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63A9" w:rsidRDefault="00E763A9" w:rsidP="00E763A9">
      <w:pPr>
        <w:suppressAutoHyphens/>
        <w:spacing w:after="0"/>
        <w:jc w:val="center"/>
        <w:rPr>
          <w:rFonts w:ascii="Times New Roman" w:eastAsia="Calibri" w:hAnsi="Times New Roman" w:cs="Times New Roman"/>
          <w:b/>
          <w:sz w:val="28"/>
          <w:szCs w:val="28"/>
          <w:lang w:eastAsia="ar-SA"/>
        </w:rPr>
      </w:pPr>
    </w:p>
    <w:p w:rsidR="00D67C57" w:rsidRDefault="00D67C57" w:rsidP="00D67C57">
      <w:pPr>
        <w:suppressAutoHyphens/>
        <w:spacing w:after="0"/>
        <w:jc w:val="center"/>
        <w:rPr>
          <w:rFonts w:ascii="Times New Roman" w:eastAsia="Calibri" w:hAnsi="Times New Roman" w:cs="Times New Roman"/>
          <w:b/>
          <w:sz w:val="28"/>
          <w:szCs w:val="28"/>
          <w:lang w:eastAsia="ar-SA"/>
        </w:rPr>
      </w:pPr>
    </w:p>
    <w:p w:rsidR="00D67C57" w:rsidRDefault="00D67C57" w:rsidP="00D67C57">
      <w:pPr>
        <w:suppressAutoHyphens/>
        <w:spacing w:after="0"/>
        <w:jc w:val="center"/>
        <w:rPr>
          <w:rFonts w:ascii="Times New Roman" w:eastAsia="Calibri" w:hAnsi="Times New Roman" w:cs="Times New Roman"/>
          <w:b/>
          <w:sz w:val="28"/>
          <w:szCs w:val="28"/>
          <w:lang w:eastAsia="ar-SA"/>
        </w:rPr>
      </w:pPr>
    </w:p>
    <w:p w:rsidR="00D67C57" w:rsidRDefault="00D67C57" w:rsidP="00D67C57">
      <w:pPr>
        <w:suppressAutoHyphens/>
        <w:spacing w:after="0"/>
        <w:jc w:val="center"/>
        <w:rPr>
          <w:rFonts w:ascii="Times New Roman" w:eastAsia="Calibri" w:hAnsi="Times New Roman" w:cs="Times New Roman"/>
          <w:b/>
          <w:sz w:val="28"/>
          <w:szCs w:val="28"/>
          <w:lang w:eastAsia="ar-SA"/>
        </w:rPr>
      </w:pPr>
    </w:p>
    <w:p w:rsidR="00D67C57" w:rsidRDefault="00D67C57" w:rsidP="00D67C57">
      <w:pPr>
        <w:suppressAutoHyphens/>
        <w:spacing w:after="0"/>
        <w:jc w:val="center"/>
        <w:rPr>
          <w:rFonts w:ascii="Times New Roman" w:eastAsia="Calibri" w:hAnsi="Times New Roman" w:cs="Times New Roman"/>
          <w:b/>
          <w:sz w:val="28"/>
          <w:szCs w:val="28"/>
          <w:lang w:eastAsia="ar-SA"/>
        </w:rPr>
      </w:pPr>
      <w:r>
        <w:rPr>
          <w:noProof/>
          <w:lang w:eastAsia="ru-RU"/>
        </w:rPr>
        <w:drawing>
          <wp:inline distT="0" distB="0" distL="0" distR="0" wp14:anchorId="7F0E0F62" wp14:editId="0C85D5E8">
            <wp:extent cx="2764465" cy="2764465"/>
            <wp:effectExtent l="0" t="0" r="0" b="0"/>
            <wp:docPr id="3" name="Рисунок 3" descr="https://proffy.by/files/photo/c0844c896f88bbbd2270dff7840acd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roffy.by/files/photo/c0844c896f88bbbd2270dff7840acdf8.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59441" cy="2759441"/>
                    </a:xfrm>
                    <a:prstGeom prst="rect">
                      <a:avLst/>
                    </a:prstGeom>
                    <a:noFill/>
                    <a:ln>
                      <a:noFill/>
                    </a:ln>
                  </pic:spPr>
                </pic:pic>
              </a:graphicData>
            </a:graphic>
          </wp:inline>
        </w:drawing>
      </w:r>
    </w:p>
    <w:p w:rsidR="00D67C57" w:rsidRDefault="00D67C57" w:rsidP="00D67C57">
      <w:pPr>
        <w:suppressAutoHyphens/>
        <w:spacing w:after="0"/>
        <w:jc w:val="center"/>
        <w:rPr>
          <w:rFonts w:ascii="Times New Roman" w:eastAsia="Calibri" w:hAnsi="Times New Roman" w:cs="Times New Roman"/>
          <w:b/>
          <w:sz w:val="28"/>
          <w:szCs w:val="28"/>
          <w:lang w:eastAsia="ar-SA"/>
        </w:rPr>
      </w:pPr>
    </w:p>
    <w:p w:rsidR="00D67C57" w:rsidRDefault="00D67C57" w:rsidP="00D67C57">
      <w:pPr>
        <w:suppressAutoHyphens/>
        <w:spacing w:after="0"/>
        <w:jc w:val="center"/>
        <w:rPr>
          <w:rFonts w:ascii="Times New Roman" w:eastAsia="Calibri" w:hAnsi="Times New Roman" w:cs="Times New Roman"/>
          <w:b/>
          <w:sz w:val="28"/>
          <w:szCs w:val="28"/>
          <w:lang w:eastAsia="ar-SA"/>
        </w:rPr>
      </w:pPr>
    </w:p>
    <w:p w:rsidR="00D67C57" w:rsidRPr="00D67C57" w:rsidRDefault="00D67C57" w:rsidP="00D67C57">
      <w:pPr>
        <w:suppressAutoHyphens/>
        <w:spacing w:after="0"/>
        <w:jc w:val="center"/>
        <w:rPr>
          <w:rFonts w:ascii="Times New Roman" w:eastAsia="Calibri" w:hAnsi="Times New Roman" w:cs="Times New Roman"/>
          <w:b/>
          <w:sz w:val="36"/>
          <w:szCs w:val="36"/>
          <w:lang w:eastAsia="ar-SA"/>
        </w:rPr>
      </w:pPr>
      <w:r w:rsidRPr="00D67C57">
        <w:rPr>
          <w:rFonts w:ascii="Times New Roman" w:eastAsia="Calibri" w:hAnsi="Times New Roman" w:cs="Times New Roman"/>
          <w:b/>
          <w:sz w:val="36"/>
          <w:szCs w:val="36"/>
          <w:lang w:eastAsia="ar-SA"/>
        </w:rPr>
        <w:t>КОРРЕКТИВНЫЙ КУРС ДЛЯ ОБУЧЕНИЯ НЕМЕЦКОМУ ЯЗЫКУ КАК ВТОРОМУ ИНОСТРАННОМУ В ПЕРВЫЙ ГОД ОБУЧЕНИЯ</w:t>
      </w: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D67C57">
      <w:pPr>
        <w:suppressAutoHyphens/>
        <w:spacing w:after="0"/>
        <w:jc w:val="center"/>
        <w:rPr>
          <w:rFonts w:ascii="Times New Roman" w:eastAsia="Calibri" w:hAnsi="Times New Roman" w:cs="Times New Roman"/>
          <w:b/>
          <w:sz w:val="28"/>
          <w:szCs w:val="28"/>
          <w:lang w:eastAsia="ar-SA"/>
        </w:rPr>
      </w:pPr>
      <w:r>
        <w:rPr>
          <w:rFonts w:ascii="Times New Roman" w:eastAsia="Calibri" w:hAnsi="Times New Roman" w:cs="Times New Roman"/>
          <w:b/>
          <w:sz w:val="28"/>
          <w:szCs w:val="28"/>
          <w:lang w:eastAsia="ar-SA"/>
        </w:rPr>
        <w:t xml:space="preserve">                                                       Разработан </w:t>
      </w:r>
    </w:p>
    <w:p w:rsidR="00D67C57" w:rsidRDefault="00D67C57" w:rsidP="00D67C57">
      <w:pPr>
        <w:suppressAutoHyphens/>
        <w:spacing w:after="0"/>
        <w:jc w:val="right"/>
        <w:rPr>
          <w:rFonts w:ascii="Times New Roman" w:eastAsia="Calibri" w:hAnsi="Times New Roman" w:cs="Times New Roman"/>
          <w:b/>
          <w:sz w:val="28"/>
          <w:szCs w:val="28"/>
          <w:lang w:eastAsia="ar-SA"/>
        </w:rPr>
      </w:pPr>
      <w:r>
        <w:rPr>
          <w:rFonts w:ascii="Times New Roman" w:eastAsia="Calibri" w:hAnsi="Times New Roman" w:cs="Times New Roman"/>
          <w:b/>
          <w:sz w:val="28"/>
          <w:szCs w:val="28"/>
          <w:lang w:eastAsia="ar-SA"/>
        </w:rPr>
        <w:t xml:space="preserve">учителем немецкого языка </w:t>
      </w:r>
    </w:p>
    <w:p w:rsidR="00D67C57" w:rsidRDefault="00D67C57" w:rsidP="00D67C57">
      <w:pPr>
        <w:suppressAutoHyphens/>
        <w:spacing w:after="0"/>
        <w:jc w:val="center"/>
        <w:rPr>
          <w:rFonts w:ascii="Times New Roman" w:eastAsia="Calibri" w:hAnsi="Times New Roman" w:cs="Times New Roman"/>
          <w:b/>
          <w:sz w:val="28"/>
          <w:szCs w:val="28"/>
          <w:lang w:eastAsia="ar-SA"/>
        </w:rPr>
      </w:pPr>
      <w:r>
        <w:rPr>
          <w:rFonts w:ascii="Times New Roman" w:eastAsia="Calibri" w:hAnsi="Times New Roman" w:cs="Times New Roman"/>
          <w:b/>
          <w:sz w:val="28"/>
          <w:szCs w:val="28"/>
          <w:lang w:eastAsia="ar-SA"/>
        </w:rPr>
        <w:t xml:space="preserve">                                                              Рыбкиной Л.В.</w:t>
      </w: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E763A9">
      <w:pPr>
        <w:suppressAutoHyphens/>
        <w:spacing w:after="0"/>
        <w:jc w:val="center"/>
        <w:rPr>
          <w:rFonts w:ascii="Times New Roman" w:eastAsia="Calibri" w:hAnsi="Times New Roman" w:cs="Times New Roman"/>
          <w:b/>
          <w:sz w:val="28"/>
          <w:szCs w:val="28"/>
          <w:lang w:eastAsia="ar-SA"/>
        </w:rPr>
      </w:pPr>
    </w:p>
    <w:p w:rsidR="00D67C57" w:rsidRDefault="00D67C57" w:rsidP="00D67C57">
      <w:pPr>
        <w:suppressAutoHyphens/>
        <w:spacing w:after="0"/>
        <w:rPr>
          <w:rFonts w:ascii="Times New Roman" w:eastAsia="Calibri" w:hAnsi="Times New Roman" w:cs="Times New Roman"/>
          <w:b/>
          <w:sz w:val="28"/>
          <w:szCs w:val="28"/>
          <w:lang w:eastAsia="ar-SA"/>
        </w:rPr>
      </w:pPr>
    </w:p>
    <w:p w:rsidR="00D67C57" w:rsidRPr="00E763A9" w:rsidRDefault="00D67C57" w:rsidP="00D67C57">
      <w:pPr>
        <w:suppressAutoHyphens/>
        <w:spacing w:after="0"/>
        <w:rPr>
          <w:rFonts w:ascii="Times New Roman" w:eastAsia="Calibri" w:hAnsi="Times New Roman" w:cs="Times New Roman"/>
          <w:b/>
          <w:lang w:eastAsia="ar-SA"/>
        </w:rPr>
      </w:pPr>
      <w:bookmarkStart w:id="0" w:name="_GoBack"/>
      <w:bookmarkEnd w:id="0"/>
    </w:p>
    <w:p w:rsidR="00E763A9" w:rsidRPr="00E763A9" w:rsidRDefault="00E763A9" w:rsidP="00E763A9">
      <w:pPr>
        <w:suppressAutoHyphens/>
        <w:spacing w:after="0" w:line="100" w:lineRule="atLeast"/>
        <w:jc w:val="center"/>
        <w:rPr>
          <w:rFonts w:ascii="Times New Roman" w:eastAsia="Calibri" w:hAnsi="Times New Roman" w:cs="Times New Roman"/>
          <w:b/>
          <w:i/>
          <w:lang w:eastAsia="ar-SA"/>
        </w:rPr>
      </w:pPr>
      <w:r w:rsidRPr="00E763A9">
        <w:rPr>
          <w:rFonts w:ascii="Times New Roman" w:eastAsia="Calibri" w:hAnsi="Times New Roman" w:cs="Times New Roman"/>
          <w:b/>
          <w:i/>
          <w:lang w:eastAsia="ar-SA"/>
        </w:rPr>
        <w:t>УПРАЖНЕНИЯ, РАЗВИВАЮЩИЕ НАВЫКИ ЧТЕНИЯ</w:t>
      </w:r>
    </w:p>
    <w:p w:rsidR="00E763A9" w:rsidRPr="00E763A9" w:rsidRDefault="00E763A9" w:rsidP="00E763A9">
      <w:pPr>
        <w:suppressAutoHyphens/>
        <w:spacing w:after="0" w:line="100" w:lineRule="atLeast"/>
        <w:jc w:val="center"/>
        <w:rPr>
          <w:rFonts w:ascii="Times New Roman" w:eastAsia="Calibri" w:hAnsi="Times New Roman" w:cs="Times New Roman"/>
          <w:b/>
          <w:i/>
          <w:lang w:eastAsia="ar-SA"/>
        </w:rPr>
      </w:pPr>
    </w:p>
    <w:p w:rsidR="00E763A9" w:rsidRPr="00E763A9" w:rsidRDefault="00E763A9" w:rsidP="00E763A9">
      <w:pPr>
        <w:suppressAutoHyphens/>
        <w:spacing w:after="0" w:line="100" w:lineRule="atLeast"/>
        <w:jc w:val="center"/>
        <w:rPr>
          <w:rFonts w:ascii="Times New Roman" w:eastAsia="Calibri" w:hAnsi="Times New Roman" w:cs="Times New Roman"/>
          <w:b/>
          <w:i/>
          <w:lang w:eastAsia="ar-SA"/>
        </w:rPr>
      </w:pPr>
    </w:p>
    <w:p w:rsidR="00E763A9" w:rsidRPr="00E763A9" w:rsidRDefault="00E763A9" w:rsidP="00E763A9">
      <w:pPr>
        <w:suppressAutoHyphens/>
        <w:spacing w:after="0" w:line="256" w:lineRule="auto"/>
        <w:ind w:firstLine="709"/>
        <w:jc w:val="both"/>
        <w:rPr>
          <w:rFonts w:ascii="Times New Roman" w:eastAsia="Calibri" w:hAnsi="Times New Roman" w:cs="Times New Roman"/>
          <w:lang w:eastAsia="ar-SA"/>
        </w:rPr>
      </w:pPr>
      <w:r w:rsidRPr="00E763A9">
        <w:rPr>
          <w:rFonts w:ascii="Times New Roman" w:eastAsia="Calibri" w:hAnsi="Times New Roman" w:cs="Times New Roman"/>
          <w:lang w:eastAsia="ar-SA"/>
        </w:rPr>
        <w:t xml:space="preserve">Изучение любого языка необходимо начинать с алфавита. В немецком алфавите 26 букв. Мы обращаем внимание на то, что немецкий и английский алфавиты идентичны по написанию. Так что можно сказать, что мы уже можем написать все немецкие буквы. </w:t>
      </w:r>
    </w:p>
    <w:p w:rsidR="00E763A9" w:rsidRPr="00E763A9" w:rsidRDefault="00E763A9" w:rsidP="00E763A9">
      <w:pPr>
        <w:suppressAutoHyphens/>
        <w:spacing w:after="0" w:line="256" w:lineRule="auto"/>
        <w:ind w:firstLine="709"/>
        <w:jc w:val="both"/>
        <w:rPr>
          <w:rFonts w:ascii="Times New Roman" w:eastAsia="Calibri" w:hAnsi="Times New Roman" w:cs="Times New Roman"/>
          <w:b/>
          <w:bCs/>
          <w:color w:val="000000"/>
          <w:sz w:val="21"/>
          <w:szCs w:val="21"/>
          <w:lang w:eastAsia="ar-SA"/>
        </w:rPr>
      </w:pPr>
      <w:r w:rsidRPr="00E763A9">
        <w:rPr>
          <w:rFonts w:ascii="Times New Roman" w:eastAsia="Calibri" w:hAnsi="Times New Roman" w:cs="Times New Roman"/>
          <w:lang w:eastAsia="ar-SA"/>
        </w:rPr>
        <w:t>Разница алфавитов состоит только в произношении букв.</w:t>
      </w:r>
    </w:p>
    <w:tbl>
      <w:tblPr>
        <w:tblW w:w="0" w:type="auto"/>
        <w:tblInd w:w="8" w:type="dxa"/>
        <w:tblLayout w:type="fixed"/>
        <w:tblCellMar>
          <w:left w:w="0" w:type="dxa"/>
          <w:right w:w="0" w:type="dxa"/>
        </w:tblCellMar>
        <w:tblLook w:val="0000" w:firstRow="0" w:lastRow="0" w:firstColumn="0" w:lastColumn="0" w:noHBand="0" w:noVBand="0"/>
      </w:tblPr>
      <w:tblGrid>
        <w:gridCol w:w="1556"/>
        <w:gridCol w:w="92"/>
        <w:gridCol w:w="1465"/>
        <w:gridCol w:w="1562"/>
        <w:gridCol w:w="1563"/>
        <w:gridCol w:w="1562"/>
        <w:gridCol w:w="1541"/>
      </w:tblGrid>
      <w:tr w:rsidR="00E763A9" w:rsidRPr="00E763A9" w:rsidTr="009525C4">
        <w:trPr>
          <w:trHeight w:val="240"/>
        </w:trPr>
        <w:tc>
          <w:tcPr>
            <w:tcW w:w="1648" w:type="dxa"/>
            <w:gridSpan w:val="2"/>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Aa</w:t>
            </w:r>
            <w:proofErr w:type="spellEnd"/>
            <w:r w:rsidRPr="00E763A9">
              <w:rPr>
                <w:rFonts w:ascii="Times New Roman" w:eastAsia="Calibri" w:hAnsi="Times New Roman" w:cs="Times New Roman"/>
                <w:b/>
                <w:bCs/>
                <w:color w:val="000000"/>
                <w:sz w:val="21"/>
                <w:szCs w:val="21"/>
                <w:lang w:eastAsia="ar-SA"/>
              </w:rPr>
              <w:t xml:space="preserve"> [А]</w:t>
            </w:r>
          </w:p>
        </w:tc>
        <w:tc>
          <w:tcPr>
            <w:tcW w:w="1463" w:type="dxa"/>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Bb</w:t>
            </w:r>
            <w:proofErr w:type="spellEnd"/>
            <w:r w:rsidRPr="00E763A9">
              <w:rPr>
                <w:rFonts w:ascii="Times New Roman" w:eastAsia="Calibri" w:hAnsi="Times New Roman" w:cs="Times New Roman"/>
                <w:b/>
                <w:bCs/>
                <w:color w:val="000000"/>
                <w:sz w:val="21"/>
                <w:szCs w:val="21"/>
                <w:lang w:eastAsia="ar-SA"/>
              </w:rPr>
              <w:t xml:space="preserve"> [Бэ]</w:t>
            </w:r>
          </w:p>
        </w:tc>
        <w:tc>
          <w:tcPr>
            <w:tcW w:w="1562" w:type="dxa"/>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Cc</w:t>
            </w:r>
            <w:proofErr w:type="spellEnd"/>
            <w:r w:rsidRPr="00E763A9">
              <w:rPr>
                <w:rFonts w:ascii="Times New Roman" w:eastAsia="Calibri" w:hAnsi="Times New Roman" w:cs="Times New Roman"/>
                <w:b/>
                <w:bCs/>
                <w:color w:val="000000"/>
                <w:sz w:val="21"/>
                <w:szCs w:val="21"/>
                <w:lang w:eastAsia="ar-SA"/>
              </w:rPr>
              <w:t xml:space="preserve"> [</w:t>
            </w:r>
            <w:proofErr w:type="spellStart"/>
            <w:r w:rsidRPr="00E763A9">
              <w:rPr>
                <w:rFonts w:ascii="Times New Roman" w:eastAsia="Calibri" w:hAnsi="Times New Roman" w:cs="Times New Roman"/>
                <w:b/>
                <w:bCs/>
                <w:color w:val="000000"/>
                <w:sz w:val="21"/>
                <w:szCs w:val="21"/>
                <w:lang w:eastAsia="ar-SA"/>
              </w:rPr>
              <w:t>Цэ</w:t>
            </w:r>
            <w:proofErr w:type="spellEnd"/>
            <w:r w:rsidRPr="00E763A9">
              <w:rPr>
                <w:rFonts w:ascii="Times New Roman" w:eastAsia="Calibri" w:hAnsi="Times New Roman" w:cs="Times New Roman"/>
                <w:b/>
                <w:bCs/>
                <w:color w:val="000000"/>
                <w:sz w:val="21"/>
                <w:szCs w:val="21"/>
                <w:lang w:eastAsia="ar-SA"/>
              </w:rPr>
              <w:t>]</w:t>
            </w:r>
          </w:p>
        </w:tc>
        <w:tc>
          <w:tcPr>
            <w:tcW w:w="1563" w:type="dxa"/>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Dd</w:t>
            </w:r>
            <w:proofErr w:type="spellEnd"/>
            <w:r w:rsidRPr="00E763A9">
              <w:rPr>
                <w:rFonts w:ascii="Times New Roman" w:eastAsia="Calibri" w:hAnsi="Times New Roman" w:cs="Times New Roman"/>
                <w:b/>
                <w:bCs/>
                <w:color w:val="000000"/>
                <w:sz w:val="21"/>
                <w:szCs w:val="21"/>
                <w:lang w:eastAsia="ar-SA"/>
              </w:rPr>
              <w:t xml:space="preserve"> [Дэ]</w:t>
            </w:r>
          </w:p>
        </w:tc>
        <w:tc>
          <w:tcPr>
            <w:tcW w:w="1562" w:type="dxa"/>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val="en-US" w:eastAsia="ar-SA"/>
              </w:rPr>
              <w:t>Ee</w:t>
            </w:r>
            <w:proofErr w:type="spellEnd"/>
            <w:r w:rsidRPr="00E763A9">
              <w:rPr>
                <w:rFonts w:ascii="Times New Roman" w:eastAsia="Calibri" w:hAnsi="Times New Roman" w:cs="Times New Roman"/>
                <w:b/>
                <w:bCs/>
                <w:color w:val="000000"/>
                <w:sz w:val="21"/>
                <w:szCs w:val="21"/>
                <w:lang w:eastAsia="ar-SA"/>
              </w:rPr>
              <w:t xml:space="preserve"> [Э]</w:t>
            </w:r>
          </w:p>
        </w:tc>
        <w:tc>
          <w:tcPr>
            <w:tcW w:w="1541" w:type="dxa"/>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lang w:eastAsia="ar-SA"/>
              </w:rPr>
            </w:pPr>
            <w:proofErr w:type="spellStart"/>
            <w:r w:rsidRPr="00E763A9">
              <w:rPr>
                <w:rFonts w:ascii="Times New Roman" w:eastAsia="Calibri" w:hAnsi="Times New Roman" w:cs="Times New Roman"/>
                <w:b/>
                <w:bCs/>
                <w:color w:val="000000"/>
                <w:sz w:val="21"/>
                <w:szCs w:val="21"/>
                <w:lang w:val="en-US" w:eastAsia="ar-SA"/>
              </w:rPr>
              <w:t>Ff</w:t>
            </w:r>
            <w:proofErr w:type="spellEnd"/>
            <w:r w:rsidRPr="00E763A9">
              <w:rPr>
                <w:rFonts w:ascii="Times New Roman" w:eastAsia="Calibri" w:hAnsi="Times New Roman" w:cs="Times New Roman"/>
                <w:b/>
                <w:bCs/>
                <w:color w:val="000000"/>
                <w:sz w:val="21"/>
                <w:szCs w:val="21"/>
                <w:lang w:eastAsia="ar-SA"/>
              </w:rPr>
              <w:t xml:space="preserve"> [Эф]</w:t>
            </w:r>
          </w:p>
        </w:tc>
      </w:tr>
      <w:tr w:rsidR="00E763A9" w:rsidRPr="00E763A9" w:rsidTr="009525C4">
        <w:trPr>
          <w:trHeight w:val="240"/>
        </w:trPr>
        <w:tc>
          <w:tcPr>
            <w:tcW w:w="1648" w:type="dxa"/>
            <w:gridSpan w:val="2"/>
            <w:tcBorders>
              <w:top w:val="single" w:sz="6" w:space="0" w:color="000000"/>
              <w:left w:val="single" w:sz="6" w:space="0" w:color="000000"/>
              <w:bottom w:val="single" w:sz="6" w:space="0" w:color="000000"/>
              <w:right w:val="single" w:sz="6" w:space="0" w:color="000000"/>
            </w:tcBorders>
            <w:shd w:val="clear" w:color="auto" w:fill="EBEBEB"/>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val="en-US" w:eastAsia="ar-SA"/>
              </w:rPr>
              <w:t>Gg</w:t>
            </w:r>
            <w:proofErr w:type="spellEnd"/>
            <w:r w:rsidRPr="00E763A9">
              <w:rPr>
                <w:rFonts w:ascii="Times New Roman" w:eastAsia="Calibri" w:hAnsi="Times New Roman" w:cs="Times New Roman"/>
                <w:b/>
                <w:bCs/>
                <w:color w:val="000000"/>
                <w:sz w:val="21"/>
                <w:szCs w:val="21"/>
                <w:lang w:eastAsia="ar-SA"/>
              </w:rPr>
              <w:t xml:space="preserve"> [Гэ]</w:t>
            </w:r>
          </w:p>
        </w:tc>
        <w:tc>
          <w:tcPr>
            <w:tcW w:w="1463" w:type="dxa"/>
            <w:tcBorders>
              <w:top w:val="single" w:sz="6" w:space="0" w:color="000000"/>
              <w:left w:val="single" w:sz="6" w:space="0" w:color="000000"/>
              <w:bottom w:val="single" w:sz="6" w:space="0" w:color="000000"/>
              <w:right w:val="single" w:sz="6" w:space="0" w:color="000000"/>
            </w:tcBorders>
            <w:shd w:val="clear" w:color="auto" w:fill="EBEBEB"/>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val="en-US" w:eastAsia="ar-SA"/>
              </w:rPr>
              <w:t>Hh</w:t>
            </w:r>
            <w:proofErr w:type="spellEnd"/>
            <w:r w:rsidRPr="00E763A9">
              <w:rPr>
                <w:rFonts w:ascii="Times New Roman" w:eastAsia="Calibri" w:hAnsi="Times New Roman" w:cs="Times New Roman"/>
                <w:b/>
                <w:bCs/>
                <w:color w:val="000000"/>
                <w:sz w:val="21"/>
                <w:szCs w:val="21"/>
                <w:lang w:eastAsia="ar-SA"/>
              </w:rPr>
              <w:t xml:space="preserve"> [Х</w:t>
            </w:r>
            <w:r w:rsidRPr="00E763A9">
              <w:rPr>
                <w:rFonts w:ascii="Times New Roman" w:eastAsia="Calibri" w:hAnsi="Times New Roman" w:cs="Times New Roman"/>
                <w:b/>
                <w:bCs/>
                <w:color w:val="000000"/>
                <w:sz w:val="21"/>
                <w:szCs w:val="21"/>
                <w:lang w:val="en-US" w:eastAsia="ar-SA"/>
              </w:rPr>
              <w:t>a</w:t>
            </w:r>
            <w:r w:rsidRPr="00E763A9">
              <w:rPr>
                <w:rFonts w:ascii="Times New Roman" w:eastAsia="Calibri" w:hAnsi="Times New Roman" w:cs="Times New Roman"/>
                <w:b/>
                <w:bCs/>
                <w:color w:val="000000"/>
                <w:sz w:val="21"/>
                <w:szCs w:val="21"/>
                <w:lang w:eastAsia="ar-SA"/>
              </w:rPr>
              <w:t>]</w:t>
            </w:r>
          </w:p>
        </w:tc>
        <w:tc>
          <w:tcPr>
            <w:tcW w:w="1562" w:type="dxa"/>
            <w:tcBorders>
              <w:top w:val="single" w:sz="6" w:space="0" w:color="000000"/>
              <w:left w:val="single" w:sz="6" w:space="0" w:color="000000"/>
              <w:bottom w:val="single" w:sz="6" w:space="0" w:color="000000"/>
              <w:right w:val="single" w:sz="6" w:space="0" w:color="000000"/>
            </w:tcBorders>
            <w:shd w:val="clear" w:color="auto" w:fill="EBEBEB"/>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Ii</w:t>
            </w:r>
            <w:proofErr w:type="spellEnd"/>
            <w:r w:rsidRPr="00E763A9">
              <w:rPr>
                <w:rFonts w:ascii="Times New Roman" w:eastAsia="Calibri" w:hAnsi="Times New Roman" w:cs="Times New Roman"/>
                <w:b/>
                <w:bCs/>
                <w:color w:val="000000"/>
                <w:sz w:val="21"/>
                <w:szCs w:val="21"/>
                <w:lang w:eastAsia="ar-SA"/>
              </w:rPr>
              <w:t>  [И]</w:t>
            </w:r>
          </w:p>
        </w:tc>
        <w:tc>
          <w:tcPr>
            <w:tcW w:w="1563" w:type="dxa"/>
            <w:tcBorders>
              <w:top w:val="single" w:sz="6" w:space="0" w:color="000000"/>
              <w:left w:val="single" w:sz="6" w:space="0" w:color="000000"/>
              <w:bottom w:val="single" w:sz="6" w:space="0" w:color="000000"/>
              <w:right w:val="single" w:sz="6" w:space="0" w:color="000000"/>
            </w:tcBorders>
            <w:shd w:val="clear" w:color="auto" w:fill="EBEBEB"/>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r w:rsidRPr="00E763A9">
              <w:rPr>
                <w:rFonts w:ascii="Times New Roman" w:eastAsia="Calibri" w:hAnsi="Times New Roman" w:cs="Times New Roman"/>
                <w:b/>
                <w:bCs/>
                <w:color w:val="000000"/>
                <w:sz w:val="21"/>
                <w:szCs w:val="21"/>
                <w:lang w:eastAsia="ar-SA"/>
              </w:rPr>
              <w:t xml:space="preserve">J </w:t>
            </w:r>
            <w:proofErr w:type="spellStart"/>
            <w:r w:rsidRPr="00E763A9">
              <w:rPr>
                <w:rFonts w:ascii="Times New Roman" w:eastAsia="Calibri" w:hAnsi="Times New Roman" w:cs="Times New Roman"/>
                <w:b/>
                <w:bCs/>
                <w:color w:val="000000"/>
                <w:sz w:val="21"/>
                <w:szCs w:val="21"/>
                <w:lang w:eastAsia="ar-SA"/>
              </w:rPr>
              <w:t>j</w:t>
            </w:r>
            <w:proofErr w:type="spellEnd"/>
            <w:r w:rsidRPr="00E763A9">
              <w:rPr>
                <w:rFonts w:ascii="Times New Roman" w:eastAsia="Calibri" w:hAnsi="Times New Roman" w:cs="Times New Roman"/>
                <w:b/>
                <w:bCs/>
                <w:color w:val="000000"/>
                <w:sz w:val="21"/>
                <w:szCs w:val="21"/>
                <w:lang w:eastAsia="ar-SA"/>
              </w:rPr>
              <w:t xml:space="preserve"> [Йот]</w:t>
            </w:r>
          </w:p>
        </w:tc>
        <w:tc>
          <w:tcPr>
            <w:tcW w:w="1562" w:type="dxa"/>
            <w:tcBorders>
              <w:top w:val="single" w:sz="6" w:space="0" w:color="000000"/>
              <w:left w:val="single" w:sz="6" w:space="0" w:color="000000"/>
              <w:bottom w:val="single" w:sz="6" w:space="0" w:color="000000"/>
              <w:right w:val="single" w:sz="6" w:space="0" w:color="000000"/>
            </w:tcBorders>
            <w:shd w:val="clear" w:color="auto" w:fill="EBEBEB"/>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Kk</w:t>
            </w:r>
            <w:proofErr w:type="spellEnd"/>
            <w:r w:rsidRPr="00E763A9">
              <w:rPr>
                <w:rFonts w:ascii="Times New Roman" w:eastAsia="Calibri" w:hAnsi="Times New Roman" w:cs="Times New Roman"/>
                <w:b/>
                <w:bCs/>
                <w:color w:val="000000"/>
                <w:sz w:val="21"/>
                <w:szCs w:val="21"/>
                <w:lang w:eastAsia="ar-SA"/>
              </w:rPr>
              <w:t xml:space="preserve"> [Ка]</w:t>
            </w:r>
          </w:p>
        </w:tc>
        <w:tc>
          <w:tcPr>
            <w:tcW w:w="1541" w:type="dxa"/>
            <w:tcBorders>
              <w:top w:val="single" w:sz="6" w:space="0" w:color="000000"/>
              <w:left w:val="single" w:sz="6" w:space="0" w:color="000000"/>
              <w:bottom w:val="single" w:sz="6" w:space="0" w:color="000000"/>
              <w:right w:val="single" w:sz="6" w:space="0" w:color="000000"/>
            </w:tcBorders>
            <w:shd w:val="clear" w:color="auto" w:fill="EBEBEB"/>
          </w:tcPr>
          <w:p w:rsidR="00E763A9" w:rsidRPr="00E763A9" w:rsidRDefault="00E763A9" w:rsidP="00E763A9">
            <w:pPr>
              <w:suppressAutoHyphens/>
              <w:spacing w:after="0" w:line="100" w:lineRule="atLeast"/>
              <w:rPr>
                <w:rFonts w:ascii="Times New Roman" w:eastAsia="Calibri" w:hAnsi="Times New Roman" w:cs="Times New Roman"/>
                <w:lang w:eastAsia="ar-SA"/>
              </w:rPr>
            </w:pPr>
            <w:proofErr w:type="spellStart"/>
            <w:r w:rsidRPr="00E763A9">
              <w:rPr>
                <w:rFonts w:ascii="Times New Roman" w:eastAsia="Calibri" w:hAnsi="Times New Roman" w:cs="Times New Roman"/>
                <w:b/>
                <w:bCs/>
                <w:color w:val="000000"/>
                <w:sz w:val="21"/>
                <w:szCs w:val="21"/>
                <w:lang w:eastAsia="ar-SA"/>
              </w:rPr>
              <w:t>Ll</w:t>
            </w:r>
            <w:proofErr w:type="spellEnd"/>
            <w:r w:rsidRPr="00E763A9">
              <w:rPr>
                <w:rFonts w:ascii="Times New Roman" w:eastAsia="Calibri" w:hAnsi="Times New Roman" w:cs="Times New Roman"/>
                <w:b/>
                <w:bCs/>
                <w:color w:val="000000"/>
                <w:sz w:val="21"/>
                <w:szCs w:val="21"/>
                <w:lang w:eastAsia="ar-SA"/>
              </w:rPr>
              <w:t xml:space="preserve"> [Эл]</w:t>
            </w:r>
          </w:p>
        </w:tc>
      </w:tr>
      <w:tr w:rsidR="00E763A9" w:rsidRPr="00E763A9" w:rsidTr="009525C4">
        <w:trPr>
          <w:trHeight w:val="240"/>
        </w:trPr>
        <w:tc>
          <w:tcPr>
            <w:tcW w:w="1648" w:type="dxa"/>
            <w:gridSpan w:val="2"/>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Mm</w:t>
            </w:r>
            <w:proofErr w:type="spellEnd"/>
            <w:r w:rsidRPr="00E763A9">
              <w:rPr>
                <w:rFonts w:ascii="Times New Roman" w:eastAsia="Calibri" w:hAnsi="Times New Roman" w:cs="Times New Roman"/>
                <w:b/>
                <w:bCs/>
                <w:color w:val="000000"/>
                <w:sz w:val="21"/>
                <w:szCs w:val="21"/>
                <w:lang w:eastAsia="ar-SA"/>
              </w:rPr>
              <w:t xml:space="preserve"> [Эм]</w:t>
            </w:r>
          </w:p>
        </w:tc>
        <w:tc>
          <w:tcPr>
            <w:tcW w:w="1463" w:type="dxa"/>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Nn</w:t>
            </w:r>
            <w:proofErr w:type="spellEnd"/>
            <w:r w:rsidRPr="00E763A9">
              <w:rPr>
                <w:rFonts w:ascii="Times New Roman" w:eastAsia="Calibri" w:hAnsi="Times New Roman" w:cs="Times New Roman"/>
                <w:b/>
                <w:bCs/>
                <w:color w:val="000000"/>
                <w:sz w:val="21"/>
                <w:szCs w:val="21"/>
                <w:lang w:eastAsia="ar-SA"/>
              </w:rPr>
              <w:t xml:space="preserve"> [Эн]</w:t>
            </w:r>
          </w:p>
        </w:tc>
        <w:tc>
          <w:tcPr>
            <w:tcW w:w="1562" w:type="dxa"/>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Oo</w:t>
            </w:r>
            <w:proofErr w:type="spellEnd"/>
            <w:r w:rsidRPr="00E763A9">
              <w:rPr>
                <w:rFonts w:ascii="Times New Roman" w:eastAsia="Calibri" w:hAnsi="Times New Roman" w:cs="Times New Roman"/>
                <w:b/>
                <w:bCs/>
                <w:color w:val="000000"/>
                <w:sz w:val="21"/>
                <w:szCs w:val="21"/>
                <w:lang w:eastAsia="ar-SA"/>
              </w:rPr>
              <w:t xml:space="preserve"> [О]</w:t>
            </w:r>
          </w:p>
        </w:tc>
        <w:tc>
          <w:tcPr>
            <w:tcW w:w="1563" w:type="dxa"/>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Pp</w:t>
            </w:r>
            <w:proofErr w:type="spellEnd"/>
            <w:r w:rsidRPr="00E763A9">
              <w:rPr>
                <w:rFonts w:ascii="Times New Roman" w:eastAsia="Calibri" w:hAnsi="Times New Roman" w:cs="Times New Roman"/>
                <w:b/>
                <w:bCs/>
                <w:color w:val="000000"/>
                <w:sz w:val="21"/>
                <w:szCs w:val="21"/>
                <w:lang w:eastAsia="ar-SA"/>
              </w:rPr>
              <w:t xml:space="preserve"> [Пэ]</w:t>
            </w:r>
          </w:p>
        </w:tc>
        <w:tc>
          <w:tcPr>
            <w:tcW w:w="1562" w:type="dxa"/>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Qq</w:t>
            </w:r>
            <w:proofErr w:type="spellEnd"/>
            <w:r w:rsidRPr="00E763A9">
              <w:rPr>
                <w:rFonts w:ascii="Times New Roman" w:eastAsia="Calibri" w:hAnsi="Times New Roman" w:cs="Times New Roman"/>
                <w:b/>
                <w:bCs/>
                <w:color w:val="000000"/>
                <w:sz w:val="21"/>
                <w:szCs w:val="21"/>
                <w:lang w:eastAsia="ar-SA"/>
              </w:rPr>
              <w:t xml:space="preserve"> [Ку]</w:t>
            </w:r>
          </w:p>
        </w:tc>
        <w:tc>
          <w:tcPr>
            <w:tcW w:w="1541" w:type="dxa"/>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lang w:eastAsia="ar-SA"/>
              </w:rPr>
            </w:pPr>
            <w:proofErr w:type="spellStart"/>
            <w:r w:rsidRPr="00E763A9">
              <w:rPr>
                <w:rFonts w:ascii="Times New Roman" w:eastAsia="Calibri" w:hAnsi="Times New Roman" w:cs="Times New Roman"/>
                <w:b/>
                <w:bCs/>
                <w:color w:val="000000"/>
                <w:sz w:val="21"/>
                <w:szCs w:val="21"/>
                <w:lang w:eastAsia="ar-SA"/>
              </w:rPr>
              <w:t>Rr</w:t>
            </w:r>
            <w:proofErr w:type="spellEnd"/>
            <w:r w:rsidRPr="00E763A9">
              <w:rPr>
                <w:rFonts w:ascii="Times New Roman" w:eastAsia="Calibri" w:hAnsi="Times New Roman" w:cs="Times New Roman"/>
                <w:b/>
                <w:bCs/>
                <w:color w:val="000000"/>
                <w:sz w:val="21"/>
                <w:szCs w:val="21"/>
                <w:lang w:eastAsia="ar-SA"/>
              </w:rPr>
              <w:t xml:space="preserve"> [Эр]</w:t>
            </w:r>
          </w:p>
        </w:tc>
      </w:tr>
      <w:tr w:rsidR="00E763A9" w:rsidRPr="00E763A9" w:rsidTr="009525C4">
        <w:trPr>
          <w:trHeight w:val="225"/>
        </w:trPr>
        <w:tc>
          <w:tcPr>
            <w:tcW w:w="1648" w:type="dxa"/>
            <w:gridSpan w:val="2"/>
            <w:tcBorders>
              <w:top w:val="single" w:sz="6" w:space="0" w:color="000000"/>
              <w:left w:val="single" w:sz="6" w:space="0" w:color="000000"/>
              <w:bottom w:val="single" w:sz="6" w:space="0" w:color="000000"/>
              <w:right w:val="single" w:sz="6" w:space="0" w:color="000000"/>
            </w:tcBorders>
            <w:shd w:val="clear" w:color="auto" w:fill="EBEBEB"/>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Ss</w:t>
            </w:r>
            <w:proofErr w:type="spellEnd"/>
            <w:r w:rsidRPr="00E763A9">
              <w:rPr>
                <w:rFonts w:ascii="Times New Roman" w:eastAsia="Calibri" w:hAnsi="Times New Roman" w:cs="Times New Roman"/>
                <w:b/>
                <w:bCs/>
                <w:color w:val="000000"/>
                <w:sz w:val="21"/>
                <w:szCs w:val="21"/>
                <w:lang w:eastAsia="ar-SA"/>
              </w:rPr>
              <w:t xml:space="preserve"> [Эс]</w:t>
            </w:r>
          </w:p>
        </w:tc>
        <w:tc>
          <w:tcPr>
            <w:tcW w:w="1463" w:type="dxa"/>
            <w:tcBorders>
              <w:top w:val="single" w:sz="6" w:space="0" w:color="000000"/>
              <w:left w:val="single" w:sz="6" w:space="0" w:color="000000"/>
              <w:bottom w:val="single" w:sz="6" w:space="0" w:color="000000"/>
              <w:right w:val="single" w:sz="6" w:space="0" w:color="000000"/>
            </w:tcBorders>
            <w:shd w:val="clear" w:color="auto" w:fill="EBEBEB"/>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Tt</w:t>
            </w:r>
            <w:proofErr w:type="spellEnd"/>
            <w:r w:rsidRPr="00E763A9">
              <w:rPr>
                <w:rFonts w:ascii="Times New Roman" w:eastAsia="Calibri" w:hAnsi="Times New Roman" w:cs="Times New Roman"/>
                <w:b/>
                <w:bCs/>
                <w:color w:val="000000"/>
                <w:sz w:val="21"/>
                <w:szCs w:val="21"/>
                <w:lang w:eastAsia="ar-SA"/>
              </w:rPr>
              <w:t xml:space="preserve"> [Тэ]</w:t>
            </w:r>
          </w:p>
        </w:tc>
        <w:tc>
          <w:tcPr>
            <w:tcW w:w="1562" w:type="dxa"/>
            <w:tcBorders>
              <w:top w:val="single" w:sz="6" w:space="0" w:color="000000"/>
              <w:left w:val="single" w:sz="6" w:space="0" w:color="000000"/>
              <w:bottom w:val="single" w:sz="6" w:space="0" w:color="000000"/>
              <w:right w:val="single" w:sz="6" w:space="0" w:color="000000"/>
            </w:tcBorders>
            <w:shd w:val="clear" w:color="auto" w:fill="EBEBEB"/>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Uu</w:t>
            </w:r>
            <w:proofErr w:type="spellEnd"/>
            <w:r w:rsidRPr="00E763A9">
              <w:rPr>
                <w:rFonts w:ascii="Times New Roman" w:eastAsia="Calibri" w:hAnsi="Times New Roman" w:cs="Times New Roman"/>
                <w:b/>
                <w:bCs/>
                <w:color w:val="000000"/>
                <w:sz w:val="21"/>
                <w:szCs w:val="21"/>
                <w:lang w:eastAsia="ar-SA"/>
              </w:rPr>
              <w:t xml:space="preserve"> [У]</w:t>
            </w:r>
          </w:p>
        </w:tc>
        <w:tc>
          <w:tcPr>
            <w:tcW w:w="1563" w:type="dxa"/>
            <w:tcBorders>
              <w:top w:val="single" w:sz="6" w:space="0" w:color="000000"/>
              <w:left w:val="single" w:sz="6" w:space="0" w:color="000000"/>
              <w:bottom w:val="single" w:sz="6" w:space="0" w:color="000000"/>
              <w:right w:val="single" w:sz="6" w:space="0" w:color="000000"/>
            </w:tcBorders>
            <w:shd w:val="clear" w:color="auto" w:fill="EBEBEB"/>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Vv</w:t>
            </w:r>
            <w:proofErr w:type="spellEnd"/>
            <w:r w:rsidRPr="00E763A9">
              <w:rPr>
                <w:rFonts w:ascii="Times New Roman" w:eastAsia="Calibri" w:hAnsi="Times New Roman" w:cs="Times New Roman"/>
                <w:b/>
                <w:bCs/>
                <w:color w:val="000000"/>
                <w:sz w:val="21"/>
                <w:szCs w:val="21"/>
                <w:lang w:eastAsia="ar-SA"/>
              </w:rPr>
              <w:t xml:space="preserve"> [</w:t>
            </w:r>
            <w:proofErr w:type="spellStart"/>
            <w:r w:rsidRPr="00E763A9">
              <w:rPr>
                <w:rFonts w:ascii="Times New Roman" w:eastAsia="Calibri" w:hAnsi="Times New Roman" w:cs="Times New Roman"/>
                <w:b/>
                <w:bCs/>
                <w:color w:val="000000"/>
                <w:sz w:val="21"/>
                <w:szCs w:val="21"/>
                <w:lang w:eastAsia="ar-SA"/>
              </w:rPr>
              <w:t>Фау</w:t>
            </w:r>
            <w:proofErr w:type="spellEnd"/>
            <w:r w:rsidRPr="00E763A9">
              <w:rPr>
                <w:rFonts w:ascii="Times New Roman" w:eastAsia="Calibri" w:hAnsi="Times New Roman" w:cs="Times New Roman"/>
                <w:b/>
                <w:bCs/>
                <w:color w:val="000000"/>
                <w:sz w:val="21"/>
                <w:szCs w:val="21"/>
                <w:lang w:eastAsia="ar-SA"/>
              </w:rPr>
              <w:t>]</w:t>
            </w:r>
          </w:p>
        </w:tc>
        <w:tc>
          <w:tcPr>
            <w:tcW w:w="1562" w:type="dxa"/>
            <w:tcBorders>
              <w:top w:val="single" w:sz="6" w:space="0" w:color="000000"/>
              <w:left w:val="single" w:sz="6" w:space="0" w:color="000000"/>
              <w:bottom w:val="single" w:sz="6" w:space="0" w:color="000000"/>
              <w:right w:val="single" w:sz="6" w:space="0" w:color="000000"/>
            </w:tcBorders>
            <w:shd w:val="clear" w:color="auto" w:fill="EBEBEB"/>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Ww</w:t>
            </w:r>
            <w:proofErr w:type="spellEnd"/>
            <w:r w:rsidRPr="00E763A9">
              <w:rPr>
                <w:rFonts w:ascii="Times New Roman" w:eastAsia="Calibri" w:hAnsi="Times New Roman" w:cs="Times New Roman"/>
                <w:b/>
                <w:bCs/>
                <w:color w:val="000000"/>
                <w:sz w:val="21"/>
                <w:szCs w:val="21"/>
                <w:lang w:eastAsia="ar-SA"/>
              </w:rPr>
              <w:t xml:space="preserve"> [Вэ]</w:t>
            </w:r>
          </w:p>
        </w:tc>
        <w:tc>
          <w:tcPr>
            <w:tcW w:w="1541" w:type="dxa"/>
            <w:tcBorders>
              <w:top w:val="single" w:sz="6" w:space="0" w:color="000000"/>
              <w:left w:val="single" w:sz="6" w:space="0" w:color="000000"/>
              <w:bottom w:val="single" w:sz="6" w:space="0" w:color="000000"/>
              <w:right w:val="single" w:sz="6" w:space="0" w:color="000000"/>
            </w:tcBorders>
            <w:shd w:val="clear" w:color="auto" w:fill="EBEBEB"/>
          </w:tcPr>
          <w:p w:rsidR="00E763A9" w:rsidRPr="00E763A9" w:rsidRDefault="00E763A9" w:rsidP="00E763A9">
            <w:pPr>
              <w:suppressAutoHyphens/>
              <w:spacing w:after="0" w:line="100" w:lineRule="atLeast"/>
              <w:rPr>
                <w:rFonts w:ascii="Times New Roman" w:eastAsia="Calibri" w:hAnsi="Times New Roman" w:cs="Times New Roman"/>
                <w:lang w:eastAsia="ar-SA"/>
              </w:rPr>
            </w:pPr>
            <w:proofErr w:type="spellStart"/>
            <w:r w:rsidRPr="00E763A9">
              <w:rPr>
                <w:rFonts w:ascii="Times New Roman" w:eastAsia="Calibri" w:hAnsi="Times New Roman" w:cs="Times New Roman"/>
                <w:b/>
                <w:bCs/>
                <w:color w:val="000000"/>
                <w:sz w:val="21"/>
                <w:szCs w:val="21"/>
                <w:lang w:eastAsia="ar-SA"/>
              </w:rPr>
              <w:t>Xx</w:t>
            </w:r>
            <w:proofErr w:type="spellEnd"/>
            <w:r w:rsidRPr="00E763A9">
              <w:rPr>
                <w:rFonts w:ascii="Times New Roman" w:eastAsia="Calibri" w:hAnsi="Times New Roman" w:cs="Times New Roman"/>
                <w:b/>
                <w:bCs/>
                <w:color w:val="000000"/>
                <w:sz w:val="21"/>
                <w:szCs w:val="21"/>
                <w:lang w:eastAsia="ar-SA"/>
              </w:rPr>
              <w:t xml:space="preserve"> [Икс]</w:t>
            </w:r>
          </w:p>
        </w:tc>
      </w:tr>
      <w:tr w:rsidR="00E763A9" w:rsidRPr="00E763A9" w:rsidTr="009525C4">
        <w:trPr>
          <w:gridAfter w:val="4"/>
          <w:wAfter w:w="6226" w:type="dxa"/>
          <w:trHeight w:val="495"/>
        </w:trPr>
        <w:tc>
          <w:tcPr>
            <w:tcW w:w="1556" w:type="dxa"/>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b/>
                <w:bCs/>
                <w:color w:val="000000"/>
                <w:sz w:val="21"/>
                <w:szCs w:val="21"/>
                <w:lang w:eastAsia="ar-SA"/>
              </w:rPr>
            </w:pPr>
            <w:proofErr w:type="spellStart"/>
            <w:r w:rsidRPr="00E763A9">
              <w:rPr>
                <w:rFonts w:ascii="Times New Roman" w:eastAsia="Calibri" w:hAnsi="Times New Roman" w:cs="Times New Roman"/>
                <w:b/>
                <w:bCs/>
                <w:color w:val="000000"/>
                <w:sz w:val="21"/>
                <w:szCs w:val="21"/>
                <w:lang w:eastAsia="ar-SA"/>
              </w:rPr>
              <w:t>Yy</w:t>
            </w:r>
            <w:proofErr w:type="spellEnd"/>
            <w:r w:rsidRPr="00E763A9">
              <w:rPr>
                <w:rFonts w:ascii="Times New Roman" w:eastAsia="Calibri" w:hAnsi="Times New Roman" w:cs="Times New Roman"/>
                <w:color w:val="000000"/>
                <w:sz w:val="24"/>
                <w:szCs w:val="24"/>
                <w:lang w:eastAsia="ar-SA"/>
              </w:rPr>
              <w:br/>
            </w:r>
            <w:r w:rsidRPr="00E763A9">
              <w:rPr>
                <w:rFonts w:ascii="Times New Roman" w:eastAsia="Calibri" w:hAnsi="Times New Roman" w:cs="Times New Roman"/>
                <w:b/>
                <w:bCs/>
                <w:color w:val="000000"/>
                <w:sz w:val="21"/>
                <w:szCs w:val="21"/>
                <w:lang w:eastAsia="ar-SA"/>
              </w:rPr>
              <w:t>[Ипсилон]</w:t>
            </w:r>
          </w:p>
        </w:tc>
        <w:tc>
          <w:tcPr>
            <w:tcW w:w="1557" w:type="dxa"/>
            <w:gridSpan w:val="2"/>
            <w:tcBorders>
              <w:top w:val="single" w:sz="6" w:space="0" w:color="000000"/>
              <w:left w:val="single" w:sz="6" w:space="0" w:color="000000"/>
              <w:bottom w:val="single" w:sz="6" w:space="0" w:color="000000"/>
              <w:right w:val="single" w:sz="6" w:space="0" w:color="000000"/>
            </w:tcBorders>
            <w:shd w:val="clear" w:color="auto" w:fill="FFFFFF"/>
          </w:tcPr>
          <w:p w:rsidR="00E763A9" w:rsidRPr="00E763A9" w:rsidRDefault="00E763A9" w:rsidP="00E763A9">
            <w:pPr>
              <w:suppressAutoHyphens/>
              <w:spacing w:after="0" w:line="100" w:lineRule="atLeast"/>
              <w:rPr>
                <w:rFonts w:ascii="Times New Roman" w:eastAsia="Calibri" w:hAnsi="Times New Roman" w:cs="Times New Roman"/>
                <w:lang w:eastAsia="ar-SA"/>
              </w:rPr>
            </w:pPr>
            <w:proofErr w:type="spellStart"/>
            <w:r w:rsidRPr="00E763A9">
              <w:rPr>
                <w:rFonts w:ascii="Times New Roman" w:eastAsia="Calibri" w:hAnsi="Times New Roman" w:cs="Times New Roman"/>
                <w:b/>
                <w:bCs/>
                <w:color w:val="000000"/>
                <w:sz w:val="21"/>
                <w:szCs w:val="21"/>
                <w:lang w:eastAsia="ar-SA"/>
              </w:rPr>
              <w:t>Zz</w:t>
            </w:r>
            <w:proofErr w:type="spellEnd"/>
            <w:r w:rsidRPr="00E763A9">
              <w:rPr>
                <w:rFonts w:ascii="Times New Roman" w:eastAsia="Calibri" w:hAnsi="Times New Roman" w:cs="Times New Roman"/>
                <w:b/>
                <w:bCs/>
                <w:color w:val="000000"/>
                <w:sz w:val="21"/>
                <w:szCs w:val="21"/>
                <w:lang w:eastAsia="ar-SA"/>
              </w:rPr>
              <w:t xml:space="preserve"> [</w:t>
            </w:r>
            <w:proofErr w:type="spellStart"/>
            <w:r w:rsidRPr="00E763A9">
              <w:rPr>
                <w:rFonts w:ascii="Times New Roman" w:eastAsia="Calibri" w:hAnsi="Times New Roman" w:cs="Times New Roman"/>
                <w:b/>
                <w:bCs/>
                <w:color w:val="000000"/>
                <w:sz w:val="21"/>
                <w:szCs w:val="21"/>
                <w:lang w:eastAsia="ar-SA"/>
              </w:rPr>
              <w:t>Цет</w:t>
            </w:r>
            <w:proofErr w:type="spellEnd"/>
            <w:r w:rsidRPr="00E763A9">
              <w:rPr>
                <w:rFonts w:ascii="Times New Roman" w:eastAsia="Calibri" w:hAnsi="Times New Roman" w:cs="Times New Roman"/>
                <w:b/>
                <w:bCs/>
                <w:color w:val="000000"/>
                <w:sz w:val="21"/>
                <w:szCs w:val="21"/>
                <w:lang w:eastAsia="ar-SA"/>
              </w:rPr>
              <w:t>]</w:t>
            </w:r>
          </w:p>
        </w:tc>
      </w:tr>
    </w:tbl>
    <w:p w:rsidR="00E763A9" w:rsidRPr="00E763A9" w:rsidRDefault="00E763A9" w:rsidP="00E763A9">
      <w:pPr>
        <w:suppressAutoHyphens/>
        <w:spacing w:after="0" w:line="256" w:lineRule="auto"/>
        <w:ind w:firstLine="709"/>
        <w:jc w:val="both"/>
        <w:rPr>
          <w:rFonts w:ascii="Times New Roman" w:eastAsia="Calibri" w:hAnsi="Times New Roman" w:cs="Times New Roman"/>
          <w:lang w:eastAsia="ar-SA"/>
        </w:rPr>
      </w:pPr>
    </w:p>
    <w:p w:rsidR="00E763A9" w:rsidRPr="00E763A9" w:rsidRDefault="00E763A9" w:rsidP="00E763A9">
      <w:pPr>
        <w:suppressAutoHyphens/>
        <w:spacing w:after="0" w:line="256" w:lineRule="auto"/>
        <w:jc w:val="both"/>
        <w:rPr>
          <w:rFonts w:ascii="Times New Roman" w:eastAsia="Calibri" w:hAnsi="Times New Roman" w:cs="Times New Roman"/>
          <w:b/>
          <w:i/>
          <w:lang w:eastAsia="ar-SA"/>
        </w:rPr>
      </w:pPr>
      <w:r w:rsidRPr="00E763A9">
        <w:rPr>
          <w:rFonts w:ascii="Times New Roman" w:eastAsia="Calibri" w:hAnsi="Times New Roman" w:cs="Times New Roman"/>
          <w:b/>
          <w:i/>
          <w:u w:val="single"/>
          <w:lang w:eastAsia="ar-SA"/>
        </w:rPr>
        <w:t>1. Повтори за учителем, обращая внимание на произношение. Отработать пять раз – с учителем, самостоятельно про себя, с некоторыми обучающимися вслух.</w:t>
      </w:r>
    </w:p>
    <w:p w:rsidR="00E763A9" w:rsidRPr="00E763A9" w:rsidRDefault="00E763A9" w:rsidP="00E763A9">
      <w:pPr>
        <w:suppressAutoHyphens/>
        <w:spacing w:after="0" w:line="100" w:lineRule="atLeast"/>
        <w:jc w:val="center"/>
        <w:rPr>
          <w:rFonts w:ascii="Times New Roman" w:eastAsia="Calibri" w:hAnsi="Times New Roman" w:cs="Times New Roman"/>
          <w:b/>
          <w:i/>
          <w:lang w:eastAsia="ar-SA"/>
        </w:rPr>
      </w:pPr>
    </w:p>
    <w:p w:rsidR="00E763A9" w:rsidRPr="00E763A9" w:rsidRDefault="00E763A9" w:rsidP="00E763A9">
      <w:pPr>
        <w:suppressAutoHyphens/>
        <w:spacing w:after="0" w:line="100" w:lineRule="atLeast"/>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2. Прочитай немецкие имена. Какие имена ты уже знаешь?</w:t>
      </w:r>
    </w:p>
    <w:p w:rsidR="00E763A9" w:rsidRPr="00E763A9" w:rsidRDefault="00E763A9" w:rsidP="00E763A9">
      <w:p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Anna –Irene – Anton – Mark – Andrea – Petra –Uwe – Monika – Karl – Hans – Karin – Bernd – Klaus – Doris – Vera – Walter – Otto – Emma – Rosa – Inge – Ralf</w:t>
      </w:r>
    </w:p>
    <w:p w:rsidR="00E763A9" w:rsidRPr="00E763A9" w:rsidRDefault="00E763A9" w:rsidP="00E763A9">
      <w:pPr>
        <w:suppressAutoHyphens/>
        <w:spacing w:after="0" w:line="256" w:lineRule="auto"/>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b/>
          <w:i/>
          <w:u w:val="single"/>
          <w:lang w:val="de-DE" w:eastAsia="ar-SA"/>
        </w:rPr>
        <w:t xml:space="preserve">3. </w:t>
      </w:r>
      <w:r w:rsidRPr="00E763A9">
        <w:rPr>
          <w:rFonts w:ascii="Times New Roman" w:eastAsia="Calibri" w:hAnsi="Times New Roman" w:cs="Times New Roman"/>
          <w:b/>
          <w:i/>
          <w:u w:val="single"/>
          <w:lang w:eastAsia="ar-SA"/>
        </w:rPr>
        <w:t>Прочитай</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немецкие</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слова</w:t>
      </w:r>
      <w:r w:rsidRPr="00E763A9">
        <w:rPr>
          <w:rFonts w:ascii="Times New Roman" w:eastAsia="Calibri" w:hAnsi="Times New Roman" w:cs="Times New Roman"/>
          <w:b/>
          <w:i/>
          <w:u w:val="single"/>
          <w:lang w:val="de-DE" w:eastAsia="ar-SA"/>
        </w:rPr>
        <w:t>:</w:t>
      </w:r>
    </w:p>
    <w:p w:rsidR="00E763A9" w:rsidRPr="00E763A9" w:rsidRDefault="00E763A9" w:rsidP="00E763A9">
      <w:pPr>
        <w:suppressAutoHyphens/>
        <w:spacing w:after="0" w:line="256" w:lineRule="auto"/>
        <w:jc w:val="both"/>
        <w:rPr>
          <w:rFonts w:ascii="Times New Roman" w:eastAsia="Calibri" w:hAnsi="Times New Roman" w:cs="Times New Roman"/>
          <w:b/>
          <w:i/>
          <w:u w:val="single"/>
          <w:lang w:val="de-DE" w:eastAsia="ar-SA"/>
        </w:rPr>
      </w:pPr>
      <w:r w:rsidRPr="00E763A9">
        <w:rPr>
          <w:rFonts w:ascii="Times New Roman" w:eastAsia="Calibri" w:hAnsi="Times New Roman" w:cs="Times New Roman"/>
          <w:lang w:val="de-DE" w:eastAsia="ar-SA"/>
        </w:rPr>
        <w:t>Arm, basteln, bekommen, Bild, Finger, Hand, Haus, Heft, Hund, Kinder, Kuli, kommen, Lineal, malen, Maus, melken, Tafel, Tasse.</w:t>
      </w: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4. Найди в словах буквосочетание </w:t>
      </w:r>
      <w:proofErr w:type="spellStart"/>
      <w:r w:rsidRPr="00E763A9">
        <w:rPr>
          <w:rFonts w:ascii="Times New Roman" w:eastAsia="Calibri" w:hAnsi="Times New Roman" w:cs="Times New Roman"/>
          <w:b/>
          <w:i/>
          <w:u w:val="single"/>
          <w:lang w:val="de-DE" w:eastAsia="ar-SA"/>
        </w:rPr>
        <w:t>ch</w:t>
      </w:r>
      <w:proofErr w:type="spellEnd"/>
      <w:r w:rsidRPr="00E763A9">
        <w:rPr>
          <w:rFonts w:ascii="Times New Roman" w:eastAsia="Calibri" w:hAnsi="Times New Roman" w:cs="Times New Roman"/>
          <w:b/>
          <w:i/>
          <w:u w:val="single"/>
          <w:lang w:eastAsia="ar-SA"/>
        </w:rPr>
        <w:t xml:space="preserve"> и прочитай его как «х/</w:t>
      </w:r>
      <w:proofErr w:type="spellStart"/>
      <w:r w:rsidRPr="00E763A9">
        <w:rPr>
          <w:rFonts w:ascii="Times New Roman" w:eastAsia="Calibri" w:hAnsi="Times New Roman" w:cs="Times New Roman"/>
          <w:b/>
          <w:i/>
          <w:u w:val="single"/>
          <w:lang w:eastAsia="ar-SA"/>
        </w:rPr>
        <w:t>хь</w:t>
      </w:r>
      <w:proofErr w:type="spellEnd"/>
      <w:r w:rsidRPr="00E763A9">
        <w:rPr>
          <w:rFonts w:ascii="Times New Roman" w:eastAsia="Calibri" w:hAnsi="Times New Roman" w:cs="Times New Roman"/>
          <w:b/>
          <w:i/>
          <w:u w:val="single"/>
          <w:lang w:eastAsia="ar-SA"/>
        </w:rPr>
        <w:t>»:</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Bu</w:t>
      </w:r>
      <w:r w:rsidRPr="00E763A9">
        <w:rPr>
          <w:rFonts w:ascii="Times New Roman" w:eastAsia="Calibri" w:hAnsi="Times New Roman" w:cs="Times New Roman"/>
          <w:u w:val="single"/>
          <w:lang w:val="de-DE" w:eastAsia="ar-SA"/>
        </w:rPr>
        <w:t>ch</w:t>
      </w:r>
      <w:r w:rsidRPr="00E763A9">
        <w:rPr>
          <w:rFonts w:ascii="Times New Roman" w:eastAsia="Calibri" w:hAnsi="Times New Roman" w:cs="Times New Roman"/>
          <w:lang w:val="de-DE" w:eastAsia="ar-SA"/>
        </w:rPr>
        <w:t>, Ba</w:t>
      </w:r>
      <w:r w:rsidRPr="00E763A9">
        <w:rPr>
          <w:rFonts w:ascii="Times New Roman" w:eastAsia="Calibri" w:hAnsi="Times New Roman" w:cs="Times New Roman"/>
          <w:u w:val="single"/>
          <w:lang w:val="de-DE" w:eastAsia="ar-SA"/>
        </w:rPr>
        <w:t>ch</w:t>
      </w:r>
      <w:r w:rsidRPr="00E763A9">
        <w:rPr>
          <w:rFonts w:ascii="Times New Roman" w:eastAsia="Calibri" w:hAnsi="Times New Roman" w:cs="Times New Roman"/>
          <w:lang w:val="de-DE" w:eastAsia="ar-SA"/>
        </w:rPr>
        <w:t>, ich, hoch, noch, Nacht, kochen, machen, mich, suchen.</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u w:val="single"/>
          <w:lang w:eastAsia="ar-SA"/>
        </w:rPr>
      </w:pPr>
      <w:r w:rsidRPr="00E763A9">
        <w:rPr>
          <w:rFonts w:ascii="Times New Roman" w:eastAsia="Calibri" w:hAnsi="Times New Roman" w:cs="Times New Roman"/>
          <w:b/>
          <w:i/>
          <w:u w:val="single"/>
          <w:lang w:eastAsia="ar-SA"/>
        </w:rPr>
        <w:t xml:space="preserve">5. Найди в словах буквосочетание </w:t>
      </w:r>
      <w:proofErr w:type="spellStart"/>
      <w:r w:rsidRPr="00E763A9">
        <w:rPr>
          <w:rFonts w:ascii="Times New Roman" w:eastAsia="Calibri" w:hAnsi="Times New Roman" w:cs="Times New Roman"/>
          <w:b/>
          <w:i/>
          <w:u w:val="single"/>
          <w:lang w:val="de-DE" w:eastAsia="ar-SA"/>
        </w:rPr>
        <w:t>sch</w:t>
      </w:r>
      <w:proofErr w:type="spellEnd"/>
      <w:r w:rsidRPr="00E763A9">
        <w:rPr>
          <w:rFonts w:ascii="Times New Roman" w:eastAsia="Calibri" w:hAnsi="Times New Roman" w:cs="Times New Roman"/>
          <w:b/>
          <w:i/>
          <w:u w:val="single"/>
          <w:lang w:eastAsia="ar-SA"/>
        </w:rPr>
        <w:t>.  Оно читается как русская «ш»:</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u w:val="single"/>
          <w:lang w:val="de-DE" w:eastAsia="ar-SA"/>
        </w:rPr>
        <w:t>Sch</w:t>
      </w:r>
      <w:r w:rsidRPr="00E763A9">
        <w:rPr>
          <w:rFonts w:ascii="Times New Roman" w:eastAsia="Calibri" w:hAnsi="Times New Roman" w:cs="Times New Roman"/>
          <w:lang w:val="de-DE" w:eastAsia="ar-SA"/>
        </w:rPr>
        <w:t xml:space="preserve">ach, </w:t>
      </w:r>
      <w:r w:rsidRPr="00E763A9">
        <w:rPr>
          <w:rFonts w:ascii="Times New Roman" w:eastAsia="Calibri" w:hAnsi="Times New Roman" w:cs="Times New Roman"/>
          <w:u w:val="single"/>
          <w:lang w:val="de-DE" w:eastAsia="ar-SA"/>
        </w:rPr>
        <w:t>Sch</w:t>
      </w:r>
      <w:r w:rsidRPr="00E763A9">
        <w:rPr>
          <w:rFonts w:ascii="Times New Roman" w:eastAsia="Calibri" w:hAnsi="Times New Roman" w:cs="Times New Roman"/>
          <w:lang w:val="de-DE" w:eastAsia="ar-SA"/>
        </w:rPr>
        <w:t xml:space="preserve">rank, </w:t>
      </w:r>
      <w:r w:rsidR="009525C4">
        <w:rPr>
          <w:rFonts w:ascii="Times New Roman" w:eastAsia="Calibri" w:hAnsi="Times New Roman" w:cs="Times New Roman"/>
          <w:lang w:val="de-DE" w:eastAsia="ar-SA"/>
        </w:rPr>
        <w:t>schalen, schenken, schnell, Schü</w:t>
      </w:r>
      <w:r w:rsidRPr="00E763A9">
        <w:rPr>
          <w:rFonts w:ascii="Times New Roman" w:eastAsia="Calibri" w:hAnsi="Times New Roman" w:cs="Times New Roman"/>
          <w:lang w:val="de-DE" w:eastAsia="ar-SA"/>
        </w:rPr>
        <w:t>ler, s</w:t>
      </w:r>
      <w:r w:rsidRPr="00E763A9">
        <w:rPr>
          <w:rFonts w:ascii="Times New Roman" w:eastAsia="Calibri" w:hAnsi="Times New Roman" w:cs="Times New Roman"/>
          <w:lang w:eastAsia="ar-SA"/>
        </w:rPr>
        <w:t>с</w:t>
      </w:r>
      <w:proofErr w:type="spellStart"/>
      <w:r w:rsidRPr="00E763A9">
        <w:rPr>
          <w:rFonts w:ascii="Times New Roman" w:eastAsia="Calibri" w:hAnsi="Times New Roman" w:cs="Times New Roman"/>
          <w:lang w:val="de-DE" w:eastAsia="ar-SA"/>
        </w:rPr>
        <w:t>hwer</w:t>
      </w:r>
      <w:proofErr w:type="spellEnd"/>
      <w:r w:rsidRPr="00E763A9">
        <w:rPr>
          <w:rFonts w:ascii="Times New Roman" w:eastAsia="Calibri" w:hAnsi="Times New Roman" w:cs="Times New Roman"/>
          <w:lang w:val="de-DE" w:eastAsia="ar-SA"/>
        </w:rPr>
        <w:t>, Schuld, Schule, schreiben, schon, schmecken, Tisch, Schwan, Kirsche.</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6. Найди в словах буквосочетание </w:t>
      </w:r>
      <w:r w:rsidRPr="00E763A9">
        <w:rPr>
          <w:rFonts w:ascii="Times New Roman" w:eastAsia="Calibri" w:hAnsi="Times New Roman" w:cs="Times New Roman"/>
          <w:b/>
          <w:i/>
          <w:u w:val="single"/>
          <w:lang w:val="de-DE" w:eastAsia="ar-SA"/>
        </w:rPr>
        <w:t>ei</w:t>
      </w:r>
      <w:r w:rsidRPr="00E763A9">
        <w:rPr>
          <w:rFonts w:ascii="Times New Roman" w:eastAsia="Calibri" w:hAnsi="Times New Roman" w:cs="Times New Roman"/>
          <w:b/>
          <w:i/>
          <w:u w:val="single"/>
          <w:lang w:eastAsia="ar-SA"/>
        </w:rPr>
        <w:t xml:space="preserve"> и прочитай его как «</w:t>
      </w:r>
      <w:proofErr w:type="gramStart"/>
      <w:r w:rsidRPr="00E763A9">
        <w:rPr>
          <w:rFonts w:ascii="Times New Roman" w:eastAsia="Calibri" w:hAnsi="Times New Roman" w:cs="Times New Roman"/>
          <w:b/>
          <w:i/>
          <w:u w:val="single"/>
          <w:lang w:eastAsia="ar-SA"/>
        </w:rPr>
        <w:t>ай</w:t>
      </w:r>
      <w:proofErr w:type="gramEnd"/>
      <w:r w:rsidRPr="00E763A9">
        <w:rPr>
          <w:rFonts w:ascii="Times New Roman" w:eastAsia="Calibri" w:hAnsi="Times New Roman" w:cs="Times New Roman"/>
          <w:b/>
          <w:i/>
          <w:u w:val="single"/>
          <w:lang w:eastAsia="ar-SA"/>
        </w:rPr>
        <w:t>»:</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ein, eine, einen, eigen, heißen, weiß, Arbeit, Eis, Ei, Einfall, Eisen, Eiche, einsam, einmal, eintreten.</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7. Найди в словах буквосочетание </w:t>
      </w:r>
      <w:proofErr w:type="spellStart"/>
      <w:r w:rsidRPr="00E763A9">
        <w:rPr>
          <w:rFonts w:ascii="Times New Roman" w:eastAsia="Calibri" w:hAnsi="Times New Roman" w:cs="Times New Roman"/>
          <w:b/>
          <w:i/>
          <w:u w:val="single"/>
          <w:lang w:val="de-DE" w:eastAsia="ar-SA"/>
        </w:rPr>
        <w:t>ie</w:t>
      </w:r>
      <w:proofErr w:type="spellEnd"/>
      <w:r w:rsidRPr="00E763A9">
        <w:rPr>
          <w:rFonts w:ascii="Times New Roman" w:eastAsia="Calibri" w:hAnsi="Times New Roman" w:cs="Times New Roman"/>
          <w:b/>
          <w:i/>
          <w:u w:val="single"/>
          <w:lang w:eastAsia="ar-SA"/>
        </w:rPr>
        <w:t xml:space="preserve"> и прочитай его как «и»:</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nie, Miene, lieben, sieben, spielen, Ziege, Tier, liegen, sieden, vier, viele, Fliege, Biene.</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8. Найди в словах буквосочетания </w:t>
      </w:r>
      <w:proofErr w:type="spellStart"/>
      <w:r w:rsidRPr="00E763A9">
        <w:rPr>
          <w:rFonts w:ascii="Times New Roman" w:eastAsia="Calibri" w:hAnsi="Times New Roman" w:cs="Times New Roman"/>
          <w:b/>
          <w:i/>
          <w:u w:val="single"/>
          <w:lang w:val="de-DE" w:eastAsia="ar-SA"/>
        </w:rPr>
        <w:t>eu</w:t>
      </w:r>
      <w:proofErr w:type="spellEnd"/>
      <w:r w:rsidRPr="00E763A9">
        <w:rPr>
          <w:rFonts w:ascii="Times New Roman" w:eastAsia="Calibri" w:hAnsi="Times New Roman" w:cs="Times New Roman"/>
          <w:b/>
          <w:i/>
          <w:u w:val="single"/>
          <w:lang w:eastAsia="ar-SA"/>
        </w:rPr>
        <w:t xml:space="preserve"> и </w:t>
      </w:r>
      <w:proofErr w:type="spellStart"/>
      <w:r w:rsidRPr="00E763A9">
        <w:rPr>
          <w:rFonts w:ascii="Times New Roman" w:eastAsia="Calibri" w:hAnsi="Times New Roman" w:cs="Times New Roman"/>
          <w:b/>
          <w:i/>
          <w:u w:val="single"/>
          <w:lang w:eastAsia="ar-SA"/>
        </w:rPr>
        <w:t>äu</w:t>
      </w:r>
      <w:proofErr w:type="spellEnd"/>
      <w:r w:rsidRPr="00E763A9">
        <w:rPr>
          <w:rFonts w:ascii="Times New Roman" w:eastAsia="Calibri" w:hAnsi="Times New Roman" w:cs="Times New Roman"/>
          <w:b/>
          <w:i/>
          <w:u w:val="single"/>
          <w:lang w:eastAsia="ar-SA"/>
        </w:rPr>
        <w:t>. Оба они читаются как «</w:t>
      </w:r>
      <w:proofErr w:type="gramStart"/>
      <w:r w:rsidRPr="00E763A9">
        <w:rPr>
          <w:rFonts w:ascii="Times New Roman" w:eastAsia="Calibri" w:hAnsi="Times New Roman" w:cs="Times New Roman"/>
          <w:b/>
          <w:i/>
          <w:u w:val="single"/>
          <w:lang w:eastAsia="ar-SA"/>
        </w:rPr>
        <w:t>ой</w:t>
      </w:r>
      <w:proofErr w:type="gramEnd"/>
      <w:r w:rsidRPr="00E763A9">
        <w:rPr>
          <w:rFonts w:ascii="Times New Roman" w:eastAsia="Calibri" w:hAnsi="Times New Roman" w:cs="Times New Roman"/>
          <w:b/>
          <w:i/>
          <w:u w:val="single"/>
          <w:lang w:eastAsia="ar-SA"/>
        </w:rPr>
        <w:t>»:</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heute, neun, Eugen, euch,  Europa, euer,  Eule, Leute, Beute, Beutel, Freund, Freude</w:t>
      </w:r>
      <w:r w:rsidR="009525C4">
        <w:rPr>
          <w:rFonts w:ascii="Times New Roman" w:eastAsia="Calibri" w:hAnsi="Times New Roman" w:cs="Times New Roman"/>
          <w:lang w:val="de-DE" w:eastAsia="ar-SA"/>
        </w:rPr>
        <w:t>,</w:t>
      </w:r>
      <w:r w:rsidRPr="00E763A9">
        <w:rPr>
          <w:rFonts w:ascii="Times New Roman" w:eastAsia="Calibri" w:hAnsi="Times New Roman" w:cs="Times New Roman"/>
          <w:lang w:val="de-DE" w:eastAsia="ar-SA"/>
        </w:rPr>
        <w:t xml:space="preserve"> deutlich, Feuer.</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Mäuse, Bäume, träumen, Fräulein, Gebäude.</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9. Найди в словах буквосочетание </w:t>
      </w:r>
      <w:proofErr w:type="spellStart"/>
      <w:r w:rsidRPr="00E763A9">
        <w:rPr>
          <w:rFonts w:ascii="Times New Roman" w:eastAsia="Calibri" w:hAnsi="Times New Roman" w:cs="Times New Roman"/>
          <w:b/>
          <w:i/>
          <w:u w:val="single"/>
          <w:lang w:val="de-DE" w:eastAsia="ar-SA"/>
        </w:rPr>
        <w:t>tsch</w:t>
      </w:r>
      <w:proofErr w:type="spellEnd"/>
      <w:r w:rsidRPr="00E763A9">
        <w:rPr>
          <w:rFonts w:ascii="Times New Roman" w:eastAsia="Calibri" w:hAnsi="Times New Roman" w:cs="Times New Roman"/>
          <w:b/>
          <w:i/>
          <w:u w:val="single"/>
          <w:lang w:eastAsia="ar-SA"/>
        </w:rPr>
        <w:t xml:space="preserve"> и прочитай его как «ч»:</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De</w:t>
      </w:r>
      <w:r w:rsidR="009525C4">
        <w:rPr>
          <w:rFonts w:ascii="Times New Roman" w:eastAsia="Calibri" w:hAnsi="Times New Roman" w:cs="Times New Roman"/>
          <w:lang w:val="de-DE" w:eastAsia="ar-SA"/>
        </w:rPr>
        <w:t>utsch, Deutscher, Deutschland, K</w:t>
      </w:r>
      <w:r w:rsidRPr="00E763A9">
        <w:rPr>
          <w:rFonts w:ascii="Times New Roman" w:eastAsia="Calibri" w:hAnsi="Times New Roman" w:cs="Times New Roman"/>
          <w:lang w:val="de-DE" w:eastAsia="ar-SA"/>
        </w:rPr>
        <w:t>latsche, latschen, Tschüss, quatschen, Quatsch, Patsch, Matsch, Dolmetscher.</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10. Найди в словах буквосочетание </w:t>
      </w:r>
      <w:proofErr w:type="spellStart"/>
      <w:r w:rsidRPr="00E763A9">
        <w:rPr>
          <w:rFonts w:ascii="Times New Roman" w:eastAsia="Calibri" w:hAnsi="Times New Roman" w:cs="Times New Roman"/>
          <w:b/>
          <w:i/>
          <w:u w:val="single"/>
          <w:lang w:val="de-DE" w:eastAsia="ar-SA"/>
        </w:rPr>
        <w:t>sp</w:t>
      </w:r>
      <w:proofErr w:type="spellEnd"/>
      <w:r w:rsidRPr="00E763A9">
        <w:rPr>
          <w:rFonts w:ascii="Times New Roman" w:eastAsia="Calibri" w:hAnsi="Times New Roman" w:cs="Times New Roman"/>
          <w:b/>
          <w:i/>
          <w:u w:val="single"/>
          <w:lang w:eastAsia="ar-SA"/>
        </w:rPr>
        <w:t xml:space="preserve"> и </w:t>
      </w:r>
      <w:proofErr w:type="spellStart"/>
      <w:r w:rsidRPr="00E763A9">
        <w:rPr>
          <w:rFonts w:ascii="Times New Roman" w:eastAsia="Calibri" w:hAnsi="Times New Roman" w:cs="Times New Roman"/>
          <w:b/>
          <w:i/>
          <w:u w:val="single"/>
          <w:lang w:val="en-US" w:eastAsia="ar-SA"/>
        </w:rPr>
        <w:t>st</w:t>
      </w:r>
      <w:proofErr w:type="spellEnd"/>
      <w:r w:rsidRPr="00E763A9">
        <w:rPr>
          <w:rFonts w:ascii="Times New Roman" w:eastAsia="Calibri" w:hAnsi="Times New Roman" w:cs="Times New Roman"/>
          <w:b/>
          <w:i/>
          <w:u w:val="single"/>
          <w:lang w:eastAsia="ar-SA"/>
        </w:rPr>
        <w:t>. Читай их как «</w:t>
      </w:r>
      <w:proofErr w:type="spellStart"/>
      <w:r w:rsidRPr="00E763A9">
        <w:rPr>
          <w:rFonts w:ascii="Times New Roman" w:eastAsia="Calibri" w:hAnsi="Times New Roman" w:cs="Times New Roman"/>
          <w:b/>
          <w:i/>
          <w:u w:val="single"/>
          <w:lang w:eastAsia="ar-SA"/>
        </w:rPr>
        <w:t>шп</w:t>
      </w:r>
      <w:proofErr w:type="spellEnd"/>
      <w:r w:rsidRPr="00E763A9">
        <w:rPr>
          <w:rFonts w:ascii="Times New Roman" w:eastAsia="Calibri" w:hAnsi="Times New Roman" w:cs="Times New Roman"/>
          <w:b/>
          <w:i/>
          <w:u w:val="single"/>
          <w:lang w:eastAsia="ar-SA"/>
        </w:rPr>
        <w:t>» и «</w:t>
      </w:r>
      <w:proofErr w:type="spellStart"/>
      <w:r w:rsidRPr="00E763A9">
        <w:rPr>
          <w:rFonts w:ascii="Times New Roman" w:eastAsia="Calibri" w:hAnsi="Times New Roman" w:cs="Times New Roman"/>
          <w:b/>
          <w:i/>
          <w:u w:val="single"/>
          <w:lang w:eastAsia="ar-SA"/>
        </w:rPr>
        <w:t>шт</w:t>
      </w:r>
      <w:proofErr w:type="spellEnd"/>
      <w:r w:rsidRPr="00E763A9">
        <w:rPr>
          <w:rFonts w:ascii="Times New Roman" w:eastAsia="Calibri" w:hAnsi="Times New Roman" w:cs="Times New Roman"/>
          <w:b/>
          <w:i/>
          <w:u w:val="single"/>
          <w:lang w:eastAsia="ar-SA"/>
        </w:rPr>
        <w:t>»:</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spielen,  spontan, Spanien, Spiegel, Spinne, Sputnik, Spasmus, </w:t>
      </w:r>
      <w:proofErr w:type="spellStart"/>
      <w:r w:rsidRPr="00E763A9">
        <w:rPr>
          <w:rFonts w:ascii="Times New Roman" w:eastAsia="Calibri" w:hAnsi="Times New Roman" w:cs="Times New Roman"/>
          <w:lang w:val="de-DE" w:eastAsia="ar-SA"/>
        </w:rPr>
        <w:t>Spektror</w:t>
      </w:r>
      <w:proofErr w:type="spellEnd"/>
      <w:r w:rsidRPr="00E763A9">
        <w:rPr>
          <w:rFonts w:ascii="Times New Roman" w:eastAsia="Calibri" w:hAnsi="Times New Roman" w:cs="Times New Roman"/>
          <w:lang w:val="de-DE" w:eastAsia="ar-SA"/>
        </w:rPr>
        <w:t>, speziell, Speise.</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Status, Storm, Stelle</w:t>
      </w:r>
      <w:r w:rsidR="009525C4">
        <w:rPr>
          <w:rFonts w:ascii="Times New Roman" w:eastAsia="Calibri" w:hAnsi="Times New Roman" w:cs="Times New Roman"/>
          <w:lang w:val="de-DE" w:eastAsia="ar-SA"/>
        </w:rPr>
        <w:t>,</w:t>
      </w:r>
      <w:r w:rsidRPr="00E763A9">
        <w:rPr>
          <w:rFonts w:ascii="Times New Roman" w:eastAsia="Calibri" w:hAnsi="Times New Roman" w:cs="Times New Roman"/>
          <w:lang w:val="de-DE" w:eastAsia="ar-SA"/>
        </w:rPr>
        <w:t xml:space="preserve"> Stadion, Stuttgart, stabil, Statue, Stipendium, </w:t>
      </w:r>
      <w:proofErr w:type="spellStart"/>
      <w:r w:rsidRPr="00E763A9">
        <w:rPr>
          <w:rFonts w:ascii="Times New Roman" w:eastAsia="Calibri" w:hAnsi="Times New Roman" w:cs="Times New Roman"/>
          <w:lang w:val="de-DE" w:eastAsia="ar-SA"/>
        </w:rPr>
        <w:t>Stambul</w:t>
      </w:r>
      <w:proofErr w:type="spellEnd"/>
      <w:r w:rsidRPr="00E763A9">
        <w:rPr>
          <w:rFonts w:ascii="Times New Roman" w:eastAsia="Calibri" w:hAnsi="Times New Roman" w:cs="Times New Roman"/>
          <w:lang w:val="de-DE" w:eastAsia="ar-SA"/>
        </w:rPr>
        <w:t xml:space="preserve">, Stradivari. </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b/>
          <w:bCs/>
          <w:lang w:eastAsia="ar-SA"/>
        </w:rPr>
      </w:pPr>
      <w:r w:rsidRPr="00E763A9">
        <w:rPr>
          <w:rFonts w:ascii="Times New Roman" w:eastAsia="Calibri" w:hAnsi="Times New Roman" w:cs="Times New Roman"/>
          <w:b/>
          <w:bCs/>
          <w:i/>
          <w:u w:val="single"/>
          <w:lang w:val="de-DE" w:eastAsia="ar-SA"/>
        </w:rPr>
        <w:lastRenderedPageBreak/>
        <w:t xml:space="preserve">11. </w:t>
      </w:r>
      <w:r w:rsidRPr="00E763A9">
        <w:rPr>
          <w:rFonts w:ascii="Times New Roman" w:eastAsia="Calibri" w:hAnsi="Times New Roman" w:cs="Times New Roman"/>
          <w:b/>
          <w:bCs/>
          <w:i/>
          <w:u w:val="single"/>
          <w:lang w:eastAsia="ar-SA"/>
        </w:rPr>
        <w:t>Найди</w:t>
      </w:r>
      <w:r w:rsidRPr="00E763A9">
        <w:rPr>
          <w:rFonts w:ascii="Times New Roman" w:eastAsia="Calibri" w:hAnsi="Times New Roman" w:cs="Times New Roman"/>
          <w:b/>
          <w:bCs/>
          <w:i/>
          <w:u w:val="single"/>
          <w:lang w:val="de-DE" w:eastAsia="ar-SA"/>
        </w:rPr>
        <w:t xml:space="preserve"> </w:t>
      </w:r>
      <w:r w:rsidRPr="00E763A9">
        <w:rPr>
          <w:rFonts w:ascii="Times New Roman" w:eastAsia="Calibri" w:hAnsi="Times New Roman" w:cs="Times New Roman"/>
          <w:b/>
          <w:bCs/>
          <w:i/>
          <w:u w:val="single"/>
          <w:lang w:eastAsia="ar-SA"/>
        </w:rPr>
        <w:t>в</w:t>
      </w:r>
      <w:r w:rsidRPr="00E763A9">
        <w:rPr>
          <w:rFonts w:ascii="Times New Roman" w:eastAsia="Calibri" w:hAnsi="Times New Roman" w:cs="Times New Roman"/>
          <w:b/>
          <w:bCs/>
          <w:i/>
          <w:u w:val="single"/>
          <w:lang w:val="de-DE" w:eastAsia="ar-SA"/>
        </w:rPr>
        <w:t xml:space="preserve"> </w:t>
      </w:r>
      <w:r w:rsidRPr="00E763A9">
        <w:rPr>
          <w:rFonts w:ascii="Times New Roman" w:eastAsia="Calibri" w:hAnsi="Times New Roman" w:cs="Times New Roman"/>
          <w:b/>
          <w:bCs/>
          <w:i/>
          <w:u w:val="single"/>
          <w:lang w:eastAsia="ar-SA"/>
        </w:rPr>
        <w:t>словах</w:t>
      </w:r>
      <w:r w:rsidRPr="00E763A9">
        <w:rPr>
          <w:rFonts w:ascii="Times New Roman" w:eastAsia="Calibri" w:hAnsi="Times New Roman" w:cs="Times New Roman"/>
          <w:b/>
          <w:bCs/>
          <w:i/>
          <w:u w:val="single"/>
          <w:lang w:val="de-DE" w:eastAsia="ar-SA"/>
        </w:rPr>
        <w:t xml:space="preserve"> </w:t>
      </w:r>
      <w:r w:rsidRPr="00E763A9">
        <w:rPr>
          <w:rFonts w:ascii="Times New Roman" w:eastAsia="Calibri" w:hAnsi="Times New Roman" w:cs="Times New Roman"/>
          <w:b/>
          <w:bCs/>
          <w:i/>
          <w:u w:val="single"/>
          <w:lang w:eastAsia="ar-SA"/>
        </w:rPr>
        <w:t>буквосочетания</w:t>
      </w:r>
      <w:r w:rsidRPr="00E763A9">
        <w:rPr>
          <w:rFonts w:ascii="Times New Roman" w:eastAsia="Calibri" w:hAnsi="Times New Roman" w:cs="Times New Roman"/>
          <w:b/>
          <w:bCs/>
          <w:i/>
          <w:u w:val="single"/>
          <w:lang w:val="de-DE" w:eastAsia="ar-SA"/>
        </w:rPr>
        <w:t xml:space="preserve"> ja, je u </w:t>
      </w:r>
      <w:proofErr w:type="spellStart"/>
      <w:r w:rsidRPr="00E763A9">
        <w:rPr>
          <w:rFonts w:ascii="Times New Roman" w:eastAsia="Calibri" w:hAnsi="Times New Roman" w:cs="Times New Roman"/>
          <w:b/>
          <w:bCs/>
          <w:i/>
          <w:u w:val="single"/>
          <w:lang w:val="de-DE" w:eastAsia="ar-SA"/>
        </w:rPr>
        <w:t>jo</w:t>
      </w:r>
      <w:proofErr w:type="spellEnd"/>
      <w:r w:rsidRPr="00E763A9">
        <w:rPr>
          <w:rFonts w:ascii="Times New Roman" w:eastAsia="Calibri" w:hAnsi="Times New Roman" w:cs="Times New Roman"/>
          <w:b/>
          <w:bCs/>
          <w:i/>
          <w:u w:val="single"/>
          <w:lang w:val="de-DE" w:eastAsia="ar-SA"/>
        </w:rPr>
        <w:t xml:space="preserve">. </w:t>
      </w:r>
      <w:r w:rsidR="009525C4">
        <w:rPr>
          <w:rFonts w:ascii="Times New Roman" w:eastAsia="Calibri" w:hAnsi="Times New Roman" w:cs="Times New Roman"/>
          <w:b/>
          <w:bCs/>
          <w:i/>
          <w:u w:val="single"/>
          <w:lang w:eastAsia="ar-SA"/>
        </w:rPr>
        <w:t>Читай их соответственно</w:t>
      </w:r>
      <w:r w:rsidR="009525C4" w:rsidRPr="009525C4">
        <w:rPr>
          <w:rFonts w:ascii="Times New Roman" w:eastAsia="Calibri" w:hAnsi="Times New Roman" w:cs="Times New Roman"/>
          <w:b/>
          <w:bCs/>
          <w:i/>
          <w:u w:val="single"/>
          <w:lang w:eastAsia="ar-SA"/>
        </w:rPr>
        <w:t xml:space="preserve"> </w:t>
      </w:r>
      <w:r w:rsidRPr="00E763A9">
        <w:rPr>
          <w:rFonts w:ascii="Times New Roman" w:eastAsia="Calibri" w:hAnsi="Times New Roman" w:cs="Times New Roman"/>
          <w:b/>
          <w:bCs/>
          <w:i/>
          <w:u w:val="single"/>
          <w:lang w:eastAsia="ar-SA"/>
        </w:rPr>
        <w:t>как «я», «е» и «ё».</w:t>
      </w:r>
    </w:p>
    <w:p w:rsidR="00E763A9" w:rsidRPr="00E763A9" w:rsidRDefault="00E763A9" w:rsidP="00E763A9">
      <w:pPr>
        <w:suppressAutoHyphens/>
        <w:spacing w:after="0"/>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ja, Jana, </w:t>
      </w:r>
      <w:proofErr w:type="spellStart"/>
      <w:r w:rsidRPr="00E763A9">
        <w:rPr>
          <w:rFonts w:ascii="Times New Roman" w:eastAsia="Calibri" w:hAnsi="Times New Roman" w:cs="Times New Roman"/>
          <w:lang w:val="de-DE" w:eastAsia="ar-SA"/>
        </w:rPr>
        <w:t>Jascha</w:t>
      </w:r>
      <w:proofErr w:type="spellEnd"/>
      <w:r w:rsidRPr="00E763A9">
        <w:rPr>
          <w:rFonts w:ascii="Times New Roman" w:eastAsia="Calibri" w:hAnsi="Times New Roman" w:cs="Times New Roman"/>
          <w:lang w:val="de-DE" w:eastAsia="ar-SA"/>
        </w:rPr>
        <w:t xml:space="preserve">, </w:t>
      </w:r>
      <w:proofErr w:type="spellStart"/>
      <w:r w:rsidRPr="00E763A9">
        <w:rPr>
          <w:rFonts w:ascii="Times New Roman" w:eastAsia="Calibri" w:hAnsi="Times New Roman" w:cs="Times New Roman"/>
          <w:lang w:val="de-DE" w:eastAsia="ar-SA"/>
        </w:rPr>
        <w:t>Aljoscha</w:t>
      </w:r>
      <w:proofErr w:type="spellEnd"/>
      <w:r w:rsidRPr="00E763A9">
        <w:rPr>
          <w:rFonts w:ascii="Times New Roman" w:eastAsia="Calibri" w:hAnsi="Times New Roman" w:cs="Times New Roman"/>
          <w:lang w:val="de-DE" w:eastAsia="ar-SA"/>
        </w:rPr>
        <w:t>, Jog</w:t>
      </w:r>
      <w:r w:rsidR="009525C4">
        <w:rPr>
          <w:rFonts w:ascii="Times New Roman" w:eastAsia="Calibri" w:hAnsi="Times New Roman" w:cs="Times New Roman"/>
          <w:lang w:val="de-DE" w:eastAsia="ar-SA"/>
        </w:rPr>
        <w:t>h</w:t>
      </w:r>
      <w:r w:rsidRPr="00E763A9">
        <w:rPr>
          <w:rFonts w:ascii="Times New Roman" w:eastAsia="Calibri" w:hAnsi="Times New Roman" w:cs="Times New Roman"/>
          <w:lang w:val="de-DE" w:eastAsia="ar-SA"/>
        </w:rPr>
        <w:t>urt, Junge, Jahr, Juni, jemand, Jaguar, jung, Jap</w:t>
      </w:r>
      <w:r w:rsidR="009525C4">
        <w:rPr>
          <w:rFonts w:ascii="Times New Roman" w:eastAsia="Calibri" w:hAnsi="Times New Roman" w:cs="Times New Roman"/>
          <w:lang w:val="de-DE" w:eastAsia="ar-SA"/>
        </w:rPr>
        <w:t xml:space="preserve">an, Juli, jeder, jetzt, Januar </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12. Найди в словах </w:t>
      </w:r>
      <w:r w:rsidR="009525C4">
        <w:rPr>
          <w:rFonts w:ascii="Times New Roman" w:eastAsia="Calibri" w:hAnsi="Times New Roman" w:cs="Times New Roman"/>
          <w:b/>
          <w:i/>
          <w:u w:val="single"/>
          <w:lang w:eastAsia="ar-SA"/>
        </w:rPr>
        <w:t>букву</w:t>
      </w:r>
      <w:r w:rsidRPr="00E763A9">
        <w:rPr>
          <w:rFonts w:ascii="Times New Roman" w:eastAsia="Calibri" w:hAnsi="Times New Roman" w:cs="Times New Roman"/>
          <w:b/>
          <w:i/>
          <w:u w:val="single"/>
          <w:lang w:eastAsia="ar-SA"/>
        </w:rPr>
        <w:t xml:space="preserve"> </w:t>
      </w:r>
      <w:r w:rsidRPr="00E763A9">
        <w:rPr>
          <w:rFonts w:ascii="Times New Roman" w:eastAsia="Calibri" w:hAnsi="Times New Roman" w:cs="Times New Roman"/>
          <w:b/>
          <w:i/>
          <w:u w:val="single"/>
          <w:lang w:val="de-DE" w:eastAsia="ar-SA"/>
        </w:rPr>
        <w:t>s</w:t>
      </w:r>
      <w:r w:rsidRPr="00E763A9">
        <w:rPr>
          <w:rFonts w:ascii="Times New Roman" w:eastAsia="Calibri" w:hAnsi="Times New Roman" w:cs="Times New Roman"/>
          <w:b/>
          <w:i/>
          <w:u w:val="single"/>
          <w:lang w:eastAsia="ar-SA"/>
        </w:rPr>
        <w:t>. Перед гласными она читается как русская «з»:</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Sonne, Saft, Sand, sagen, Saal, sicher, Sekunde, Salz, suchen, Signal, Silbe, Salat, Sieg, Semester, Suppe, Sorge, sind.</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bCs/>
          <w:i/>
          <w:u w:val="single"/>
          <w:lang w:eastAsia="ar-SA"/>
        </w:rPr>
        <w:t>13.</w:t>
      </w:r>
      <w:r w:rsidRPr="00E763A9">
        <w:rPr>
          <w:rFonts w:ascii="Times New Roman" w:eastAsia="Calibri" w:hAnsi="Times New Roman" w:cs="Times New Roman"/>
          <w:i/>
          <w:lang w:eastAsia="ar-SA"/>
        </w:rPr>
        <w:t xml:space="preserve"> Гласные </w:t>
      </w:r>
      <w:proofErr w:type="spellStart"/>
      <w:r w:rsidRPr="00E763A9">
        <w:rPr>
          <w:rFonts w:ascii="Times New Roman" w:eastAsia="Calibri" w:hAnsi="Times New Roman" w:cs="Times New Roman"/>
          <w:b/>
          <w:i/>
          <w:lang w:val="en-US" w:eastAsia="ar-SA"/>
        </w:rPr>
        <w:t>Aa</w:t>
      </w:r>
      <w:proofErr w:type="spellEnd"/>
      <w:r w:rsidRPr="00E763A9">
        <w:rPr>
          <w:rFonts w:ascii="Times New Roman" w:eastAsia="Calibri" w:hAnsi="Times New Roman" w:cs="Times New Roman"/>
          <w:b/>
          <w:i/>
          <w:lang w:eastAsia="ar-SA"/>
        </w:rPr>
        <w:t xml:space="preserve">, </w:t>
      </w:r>
      <w:proofErr w:type="spellStart"/>
      <w:r w:rsidRPr="00E763A9">
        <w:rPr>
          <w:rFonts w:ascii="Times New Roman" w:eastAsia="Calibri" w:hAnsi="Times New Roman" w:cs="Times New Roman"/>
          <w:b/>
          <w:i/>
          <w:lang w:val="en-US" w:eastAsia="ar-SA"/>
        </w:rPr>
        <w:t>Oo</w:t>
      </w:r>
      <w:proofErr w:type="spellEnd"/>
      <w:r w:rsidRPr="00E763A9">
        <w:rPr>
          <w:rFonts w:ascii="Times New Roman" w:eastAsia="Calibri" w:hAnsi="Times New Roman" w:cs="Times New Roman"/>
          <w:i/>
          <w:lang w:eastAsia="ar-SA"/>
        </w:rPr>
        <w:t xml:space="preserve"> и </w:t>
      </w:r>
      <w:proofErr w:type="spellStart"/>
      <w:r w:rsidRPr="00E763A9">
        <w:rPr>
          <w:rFonts w:ascii="Times New Roman" w:eastAsia="Calibri" w:hAnsi="Times New Roman" w:cs="Times New Roman"/>
          <w:b/>
          <w:i/>
          <w:lang w:val="en-US" w:eastAsia="ar-SA"/>
        </w:rPr>
        <w:t>Uu</w:t>
      </w:r>
      <w:proofErr w:type="spellEnd"/>
      <w:r w:rsidRPr="00E763A9">
        <w:rPr>
          <w:rFonts w:ascii="Times New Roman" w:eastAsia="Calibri" w:hAnsi="Times New Roman" w:cs="Times New Roman"/>
          <w:i/>
          <w:lang w:eastAsia="ar-SA"/>
        </w:rPr>
        <w:t xml:space="preserve"> могут принимать умлаут (две точки над буквой). Правила чтения меняются.</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 xml:space="preserve">ä [а умлаут] – читай как [э] </w:t>
      </w:r>
      <w:proofErr w:type="spellStart"/>
      <w:r w:rsidRPr="00E763A9">
        <w:rPr>
          <w:rFonts w:ascii="Times New Roman" w:eastAsia="Calibri" w:hAnsi="Times New Roman" w:cs="Times New Roman"/>
          <w:lang w:val="de-DE" w:eastAsia="ar-SA"/>
        </w:rPr>
        <w:t>Gem</w:t>
      </w:r>
      <w:proofErr w:type="spellEnd"/>
      <w:r w:rsidRPr="00E763A9">
        <w:rPr>
          <w:rFonts w:ascii="Times New Roman" w:eastAsia="Calibri" w:hAnsi="Times New Roman" w:cs="Times New Roman"/>
          <w:u w:val="single"/>
          <w:lang w:eastAsia="ar-SA"/>
        </w:rPr>
        <w:t>ä</w:t>
      </w:r>
      <w:proofErr w:type="spellStart"/>
      <w:r w:rsidRPr="00E763A9">
        <w:rPr>
          <w:rFonts w:ascii="Times New Roman" w:eastAsia="Calibri" w:hAnsi="Times New Roman" w:cs="Times New Roman"/>
          <w:u w:val="single"/>
          <w:lang w:val="de-DE" w:eastAsia="ar-SA"/>
        </w:rPr>
        <w:t>l</w:t>
      </w:r>
      <w:r w:rsidRPr="00E763A9">
        <w:rPr>
          <w:rFonts w:ascii="Times New Roman" w:eastAsia="Calibri" w:hAnsi="Times New Roman" w:cs="Times New Roman"/>
          <w:lang w:val="de-DE" w:eastAsia="ar-SA"/>
        </w:rPr>
        <w:t>de</w:t>
      </w:r>
      <w:proofErr w:type="spellEnd"/>
      <w:r w:rsidRPr="00E763A9">
        <w:rPr>
          <w:rFonts w:ascii="Times New Roman" w:eastAsia="Calibri" w:hAnsi="Times New Roman" w:cs="Times New Roman"/>
          <w:lang w:eastAsia="ar-SA"/>
        </w:rPr>
        <w:t>;</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ü [</w:t>
      </w:r>
      <w:proofErr w:type="gramStart"/>
      <w:r w:rsidRPr="00E763A9">
        <w:rPr>
          <w:rFonts w:ascii="Times New Roman" w:eastAsia="Calibri" w:hAnsi="Times New Roman" w:cs="Times New Roman"/>
          <w:lang w:eastAsia="ar-SA"/>
        </w:rPr>
        <w:t>у</w:t>
      </w:r>
      <w:proofErr w:type="gramEnd"/>
      <w:r w:rsidRPr="00E763A9">
        <w:rPr>
          <w:rFonts w:ascii="Times New Roman" w:eastAsia="Calibri" w:hAnsi="Times New Roman" w:cs="Times New Roman"/>
          <w:lang w:eastAsia="ar-SA"/>
        </w:rPr>
        <w:t xml:space="preserve"> </w:t>
      </w:r>
      <w:proofErr w:type="gramStart"/>
      <w:r w:rsidRPr="00E763A9">
        <w:rPr>
          <w:rFonts w:ascii="Times New Roman" w:eastAsia="Calibri" w:hAnsi="Times New Roman" w:cs="Times New Roman"/>
          <w:lang w:eastAsia="ar-SA"/>
        </w:rPr>
        <w:t>умлаут</w:t>
      </w:r>
      <w:proofErr w:type="gramEnd"/>
      <w:r w:rsidRPr="00E763A9">
        <w:rPr>
          <w:rFonts w:ascii="Times New Roman" w:eastAsia="Calibri" w:hAnsi="Times New Roman" w:cs="Times New Roman"/>
          <w:lang w:eastAsia="ar-SA"/>
        </w:rPr>
        <w:t xml:space="preserve">] – читай как [ю] </w:t>
      </w:r>
      <w:r w:rsidR="009525C4" w:rsidRPr="009525C4">
        <w:rPr>
          <w:rFonts w:ascii="Times New Roman" w:eastAsia="Calibri" w:hAnsi="Times New Roman" w:cs="Times New Roman"/>
          <w:lang w:eastAsia="ar-SA"/>
        </w:rPr>
        <w:t>в русском слове «бюро»</w:t>
      </w:r>
      <w:r w:rsidRPr="00E763A9">
        <w:rPr>
          <w:rFonts w:ascii="Times New Roman" w:eastAsia="Calibri" w:hAnsi="Times New Roman" w:cs="Times New Roman"/>
          <w:lang w:eastAsia="ar-SA"/>
        </w:rPr>
        <w:t>;</w:t>
      </w:r>
    </w:p>
    <w:p w:rsidR="00E763A9" w:rsidRPr="00E763A9" w:rsidRDefault="009525C4" w:rsidP="00E763A9">
      <w:pPr>
        <w:suppressAutoHyphens/>
        <w:spacing w:after="0"/>
        <w:jc w:val="both"/>
        <w:rPr>
          <w:rFonts w:ascii="Times New Roman" w:eastAsia="Calibri" w:hAnsi="Times New Roman" w:cs="Times New Roman"/>
          <w:b/>
          <w:i/>
          <w:u w:val="single"/>
          <w:lang w:eastAsia="ar-SA"/>
        </w:rPr>
      </w:pPr>
      <w:r>
        <w:rPr>
          <w:rFonts w:ascii="Times New Roman" w:eastAsia="Calibri" w:hAnsi="Times New Roman" w:cs="Times New Roman"/>
          <w:lang w:eastAsia="ar-SA"/>
        </w:rPr>
        <w:t xml:space="preserve">ö [о </w:t>
      </w:r>
      <w:proofErr w:type="spellStart"/>
      <w:r>
        <w:rPr>
          <w:rFonts w:ascii="Times New Roman" w:eastAsia="Calibri" w:hAnsi="Times New Roman" w:cs="Times New Roman"/>
          <w:lang w:eastAsia="ar-SA"/>
        </w:rPr>
        <w:t>умл</w:t>
      </w:r>
      <w:proofErr w:type="spellEnd"/>
      <w:proofErr w:type="gramStart"/>
      <w:r>
        <w:rPr>
          <w:rFonts w:ascii="Times New Roman" w:eastAsia="Calibri" w:hAnsi="Times New Roman" w:cs="Times New Roman"/>
          <w:lang w:val="de-DE" w:eastAsia="ar-SA"/>
        </w:rPr>
        <w:t>a</w:t>
      </w:r>
      <w:proofErr w:type="spellStart"/>
      <w:proofErr w:type="gramEnd"/>
      <w:r w:rsidR="00E763A9" w:rsidRPr="00E763A9">
        <w:rPr>
          <w:rFonts w:ascii="Times New Roman" w:eastAsia="Calibri" w:hAnsi="Times New Roman" w:cs="Times New Roman"/>
          <w:lang w:eastAsia="ar-SA"/>
        </w:rPr>
        <w:t>ут</w:t>
      </w:r>
      <w:proofErr w:type="spellEnd"/>
      <w:r w:rsidR="00E763A9" w:rsidRPr="00E763A9">
        <w:rPr>
          <w:rFonts w:ascii="Times New Roman" w:eastAsia="Calibri" w:hAnsi="Times New Roman" w:cs="Times New Roman"/>
          <w:lang w:eastAsia="ar-SA"/>
        </w:rPr>
        <w:t xml:space="preserve">] – читай как [ё] </w:t>
      </w:r>
      <w:r w:rsidRPr="009525C4">
        <w:rPr>
          <w:rFonts w:ascii="Times New Roman" w:eastAsia="Calibri" w:hAnsi="Times New Roman" w:cs="Times New Roman"/>
          <w:lang w:eastAsia="ar-SA"/>
        </w:rPr>
        <w:t>в русском слове «лён»</w:t>
      </w:r>
      <w:r w:rsidR="00E763A9" w:rsidRPr="00E763A9">
        <w:rPr>
          <w:rFonts w:ascii="Times New Roman" w:eastAsia="Calibri" w:hAnsi="Times New Roman" w:cs="Times New Roman"/>
          <w:lang w:eastAsia="ar-SA"/>
        </w:rPr>
        <w:t>;</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Найди в словах этих буквы и прочитай их</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ä: später, Universität, Gemälde, kämpfen;</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ö: möchten, mögen, können, Köln, </w:t>
      </w:r>
      <w:r w:rsidR="009525C4" w:rsidRPr="00E763A9">
        <w:rPr>
          <w:rFonts w:ascii="Times New Roman" w:eastAsia="Calibri" w:hAnsi="Times New Roman" w:cs="Times New Roman"/>
          <w:lang w:val="de-DE" w:eastAsia="ar-SA"/>
        </w:rPr>
        <w:t xml:space="preserve">Öl, </w:t>
      </w:r>
      <w:r w:rsidRPr="00E763A9">
        <w:rPr>
          <w:rFonts w:ascii="Times New Roman" w:eastAsia="Calibri" w:hAnsi="Times New Roman" w:cs="Times New Roman"/>
          <w:lang w:val="de-DE" w:eastAsia="ar-SA"/>
        </w:rPr>
        <w:t>Möbel;</w:t>
      </w: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r w:rsidRPr="00E763A9">
        <w:rPr>
          <w:rFonts w:ascii="Times New Roman" w:eastAsia="Calibri" w:hAnsi="Times New Roman" w:cs="Times New Roman"/>
          <w:lang w:val="de-DE" w:eastAsia="ar-SA"/>
        </w:rPr>
        <w:t xml:space="preserve">ü: überall, natürlich, ausführlich, </w:t>
      </w:r>
      <w:r w:rsidR="009525C4" w:rsidRPr="00E763A9">
        <w:rPr>
          <w:rFonts w:ascii="Times New Roman" w:eastAsia="Calibri" w:hAnsi="Times New Roman" w:cs="Times New Roman"/>
          <w:lang w:val="de-DE" w:eastAsia="ar-SA"/>
        </w:rPr>
        <w:t xml:space="preserve">Büro, </w:t>
      </w:r>
      <w:r w:rsidRPr="00E763A9">
        <w:rPr>
          <w:rFonts w:ascii="Times New Roman" w:eastAsia="Calibri" w:hAnsi="Times New Roman" w:cs="Times New Roman"/>
          <w:lang w:val="de-DE" w:eastAsia="ar-SA"/>
        </w:rPr>
        <w:t>Bürokratie;</w:t>
      </w: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9525C4"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14. </w:t>
      </w:r>
      <w:r w:rsidR="009525C4" w:rsidRPr="009525C4">
        <w:rPr>
          <w:rFonts w:ascii="Times New Roman" w:eastAsia="Calibri" w:hAnsi="Times New Roman" w:cs="Times New Roman"/>
          <w:b/>
          <w:i/>
          <w:u w:val="single"/>
          <w:lang w:eastAsia="ar-SA"/>
        </w:rPr>
        <w:t>Образуй форму множественног</w:t>
      </w:r>
      <w:r w:rsidR="009525C4">
        <w:rPr>
          <w:rFonts w:ascii="Times New Roman" w:eastAsia="Calibri" w:hAnsi="Times New Roman" w:cs="Times New Roman"/>
          <w:b/>
          <w:i/>
          <w:u w:val="single"/>
          <w:lang w:eastAsia="ar-SA"/>
        </w:rPr>
        <w:t>о числа данных существительных</w:t>
      </w:r>
      <w:r w:rsidR="009525C4" w:rsidRPr="009525C4">
        <w:rPr>
          <w:rFonts w:ascii="Times New Roman" w:eastAsia="Calibri" w:hAnsi="Times New Roman" w:cs="Times New Roman"/>
          <w:b/>
          <w:i/>
          <w:u w:val="single"/>
          <w:lang w:eastAsia="ar-SA"/>
        </w:rPr>
        <w:t xml:space="preserve"> </w:t>
      </w:r>
      <w:r w:rsidRPr="00E763A9">
        <w:rPr>
          <w:rFonts w:ascii="Times New Roman" w:eastAsia="Calibri" w:hAnsi="Times New Roman" w:cs="Times New Roman"/>
          <w:b/>
          <w:i/>
          <w:u w:val="single"/>
          <w:lang w:eastAsia="ar-SA"/>
        </w:rPr>
        <w:t xml:space="preserve">и прочитай их:  </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Vater –  </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Mutter –</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Tochter – </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Vogel –</w:t>
      </w:r>
    </w:p>
    <w:p w:rsidR="00E763A9" w:rsidRPr="00D67C57" w:rsidRDefault="00E763A9" w:rsidP="00E763A9">
      <w:pPr>
        <w:suppressAutoHyphens/>
        <w:spacing w:after="0"/>
        <w:jc w:val="both"/>
        <w:rPr>
          <w:rFonts w:ascii="Times New Roman" w:eastAsia="Calibri" w:hAnsi="Times New Roman" w:cs="Times New Roman"/>
          <w:lang w:val="de-DE" w:eastAsia="ar-SA"/>
        </w:rPr>
      </w:pPr>
      <w:r w:rsidRPr="00D67C57">
        <w:rPr>
          <w:rFonts w:ascii="Times New Roman" w:eastAsia="Calibri" w:hAnsi="Times New Roman" w:cs="Times New Roman"/>
          <w:lang w:val="de-DE" w:eastAsia="ar-SA"/>
        </w:rPr>
        <w:t>Garten –</w:t>
      </w:r>
    </w:p>
    <w:p w:rsidR="00E763A9" w:rsidRPr="00E763A9" w:rsidRDefault="00E763A9" w:rsidP="00E763A9">
      <w:pPr>
        <w:suppressAutoHyphens/>
        <w:spacing w:after="0"/>
        <w:jc w:val="both"/>
        <w:rPr>
          <w:rFonts w:ascii="Times New Roman" w:eastAsia="Calibri" w:hAnsi="Times New Roman" w:cs="Times New Roman"/>
          <w:lang w:eastAsia="ar-SA"/>
        </w:rPr>
      </w:pPr>
      <w:proofErr w:type="spellStart"/>
      <w:r w:rsidRPr="00E763A9">
        <w:rPr>
          <w:rFonts w:ascii="Times New Roman" w:eastAsia="Calibri" w:hAnsi="Times New Roman" w:cs="Times New Roman"/>
          <w:lang w:eastAsia="ar-SA"/>
        </w:rPr>
        <w:t>Apfel</w:t>
      </w:r>
      <w:proofErr w:type="spellEnd"/>
      <w:r w:rsidRPr="00E763A9">
        <w:rPr>
          <w:rFonts w:ascii="Times New Roman" w:eastAsia="Calibri" w:hAnsi="Times New Roman" w:cs="Times New Roman"/>
          <w:lang w:eastAsia="ar-SA"/>
        </w:rPr>
        <w:t xml:space="preserve"> –</w:t>
      </w:r>
    </w:p>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9525C4"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15. Найди в словах букву </w:t>
      </w:r>
      <w:r w:rsidRPr="00E763A9">
        <w:rPr>
          <w:rFonts w:ascii="Times New Roman" w:eastAsia="Calibri" w:hAnsi="Times New Roman" w:cs="Times New Roman"/>
          <w:b/>
          <w:i/>
          <w:u w:val="single"/>
          <w:lang w:val="de-DE" w:eastAsia="ar-SA"/>
        </w:rPr>
        <w:t>h</w:t>
      </w:r>
      <w:r w:rsidRPr="00E763A9">
        <w:rPr>
          <w:rFonts w:ascii="Times New Roman" w:eastAsia="Calibri" w:hAnsi="Times New Roman" w:cs="Times New Roman"/>
          <w:b/>
          <w:i/>
          <w:u w:val="single"/>
          <w:lang w:eastAsia="ar-SA"/>
        </w:rPr>
        <w:t>. После гласных не читай ее.</w:t>
      </w:r>
      <w:r w:rsidR="009525C4">
        <w:rPr>
          <w:rFonts w:ascii="Times New Roman" w:eastAsia="Calibri" w:hAnsi="Times New Roman" w:cs="Times New Roman"/>
          <w:b/>
          <w:i/>
          <w:u w:val="single"/>
          <w:lang w:eastAsia="ar-SA"/>
        </w:rPr>
        <w:t xml:space="preserve"> Обрати внимание, что после буквы </w:t>
      </w:r>
      <w:r w:rsidR="009525C4">
        <w:rPr>
          <w:rFonts w:ascii="Times New Roman" w:eastAsia="Calibri" w:hAnsi="Times New Roman" w:cs="Times New Roman"/>
          <w:b/>
          <w:i/>
          <w:u w:val="single"/>
          <w:lang w:val="de-DE" w:eastAsia="ar-SA"/>
        </w:rPr>
        <w:t>h</w:t>
      </w:r>
      <w:r w:rsidR="009525C4">
        <w:rPr>
          <w:rFonts w:ascii="Times New Roman" w:eastAsia="Calibri" w:hAnsi="Times New Roman" w:cs="Times New Roman"/>
          <w:b/>
          <w:i/>
          <w:u w:val="single"/>
          <w:lang w:eastAsia="ar-SA"/>
        </w:rPr>
        <w:t xml:space="preserve"> гласные читаются долго:</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nah, mehr, sehr, Kohl Stuhl, Kuh, Ohr, Uhr.</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bCs/>
          <w:i/>
          <w:iCs/>
          <w:u w:val="single"/>
          <w:lang w:eastAsia="ar-SA"/>
        </w:rPr>
        <w:t xml:space="preserve">16. </w:t>
      </w:r>
      <w:r w:rsidRPr="00E763A9">
        <w:rPr>
          <w:rFonts w:ascii="Times New Roman" w:eastAsia="Calibri" w:hAnsi="Times New Roman" w:cs="Times New Roman"/>
          <w:lang w:eastAsia="ar-SA"/>
        </w:rPr>
        <w:t xml:space="preserve">В немецком языке также есть буква </w:t>
      </w:r>
      <w:r w:rsidRPr="00E763A9">
        <w:rPr>
          <w:rFonts w:ascii="Times New Roman" w:eastAsia="Calibri" w:hAnsi="Times New Roman" w:cs="Times New Roman"/>
          <w:b/>
          <w:i/>
          <w:u w:val="single"/>
          <w:lang w:eastAsia="ar-SA"/>
        </w:rPr>
        <w:t>ß</w:t>
      </w:r>
      <w:r w:rsidRPr="00E763A9">
        <w:rPr>
          <w:rFonts w:ascii="Times New Roman" w:eastAsia="Calibri" w:hAnsi="Times New Roman" w:cs="Times New Roman"/>
          <w:lang w:eastAsia="ar-SA"/>
        </w:rPr>
        <w:t xml:space="preserve"> [</w:t>
      </w:r>
      <w:proofErr w:type="spellStart"/>
      <w:r w:rsidRPr="00E763A9">
        <w:rPr>
          <w:rFonts w:ascii="Times New Roman" w:eastAsia="Calibri" w:hAnsi="Times New Roman" w:cs="Times New Roman"/>
          <w:lang w:eastAsia="ar-SA"/>
        </w:rPr>
        <w:t>эсцет</w:t>
      </w:r>
      <w:proofErr w:type="spellEnd"/>
      <w:r w:rsidRPr="00E763A9">
        <w:rPr>
          <w:rFonts w:ascii="Times New Roman" w:eastAsia="Calibri" w:hAnsi="Times New Roman" w:cs="Times New Roman"/>
          <w:lang w:eastAsia="ar-SA"/>
        </w:rPr>
        <w:t xml:space="preserve">], которая соответствует </w:t>
      </w:r>
      <w:proofErr w:type="gramStart"/>
      <w:r w:rsidRPr="00E763A9">
        <w:rPr>
          <w:rFonts w:ascii="Times New Roman" w:eastAsia="Calibri" w:hAnsi="Times New Roman" w:cs="Times New Roman"/>
          <w:lang w:eastAsia="ar-SA"/>
        </w:rPr>
        <w:t>удвоенному</w:t>
      </w:r>
      <w:proofErr w:type="gramEnd"/>
      <w:r w:rsidRPr="00E763A9">
        <w:rPr>
          <w:rFonts w:ascii="Times New Roman" w:eastAsia="Calibri" w:hAnsi="Times New Roman" w:cs="Times New Roman"/>
          <w:lang w:eastAsia="ar-SA"/>
        </w:rPr>
        <w:t xml:space="preserve"> с [</w:t>
      </w:r>
      <w:proofErr w:type="spellStart"/>
      <w:r w:rsidRPr="00E763A9">
        <w:rPr>
          <w:rFonts w:ascii="Times New Roman" w:eastAsia="Calibri" w:hAnsi="Times New Roman" w:cs="Times New Roman"/>
          <w:lang w:eastAsia="ar-SA"/>
        </w:rPr>
        <w:t>сс</w:t>
      </w:r>
      <w:proofErr w:type="spellEnd"/>
      <w:r w:rsidRPr="00E763A9">
        <w:rPr>
          <w:rFonts w:ascii="Times New Roman" w:eastAsia="Calibri" w:hAnsi="Times New Roman" w:cs="Times New Roman"/>
          <w:lang w:eastAsia="ar-SA"/>
        </w:rPr>
        <w:t xml:space="preserve">].  </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Читай ее как «</w:t>
      </w:r>
      <w:r w:rsidRPr="00E763A9">
        <w:rPr>
          <w:rFonts w:ascii="Times New Roman" w:eastAsia="Calibri" w:hAnsi="Times New Roman" w:cs="Times New Roman"/>
          <w:b/>
          <w:i/>
          <w:lang w:eastAsia="ar-SA"/>
        </w:rPr>
        <w:t>с</w:t>
      </w:r>
      <w:r w:rsidRPr="00E763A9">
        <w:rPr>
          <w:rFonts w:ascii="Times New Roman" w:eastAsia="Calibri" w:hAnsi="Times New Roman" w:cs="Times New Roman"/>
          <w:lang w:eastAsia="ar-SA"/>
        </w:rPr>
        <w:t xml:space="preserve">». В алфавите этой буквы нет. </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groß, Spaß, </w:t>
      </w:r>
      <w:r w:rsidR="00A56EE6">
        <w:rPr>
          <w:rFonts w:ascii="Times New Roman" w:eastAsia="Calibri" w:hAnsi="Times New Roman" w:cs="Times New Roman"/>
          <w:lang w:val="de-DE" w:eastAsia="ar-SA"/>
        </w:rPr>
        <w:t>Fuß, süß, heißen, weiß, heißen</w:t>
      </w:r>
      <w:r w:rsidRPr="00E763A9">
        <w:rPr>
          <w:rFonts w:ascii="Times New Roman" w:eastAsia="Calibri" w:hAnsi="Times New Roman" w:cs="Times New Roman"/>
          <w:lang w:val="de-DE" w:eastAsia="ar-SA"/>
        </w:rPr>
        <w:t>, süß, groß, Fuß, weiß, Fußball.</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b/>
          <w:bCs/>
          <w:lang w:eastAsia="ar-SA"/>
        </w:rPr>
      </w:pPr>
      <w:r w:rsidRPr="00E763A9">
        <w:rPr>
          <w:rFonts w:ascii="Times New Roman" w:eastAsia="Calibri" w:hAnsi="Times New Roman" w:cs="Times New Roman"/>
          <w:b/>
          <w:i/>
          <w:u w:val="single"/>
          <w:lang w:eastAsia="ar-SA"/>
        </w:rPr>
        <w:t>17. В каждом из стихотворений скрыт тот или иной фонетический звук (звук, который встречается чаще всего). Прочитай стихотворения и скажи, какие звуки они скрывают.</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bCs/>
          <w:lang w:eastAsia="ar-SA"/>
        </w:rPr>
        <w:t>[</w:t>
      </w:r>
      <w:proofErr w:type="spellStart"/>
      <w:r w:rsidRPr="00E763A9">
        <w:rPr>
          <w:rFonts w:ascii="Times New Roman" w:eastAsia="Calibri" w:hAnsi="Times New Roman" w:cs="Times New Roman"/>
          <w:b/>
          <w:bCs/>
          <w:lang w:val="en-US" w:eastAsia="ar-SA"/>
        </w:rPr>
        <w:t>sp</w:t>
      </w:r>
      <w:proofErr w:type="spellEnd"/>
      <w:r w:rsidRPr="00E763A9">
        <w:rPr>
          <w:rFonts w:ascii="Times New Roman" w:eastAsia="Calibri" w:hAnsi="Times New Roman" w:cs="Times New Roman"/>
          <w:b/>
          <w:bCs/>
          <w:lang w:eastAsia="ar-SA"/>
        </w:rPr>
        <w:t>]</w:t>
      </w:r>
    </w:p>
    <w:p w:rsidR="00E763A9" w:rsidRPr="00D67C57" w:rsidRDefault="00E763A9" w:rsidP="00E763A9">
      <w:pPr>
        <w:suppressAutoHyphens/>
        <w:spacing w:after="0"/>
        <w:jc w:val="both"/>
        <w:rPr>
          <w:rFonts w:ascii="Times New Roman" w:eastAsia="Calibri" w:hAnsi="Times New Roman" w:cs="Times New Roman"/>
          <w:lang w:eastAsia="ar-SA"/>
        </w:rPr>
      </w:pPr>
      <w:r w:rsidRPr="00A56EE6">
        <w:rPr>
          <w:rFonts w:ascii="Times New Roman" w:eastAsia="Calibri" w:hAnsi="Times New Roman" w:cs="Times New Roman"/>
          <w:lang w:val="de-DE" w:eastAsia="ar-SA"/>
        </w:rPr>
        <w:t>Sport</w:t>
      </w:r>
      <w:r w:rsidRPr="00D67C57">
        <w:rPr>
          <w:rFonts w:ascii="Times New Roman" w:eastAsia="Calibri" w:hAnsi="Times New Roman" w:cs="Times New Roman"/>
          <w:lang w:eastAsia="ar-SA"/>
        </w:rPr>
        <w:t xml:space="preserve"> </w:t>
      </w:r>
      <w:r w:rsidRPr="00A56EE6">
        <w:rPr>
          <w:rFonts w:ascii="Times New Roman" w:eastAsia="Calibri" w:hAnsi="Times New Roman" w:cs="Times New Roman"/>
          <w:lang w:val="de-DE" w:eastAsia="ar-SA"/>
        </w:rPr>
        <w:t>und</w:t>
      </w:r>
      <w:r w:rsidRPr="00D67C57">
        <w:rPr>
          <w:rFonts w:ascii="Times New Roman" w:eastAsia="Calibri" w:hAnsi="Times New Roman" w:cs="Times New Roman"/>
          <w:lang w:eastAsia="ar-SA"/>
        </w:rPr>
        <w:t xml:space="preserve"> </w:t>
      </w:r>
      <w:proofErr w:type="spellStart"/>
      <w:r w:rsidR="00A56EE6" w:rsidRPr="00A56EE6">
        <w:rPr>
          <w:rFonts w:ascii="Times New Roman" w:eastAsia="Calibri" w:hAnsi="Times New Roman" w:cs="Times New Roman"/>
          <w:lang w:val="de-DE" w:eastAsia="ar-SA"/>
        </w:rPr>
        <w:t>Spa</w:t>
      </w:r>
      <w:proofErr w:type="spellEnd"/>
      <w:r w:rsidR="00A56EE6" w:rsidRPr="00D67C57">
        <w:rPr>
          <w:rFonts w:ascii="Times New Roman" w:eastAsia="Calibri" w:hAnsi="Times New Roman" w:cs="Times New Roman"/>
          <w:lang w:eastAsia="ar-SA"/>
        </w:rPr>
        <w:t>ß</w:t>
      </w:r>
      <w:r w:rsidRPr="00D67C57">
        <w:rPr>
          <w:rFonts w:ascii="Times New Roman" w:eastAsia="Calibri" w:hAnsi="Times New Roman" w:cs="Times New Roman"/>
          <w:lang w:eastAsia="ar-SA"/>
        </w:rPr>
        <w:t>,</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Wie </w:t>
      </w:r>
      <w:r w:rsidR="00A56EE6" w:rsidRPr="00A56EE6">
        <w:rPr>
          <w:rFonts w:ascii="Times New Roman" w:eastAsia="Calibri" w:hAnsi="Times New Roman" w:cs="Times New Roman"/>
          <w:lang w:val="de-DE" w:eastAsia="ar-SA"/>
        </w:rPr>
        <w:t xml:space="preserve">schön </w:t>
      </w:r>
      <w:r w:rsidRPr="00E763A9">
        <w:rPr>
          <w:rFonts w:ascii="Times New Roman" w:eastAsia="Calibri" w:hAnsi="Times New Roman" w:cs="Times New Roman"/>
          <w:lang w:val="de-DE" w:eastAsia="ar-SA"/>
        </w:rPr>
        <w:t>ist das!</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Spannende Spiele</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Gibt es viele.</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b/>
          <w:bCs/>
          <w:lang w:val="de-DE" w:eastAsia="ar-SA"/>
        </w:rPr>
        <w:t>[m]</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Mi- Ma- Mausemaus</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Komm aus dem Loch heraus</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Mi- Ma- Mausemaus</w:t>
      </w:r>
    </w:p>
    <w:p w:rsidR="00E763A9" w:rsidRPr="00D67C57"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Komm</w:t>
      </w:r>
      <w:r w:rsidRPr="00D67C57">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in</w:t>
      </w:r>
      <w:r w:rsidRPr="00D67C57">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mein</w:t>
      </w:r>
      <w:r w:rsidRPr="00D67C57">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Katzenhaus</w:t>
      </w:r>
      <w:r w:rsidRPr="00D67C57">
        <w:rPr>
          <w:rFonts w:ascii="Times New Roman" w:eastAsia="Calibri" w:hAnsi="Times New Roman" w:cs="Times New Roman"/>
          <w:lang w:eastAsia="ar-SA"/>
        </w:rPr>
        <w:t>!</w:t>
      </w:r>
    </w:p>
    <w:p w:rsidR="00E763A9" w:rsidRPr="00A56EE6" w:rsidRDefault="00E763A9" w:rsidP="00A56EE6">
      <w:pPr>
        <w:suppressAutoHyphens/>
        <w:spacing w:after="0"/>
        <w:jc w:val="both"/>
        <w:rPr>
          <w:rFonts w:ascii="Times New Roman" w:eastAsia="Calibri" w:hAnsi="Times New Roman" w:cs="Times New Roman"/>
          <w:lang w:eastAsia="ar-SA"/>
        </w:rPr>
      </w:pPr>
    </w:p>
    <w:p w:rsidR="00E763A9" w:rsidRPr="00D67C57"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line="100" w:lineRule="atLeast"/>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18. Прочитай английские и немецкие предложения. Ты не находишь ничего похожего?</w:t>
      </w:r>
    </w:p>
    <w:p w:rsidR="00E763A9" w:rsidRPr="00E763A9" w:rsidRDefault="00E763A9" w:rsidP="00E763A9">
      <w:pPr>
        <w:numPr>
          <w:ilvl w:val="0"/>
          <w:numId w:val="6"/>
        </w:numPr>
        <w:suppressAutoHyphens/>
        <w:spacing w:after="0" w:line="100" w:lineRule="atLeast"/>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lastRenderedPageBreak/>
        <w:t xml:space="preserve">He </w:t>
      </w:r>
      <w:proofErr w:type="spellStart"/>
      <w:r w:rsidRPr="00E763A9">
        <w:rPr>
          <w:rFonts w:ascii="Times New Roman" w:eastAsia="Calibri" w:hAnsi="Times New Roman" w:cs="Times New Roman"/>
          <w:lang w:val="de-DE" w:eastAsia="ar-SA"/>
        </w:rPr>
        <w:t>comes</w:t>
      </w:r>
      <w:proofErr w:type="spellEnd"/>
      <w:r w:rsidRPr="00E763A9">
        <w:rPr>
          <w:rFonts w:ascii="Times New Roman" w:eastAsia="Calibri" w:hAnsi="Times New Roman" w:cs="Times New Roman"/>
          <w:lang w:val="de-DE" w:eastAsia="ar-SA"/>
        </w:rPr>
        <w:t xml:space="preserve"> </w:t>
      </w:r>
      <w:proofErr w:type="spellStart"/>
      <w:r w:rsidRPr="00E763A9">
        <w:rPr>
          <w:rFonts w:ascii="Times New Roman" w:eastAsia="Calibri" w:hAnsi="Times New Roman" w:cs="Times New Roman"/>
          <w:lang w:val="de-DE" w:eastAsia="ar-SA"/>
        </w:rPr>
        <w:t>home</w:t>
      </w:r>
      <w:proofErr w:type="spellEnd"/>
      <w:r w:rsidRPr="00E763A9">
        <w:rPr>
          <w:rFonts w:ascii="Times New Roman" w:eastAsia="Calibri" w:hAnsi="Times New Roman" w:cs="Times New Roman"/>
          <w:lang w:val="de-DE" w:eastAsia="ar-SA"/>
        </w:rPr>
        <w:t xml:space="preserve">. – Er kommt nach Hause. </w:t>
      </w:r>
    </w:p>
    <w:p w:rsidR="00E763A9" w:rsidRPr="00E763A9" w:rsidRDefault="00E763A9" w:rsidP="00E763A9">
      <w:pPr>
        <w:numPr>
          <w:ilvl w:val="0"/>
          <w:numId w:val="6"/>
        </w:numPr>
        <w:suppressAutoHyphens/>
        <w:spacing w:after="0" w:line="100" w:lineRule="atLeast"/>
        <w:jc w:val="both"/>
        <w:rPr>
          <w:rFonts w:ascii="Times New Roman" w:eastAsia="Calibri" w:hAnsi="Times New Roman" w:cs="Times New Roman"/>
          <w:lang w:val="de-DE" w:eastAsia="ar-SA"/>
        </w:rPr>
      </w:pPr>
      <w:r w:rsidRPr="00E763A9">
        <w:rPr>
          <w:rFonts w:ascii="Times New Roman" w:eastAsia="Calibri" w:hAnsi="Times New Roman" w:cs="Times New Roman"/>
          <w:lang w:val="en-US" w:eastAsia="ar-SA"/>
        </w:rPr>
        <w:t xml:space="preserve">I have a hamster. – </w:t>
      </w:r>
      <w:r w:rsidRPr="00E763A9">
        <w:rPr>
          <w:rFonts w:ascii="Times New Roman" w:eastAsia="Calibri" w:hAnsi="Times New Roman" w:cs="Times New Roman"/>
          <w:lang w:val="de-DE" w:eastAsia="ar-SA"/>
        </w:rPr>
        <w:t>Ich habe einen Hamster</w:t>
      </w:r>
      <w:r w:rsidRPr="00E763A9">
        <w:rPr>
          <w:rFonts w:ascii="Times New Roman" w:eastAsia="Calibri" w:hAnsi="Times New Roman" w:cs="Times New Roman"/>
          <w:lang w:val="en-US" w:eastAsia="ar-SA"/>
        </w:rPr>
        <w:t xml:space="preserve">. </w:t>
      </w:r>
    </w:p>
    <w:p w:rsidR="00E763A9" w:rsidRPr="00E763A9" w:rsidRDefault="00E763A9" w:rsidP="00E763A9">
      <w:pPr>
        <w:numPr>
          <w:ilvl w:val="0"/>
          <w:numId w:val="6"/>
        </w:numPr>
        <w:suppressAutoHyphens/>
        <w:spacing w:after="0" w:line="100" w:lineRule="atLeast"/>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He </w:t>
      </w:r>
      <w:proofErr w:type="spellStart"/>
      <w:r w:rsidRPr="00E763A9">
        <w:rPr>
          <w:rFonts w:ascii="Times New Roman" w:eastAsia="Calibri" w:hAnsi="Times New Roman" w:cs="Times New Roman"/>
          <w:lang w:val="de-DE" w:eastAsia="ar-SA"/>
        </w:rPr>
        <w:t>plays</w:t>
      </w:r>
      <w:proofErr w:type="spellEnd"/>
      <w:r w:rsidRPr="00E763A9">
        <w:rPr>
          <w:rFonts w:ascii="Times New Roman" w:eastAsia="Calibri" w:hAnsi="Times New Roman" w:cs="Times New Roman"/>
          <w:lang w:val="de-DE" w:eastAsia="ar-SA"/>
        </w:rPr>
        <w:t xml:space="preserve"> </w:t>
      </w:r>
      <w:proofErr w:type="spellStart"/>
      <w:r w:rsidRPr="00E763A9">
        <w:rPr>
          <w:rFonts w:ascii="Times New Roman" w:eastAsia="Calibri" w:hAnsi="Times New Roman" w:cs="Times New Roman"/>
          <w:lang w:val="de-DE" w:eastAsia="ar-SA"/>
        </w:rPr>
        <w:t>football</w:t>
      </w:r>
      <w:proofErr w:type="spellEnd"/>
      <w:r w:rsidRPr="00E763A9">
        <w:rPr>
          <w:rFonts w:ascii="Times New Roman" w:eastAsia="Calibri" w:hAnsi="Times New Roman" w:cs="Times New Roman"/>
          <w:lang w:val="de-DE" w:eastAsia="ar-SA"/>
        </w:rPr>
        <w:t>. – Er spielt Fußball.</w:t>
      </w:r>
    </w:p>
    <w:p w:rsidR="00E763A9" w:rsidRPr="00E763A9" w:rsidRDefault="00E763A9" w:rsidP="00E763A9">
      <w:pPr>
        <w:numPr>
          <w:ilvl w:val="0"/>
          <w:numId w:val="6"/>
        </w:numPr>
        <w:suppressAutoHyphens/>
        <w:spacing w:after="0" w:line="100" w:lineRule="atLeast"/>
        <w:jc w:val="both"/>
        <w:rPr>
          <w:rFonts w:ascii="Times New Roman" w:eastAsia="Calibri" w:hAnsi="Times New Roman" w:cs="Times New Roman"/>
          <w:lang w:val="de-DE" w:eastAsia="ar-SA"/>
        </w:rPr>
      </w:pPr>
      <w:r w:rsidRPr="00E763A9">
        <w:rPr>
          <w:rFonts w:ascii="Times New Roman" w:eastAsia="Calibri" w:hAnsi="Times New Roman" w:cs="Times New Roman"/>
          <w:lang w:val="en-US" w:eastAsia="ar-SA"/>
        </w:rPr>
        <w:t xml:space="preserve">My mother likes watermelons. – </w:t>
      </w:r>
      <w:r w:rsidRPr="00E763A9">
        <w:rPr>
          <w:rFonts w:ascii="Times New Roman" w:eastAsia="Calibri" w:hAnsi="Times New Roman" w:cs="Times New Roman"/>
          <w:lang w:val="de-DE" w:eastAsia="ar-SA"/>
        </w:rPr>
        <w:t xml:space="preserve">Meine Mutter mag Wassermelonen. </w:t>
      </w:r>
    </w:p>
    <w:p w:rsidR="00E763A9" w:rsidRPr="00E763A9" w:rsidRDefault="00E763A9" w:rsidP="00E763A9">
      <w:pPr>
        <w:numPr>
          <w:ilvl w:val="0"/>
          <w:numId w:val="6"/>
        </w:numPr>
        <w:suppressAutoHyphens/>
        <w:spacing w:after="0" w:line="100" w:lineRule="atLeast"/>
        <w:jc w:val="both"/>
        <w:rPr>
          <w:rFonts w:ascii="Times New Roman" w:eastAsia="Calibri" w:hAnsi="Times New Roman" w:cs="Times New Roman"/>
          <w:lang w:val="de-DE" w:eastAsia="ar-SA"/>
        </w:rPr>
      </w:pPr>
      <w:proofErr w:type="spellStart"/>
      <w:r w:rsidRPr="00E763A9">
        <w:rPr>
          <w:rFonts w:ascii="Times New Roman" w:eastAsia="Calibri" w:hAnsi="Times New Roman" w:cs="Times New Roman"/>
          <w:lang w:val="de-DE" w:eastAsia="ar-SA"/>
        </w:rPr>
        <w:t>My</w:t>
      </w:r>
      <w:proofErr w:type="spellEnd"/>
      <w:r w:rsidRPr="00E763A9">
        <w:rPr>
          <w:rFonts w:ascii="Times New Roman" w:eastAsia="Calibri" w:hAnsi="Times New Roman" w:cs="Times New Roman"/>
          <w:lang w:val="de-DE" w:eastAsia="ar-SA"/>
        </w:rPr>
        <w:t xml:space="preserve"> </w:t>
      </w:r>
      <w:proofErr w:type="spellStart"/>
      <w:r w:rsidRPr="00E763A9">
        <w:rPr>
          <w:rFonts w:ascii="Times New Roman" w:eastAsia="Calibri" w:hAnsi="Times New Roman" w:cs="Times New Roman"/>
          <w:lang w:val="de-DE" w:eastAsia="ar-SA"/>
        </w:rPr>
        <w:t>hobby</w:t>
      </w:r>
      <w:proofErr w:type="spellEnd"/>
      <w:r w:rsidRPr="00E763A9">
        <w:rPr>
          <w:rFonts w:ascii="Times New Roman" w:eastAsia="Calibri" w:hAnsi="Times New Roman" w:cs="Times New Roman"/>
          <w:lang w:val="de-DE" w:eastAsia="ar-SA"/>
        </w:rPr>
        <w:t xml:space="preserve"> </w:t>
      </w:r>
      <w:proofErr w:type="spellStart"/>
      <w:r w:rsidRPr="00E763A9">
        <w:rPr>
          <w:rFonts w:ascii="Times New Roman" w:eastAsia="Calibri" w:hAnsi="Times New Roman" w:cs="Times New Roman"/>
          <w:lang w:val="de-DE" w:eastAsia="ar-SA"/>
        </w:rPr>
        <w:t>is</w:t>
      </w:r>
      <w:proofErr w:type="spellEnd"/>
      <w:r w:rsidRPr="00E763A9">
        <w:rPr>
          <w:rFonts w:ascii="Times New Roman" w:eastAsia="Calibri" w:hAnsi="Times New Roman" w:cs="Times New Roman"/>
          <w:lang w:val="de-DE" w:eastAsia="ar-SA"/>
        </w:rPr>
        <w:t xml:space="preserve"> </w:t>
      </w:r>
      <w:proofErr w:type="spellStart"/>
      <w:r w:rsidRPr="00E763A9">
        <w:rPr>
          <w:rFonts w:ascii="Times New Roman" w:eastAsia="Calibri" w:hAnsi="Times New Roman" w:cs="Times New Roman"/>
          <w:lang w:val="de-DE" w:eastAsia="ar-SA"/>
        </w:rPr>
        <w:t>garden</w:t>
      </w:r>
      <w:proofErr w:type="spellEnd"/>
      <w:r w:rsidRPr="00E763A9">
        <w:rPr>
          <w:rFonts w:ascii="Times New Roman" w:eastAsia="Calibri" w:hAnsi="Times New Roman" w:cs="Times New Roman"/>
          <w:lang w:val="de-DE" w:eastAsia="ar-SA"/>
        </w:rPr>
        <w:t>. – Mein Hobby ist der Garten.</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b/>
          <w:i/>
          <w:u w:val="single"/>
          <w:lang w:eastAsia="ar-SA"/>
        </w:rPr>
        <w:t>19. Перед тобой скороговорки. Прочитай их сначала медленно, потом быстрее. А</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ты</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можешь</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прочесть</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без</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ошибок</w:t>
      </w:r>
      <w:r w:rsidRPr="00E763A9">
        <w:rPr>
          <w:rFonts w:ascii="Times New Roman" w:eastAsia="Calibri" w:hAnsi="Times New Roman" w:cs="Times New Roman"/>
          <w:b/>
          <w:i/>
          <w:u w:val="single"/>
          <w:lang w:val="de-DE" w:eastAsia="ar-SA"/>
        </w:rPr>
        <w:t>?</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1. Hinter Hermann Hannes Haus</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hängen hundert Hemden raus,</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hundert Hemden hängen raus</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hinter Hermann Hannes Haus!</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2. Früh in der Frische</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fischen Fischer Fische.</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3. Zehn Ziegen ziehen zehn Zentner Zucker zum Zoo.</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Zum Zoo ziehen zehn Ziegen zehn Zentner Zucker.</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4. Eine lange Schlange schlängelt sich um eine lange Stange.</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Um eine lange Stange schlängelt sich eine lange Schlange.</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5. Fischer Fritz fischt frische Fische,</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frische Fische fischt Fischer Fritz.</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6. Paul packt pausenlos Pakete.</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Packt Paul pausenlos Pakete?</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Pausenlos packt Paul Pakete.</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val="de-DE" w:eastAsia="ar-SA"/>
        </w:rPr>
        <w:t xml:space="preserve">20. </w:t>
      </w:r>
      <w:r w:rsidRPr="00E763A9">
        <w:rPr>
          <w:rFonts w:ascii="Times New Roman" w:eastAsia="Calibri" w:hAnsi="Times New Roman" w:cs="Times New Roman"/>
          <w:b/>
          <w:i/>
          <w:u w:val="single"/>
          <w:lang w:eastAsia="ar-SA"/>
        </w:rPr>
        <w:t>Прочитай</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пословицы</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А ты знаешь такие пословицы в русском языке? Найди здесь дифтонги (буквосочетания)</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 xml:space="preserve">1. </w:t>
      </w:r>
      <w:r w:rsidRPr="00E763A9">
        <w:rPr>
          <w:rFonts w:ascii="Times New Roman" w:eastAsia="Calibri" w:hAnsi="Times New Roman" w:cs="Times New Roman"/>
          <w:lang w:val="de-DE" w:eastAsia="ar-SA"/>
        </w:rPr>
        <w:t>Den</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Kopf</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halt</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k</w:t>
      </w:r>
      <w:r w:rsidRPr="00E763A9">
        <w:rPr>
          <w:rFonts w:ascii="Times New Roman" w:eastAsia="Calibri" w:hAnsi="Times New Roman" w:cs="Times New Roman"/>
          <w:lang w:eastAsia="ar-SA"/>
        </w:rPr>
        <w:t>ü</w:t>
      </w:r>
      <w:r w:rsidRPr="00E763A9">
        <w:rPr>
          <w:rFonts w:ascii="Times New Roman" w:eastAsia="Calibri" w:hAnsi="Times New Roman" w:cs="Times New Roman"/>
          <w:lang w:val="de-DE" w:eastAsia="ar-SA"/>
        </w:rPr>
        <w:t>hl</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die</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F</w:t>
      </w:r>
      <w:proofErr w:type="spellStart"/>
      <w:r w:rsidRPr="00E763A9">
        <w:rPr>
          <w:rFonts w:ascii="Times New Roman" w:eastAsia="Calibri" w:hAnsi="Times New Roman" w:cs="Times New Roman"/>
          <w:lang w:eastAsia="ar-SA"/>
        </w:rPr>
        <w:t>üß</w:t>
      </w:r>
      <w:proofErr w:type="spellEnd"/>
      <w:r w:rsidRPr="00E763A9">
        <w:rPr>
          <w:rFonts w:ascii="Times New Roman" w:eastAsia="Calibri" w:hAnsi="Times New Roman" w:cs="Times New Roman"/>
          <w:lang w:val="de-DE" w:eastAsia="ar-SA"/>
        </w:rPr>
        <w:t>e</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warm</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das</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macht</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den</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besten</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Doktor</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arm</w:t>
      </w:r>
      <w:r w:rsidRPr="00E763A9">
        <w:rPr>
          <w:rFonts w:ascii="Times New Roman" w:eastAsia="Calibri" w:hAnsi="Times New Roman" w:cs="Times New Roman"/>
          <w:lang w:eastAsia="ar-SA"/>
        </w:rPr>
        <w:t xml:space="preserve">. – </w:t>
      </w:r>
      <w:r w:rsidRPr="00E763A9">
        <w:rPr>
          <w:rFonts w:ascii="Times New Roman" w:eastAsia="Calibri" w:hAnsi="Times New Roman" w:cs="Times New Roman"/>
          <w:i/>
          <w:lang w:eastAsia="ar-SA"/>
        </w:rPr>
        <w:t>Держи голову в холоде, живот в голоде, ноги в тепле.</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 xml:space="preserve">2. </w:t>
      </w:r>
      <w:r w:rsidRPr="00E763A9">
        <w:rPr>
          <w:rFonts w:ascii="Times New Roman" w:eastAsia="Calibri" w:hAnsi="Times New Roman" w:cs="Times New Roman"/>
          <w:lang w:val="de-DE" w:eastAsia="ar-SA"/>
        </w:rPr>
        <w:t>Der</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Mensch</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denkt</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Gott</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lenkt</w:t>
      </w:r>
      <w:r w:rsidRPr="00E763A9">
        <w:rPr>
          <w:rFonts w:ascii="Times New Roman" w:eastAsia="Calibri" w:hAnsi="Times New Roman" w:cs="Times New Roman"/>
          <w:lang w:eastAsia="ar-SA"/>
        </w:rPr>
        <w:t xml:space="preserve">. – </w:t>
      </w:r>
      <w:r w:rsidRPr="00E763A9">
        <w:rPr>
          <w:rFonts w:ascii="Times New Roman" w:eastAsia="Calibri" w:hAnsi="Times New Roman" w:cs="Times New Roman"/>
          <w:i/>
          <w:lang w:eastAsia="ar-SA"/>
        </w:rPr>
        <w:t>Человек предполагает, а бог располагает.</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 xml:space="preserve">3. </w:t>
      </w:r>
      <w:r w:rsidRPr="00E763A9">
        <w:rPr>
          <w:rFonts w:ascii="Times New Roman" w:eastAsia="Calibri" w:hAnsi="Times New Roman" w:cs="Times New Roman"/>
          <w:lang w:val="de-DE" w:eastAsia="ar-SA"/>
        </w:rPr>
        <w:t>Der</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Appetit</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kommt</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beim</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Essen</w:t>
      </w:r>
      <w:r w:rsidRPr="00E763A9">
        <w:rPr>
          <w:rFonts w:ascii="Times New Roman" w:eastAsia="Calibri" w:hAnsi="Times New Roman" w:cs="Times New Roman"/>
          <w:lang w:eastAsia="ar-SA"/>
        </w:rPr>
        <w:t xml:space="preserve">. – </w:t>
      </w:r>
      <w:r w:rsidRPr="00E763A9">
        <w:rPr>
          <w:rFonts w:ascii="Times New Roman" w:eastAsia="Calibri" w:hAnsi="Times New Roman" w:cs="Times New Roman"/>
          <w:i/>
          <w:lang w:eastAsia="ar-SA"/>
        </w:rPr>
        <w:t>Аппетит приходит во время еды.</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4. Der Teufel ist nicht so schwarz, wie man ihn malt. – </w:t>
      </w:r>
      <w:r w:rsidRPr="00E763A9">
        <w:rPr>
          <w:rFonts w:ascii="Times New Roman" w:eastAsia="Calibri" w:hAnsi="Times New Roman" w:cs="Times New Roman"/>
          <w:i/>
          <w:lang w:eastAsia="ar-SA"/>
        </w:rPr>
        <w:t>Не</w:t>
      </w:r>
      <w:r w:rsidRPr="00E763A9">
        <w:rPr>
          <w:rFonts w:ascii="Times New Roman" w:eastAsia="Calibri" w:hAnsi="Times New Roman" w:cs="Times New Roman"/>
          <w:i/>
          <w:lang w:val="de-DE" w:eastAsia="ar-SA"/>
        </w:rPr>
        <w:t xml:space="preserve"> </w:t>
      </w:r>
      <w:r w:rsidRPr="00E763A9">
        <w:rPr>
          <w:rFonts w:ascii="Times New Roman" w:eastAsia="Calibri" w:hAnsi="Times New Roman" w:cs="Times New Roman"/>
          <w:i/>
          <w:lang w:eastAsia="ar-SA"/>
        </w:rPr>
        <w:t>так</w:t>
      </w:r>
      <w:r w:rsidRPr="00E763A9">
        <w:rPr>
          <w:rFonts w:ascii="Times New Roman" w:eastAsia="Calibri" w:hAnsi="Times New Roman" w:cs="Times New Roman"/>
          <w:i/>
          <w:lang w:val="de-DE" w:eastAsia="ar-SA"/>
        </w:rPr>
        <w:t xml:space="preserve"> </w:t>
      </w:r>
      <w:r w:rsidRPr="00E763A9">
        <w:rPr>
          <w:rFonts w:ascii="Times New Roman" w:eastAsia="Calibri" w:hAnsi="Times New Roman" w:cs="Times New Roman"/>
          <w:i/>
          <w:lang w:eastAsia="ar-SA"/>
        </w:rPr>
        <w:t>страшен</w:t>
      </w:r>
      <w:r w:rsidRPr="00E763A9">
        <w:rPr>
          <w:rFonts w:ascii="Times New Roman" w:eastAsia="Calibri" w:hAnsi="Times New Roman" w:cs="Times New Roman"/>
          <w:i/>
          <w:lang w:val="de-DE" w:eastAsia="ar-SA"/>
        </w:rPr>
        <w:t xml:space="preserve"> </w:t>
      </w:r>
      <w:r w:rsidRPr="00E763A9">
        <w:rPr>
          <w:rFonts w:ascii="Times New Roman" w:eastAsia="Calibri" w:hAnsi="Times New Roman" w:cs="Times New Roman"/>
          <w:i/>
          <w:lang w:eastAsia="ar-SA"/>
        </w:rPr>
        <w:t>черт</w:t>
      </w:r>
      <w:r w:rsidRPr="00E763A9">
        <w:rPr>
          <w:rFonts w:ascii="Times New Roman" w:eastAsia="Calibri" w:hAnsi="Times New Roman" w:cs="Times New Roman"/>
          <w:i/>
          <w:lang w:val="de-DE" w:eastAsia="ar-SA"/>
        </w:rPr>
        <w:t xml:space="preserve">, </w:t>
      </w:r>
      <w:r w:rsidRPr="00E763A9">
        <w:rPr>
          <w:rFonts w:ascii="Times New Roman" w:eastAsia="Calibri" w:hAnsi="Times New Roman" w:cs="Times New Roman"/>
          <w:i/>
          <w:lang w:eastAsia="ar-SA"/>
        </w:rPr>
        <w:t>как</w:t>
      </w:r>
      <w:r w:rsidRPr="00E763A9">
        <w:rPr>
          <w:rFonts w:ascii="Times New Roman" w:eastAsia="Calibri" w:hAnsi="Times New Roman" w:cs="Times New Roman"/>
          <w:i/>
          <w:lang w:val="de-DE" w:eastAsia="ar-SA"/>
        </w:rPr>
        <w:t xml:space="preserve"> </w:t>
      </w:r>
      <w:r w:rsidRPr="00E763A9">
        <w:rPr>
          <w:rFonts w:ascii="Times New Roman" w:eastAsia="Calibri" w:hAnsi="Times New Roman" w:cs="Times New Roman"/>
          <w:i/>
          <w:lang w:eastAsia="ar-SA"/>
        </w:rPr>
        <w:t>его</w:t>
      </w:r>
      <w:r w:rsidRPr="00E763A9">
        <w:rPr>
          <w:rFonts w:ascii="Times New Roman" w:eastAsia="Calibri" w:hAnsi="Times New Roman" w:cs="Times New Roman"/>
          <w:i/>
          <w:lang w:val="de-DE" w:eastAsia="ar-SA"/>
        </w:rPr>
        <w:t xml:space="preserve"> </w:t>
      </w:r>
      <w:r w:rsidRPr="00E763A9">
        <w:rPr>
          <w:rFonts w:ascii="Times New Roman" w:eastAsia="Calibri" w:hAnsi="Times New Roman" w:cs="Times New Roman"/>
          <w:i/>
          <w:lang w:eastAsia="ar-SA"/>
        </w:rPr>
        <w:t>малюют</w:t>
      </w:r>
      <w:r w:rsidRPr="00E763A9">
        <w:rPr>
          <w:rFonts w:ascii="Times New Roman" w:eastAsia="Calibri" w:hAnsi="Times New Roman" w:cs="Times New Roman"/>
          <w:i/>
          <w:lang w:val="de-DE" w:eastAsia="ar-SA"/>
        </w:rPr>
        <w:t>.</w:t>
      </w:r>
    </w:p>
    <w:p w:rsidR="00E763A9" w:rsidRPr="00E763A9" w:rsidRDefault="00E763A9" w:rsidP="00E763A9">
      <w:pPr>
        <w:suppressAutoHyphens/>
        <w:spacing w:after="0"/>
        <w:jc w:val="both"/>
        <w:rPr>
          <w:rFonts w:ascii="Times New Roman" w:eastAsia="Calibri" w:hAnsi="Times New Roman" w:cs="Times New Roman"/>
          <w:i/>
          <w:lang w:val="de-DE" w:eastAsia="ar-SA"/>
        </w:rPr>
      </w:pPr>
      <w:r w:rsidRPr="00E763A9">
        <w:rPr>
          <w:rFonts w:ascii="Times New Roman" w:eastAsia="Calibri" w:hAnsi="Times New Roman" w:cs="Times New Roman"/>
          <w:lang w:val="de-DE" w:eastAsia="ar-SA"/>
        </w:rPr>
        <w:t xml:space="preserve">5. Die Fische streben nach tieferem Grunde, der Mensch ist gern mit dem Glück im Bunde. – </w:t>
      </w:r>
    </w:p>
    <w:p w:rsidR="00E763A9" w:rsidRPr="00E763A9" w:rsidRDefault="00E763A9" w:rsidP="00E763A9">
      <w:pPr>
        <w:suppressAutoHyphens/>
        <w:spacing w:after="0"/>
        <w:jc w:val="both"/>
        <w:rPr>
          <w:rFonts w:ascii="Times New Roman" w:eastAsia="Calibri" w:hAnsi="Times New Roman" w:cs="Times New Roman"/>
          <w:i/>
          <w:lang w:eastAsia="ar-SA"/>
        </w:rPr>
      </w:pPr>
      <w:r w:rsidRPr="00E763A9">
        <w:rPr>
          <w:rFonts w:ascii="Times New Roman" w:eastAsia="Calibri" w:hAnsi="Times New Roman" w:cs="Times New Roman"/>
          <w:i/>
          <w:lang w:eastAsia="ar-SA"/>
        </w:rPr>
        <w:t>Рыба ищет, где глубже, а человек, где лучше.</w:t>
      </w:r>
    </w:p>
    <w:p w:rsidR="00E763A9" w:rsidRPr="00E763A9" w:rsidRDefault="00E763A9" w:rsidP="00E763A9">
      <w:pPr>
        <w:suppressAutoHyphens/>
        <w:spacing w:after="0"/>
        <w:jc w:val="both"/>
        <w:rPr>
          <w:rFonts w:ascii="Times New Roman" w:eastAsia="Calibri" w:hAnsi="Times New Roman" w:cs="Times New Roman"/>
          <w:i/>
          <w:lang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21. Найди в тексте слова с буквосочетаниями </w:t>
      </w:r>
      <w:r w:rsidRPr="00E763A9">
        <w:rPr>
          <w:rFonts w:ascii="Times New Roman" w:eastAsia="Calibri" w:hAnsi="Times New Roman" w:cs="Times New Roman"/>
          <w:b/>
          <w:i/>
          <w:u w:val="single"/>
          <w:lang w:val="de-DE" w:eastAsia="ar-SA"/>
        </w:rPr>
        <w:t>ei</w:t>
      </w:r>
      <w:r w:rsidRPr="00E763A9">
        <w:rPr>
          <w:rFonts w:ascii="Times New Roman" w:eastAsia="Calibri" w:hAnsi="Times New Roman" w:cs="Times New Roman"/>
          <w:b/>
          <w:i/>
          <w:u w:val="single"/>
          <w:lang w:eastAsia="ar-SA"/>
        </w:rPr>
        <w:t xml:space="preserve"> и </w:t>
      </w:r>
      <w:proofErr w:type="spellStart"/>
      <w:r w:rsidRPr="00E763A9">
        <w:rPr>
          <w:rFonts w:ascii="Times New Roman" w:eastAsia="Calibri" w:hAnsi="Times New Roman" w:cs="Times New Roman"/>
          <w:b/>
          <w:i/>
          <w:u w:val="single"/>
          <w:lang w:val="de-DE" w:eastAsia="ar-SA"/>
        </w:rPr>
        <w:t>ie</w:t>
      </w:r>
      <w:proofErr w:type="spellEnd"/>
      <w:r w:rsidRPr="00E763A9">
        <w:rPr>
          <w:rFonts w:ascii="Times New Roman" w:eastAsia="Calibri" w:hAnsi="Times New Roman" w:cs="Times New Roman"/>
          <w:b/>
          <w:i/>
          <w:u w:val="single"/>
          <w:lang w:eastAsia="ar-SA"/>
        </w:rPr>
        <w:t>. Запиши их в таблицу и прочитай</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Mein Haustier ist der Hund. Sie heißt Heini. Sie mag Fleisch.</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Meine Schwester heißt </w:t>
      </w:r>
      <w:proofErr w:type="spellStart"/>
      <w:r w:rsidRPr="00E763A9">
        <w:rPr>
          <w:rFonts w:ascii="Times New Roman" w:eastAsia="Calibri" w:hAnsi="Times New Roman" w:cs="Times New Roman"/>
          <w:lang w:val="de-DE" w:eastAsia="ar-SA"/>
        </w:rPr>
        <w:t>Jenie</w:t>
      </w:r>
      <w:proofErr w:type="spellEnd"/>
      <w:r w:rsidRPr="00E763A9">
        <w:rPr>
          <w:rFonts w:ascii="Times New Roman" w:eastAsia="Calibri" w:hAnsi="Times New Roman" w:cs="Times New Roman"/>
          <w:lang w:val="de-DE" w:eastAsia="ar-SA"/>
        </w:rPr>
        <w:t xml:space="preserve">. Sie lernt in der </w:t>
      </w:r>
      <w:r w:rsidR="00A56EE6" w:rsidRPr="00A56EE6">
        <w:rPr>
          <w:rFonts w:ascii="Times New Roman" w:eastAsia="Calibri" w:hAnsi="Times New Roman" w:cs="Times New Roman"/>
          <w:lang w:val="de-DE" w:eastAsia="ar-SA"/>
        </w:rPr>
        <w:t xml:space="preserve">vierten </w:t>
      </w:r>
      <w:r w:rsidRPr="00E763A9">
        <w:rPr>
          <w:rFonts w:ascii="Times New Roman" w:eastAsia="Calibri" w:hAnsi="Times New Roman" w:cs="Times New Roman"/>
          <w:lang w:val="de-DE" w:eastAsia="ar-SA"/>
        </w:rPr>
        <w:t>Klasse. Sie ist fleißig.</w:t>
      </w:r>
    </w:p>
    <w:p w:rsidR="00E763A9" w:rsidRPr="00E763A9" w:rsidRDefault="00E763A9" w:rsidP="00E763A9">
      <w:pPr>
        <w:suppressAutoHyphens/>
        <w:spacing w:after="0"/>
        <w:jc w:val="both"/>
        <w:rPr>
          <w:rFonts w:ascii="Times New Roman" w:eastAsia="Calibri" w:hAnsi="Times New Roman" w:cs="Times New Roman"/>
          <w:b/>
          <w:bCs/>
          <w:i/>
          <w:color w:val="FFFFFF"/>
          <w:u w:val="single"/>
          <w:lang w:val="de-DE" w:eastAsia="ar-SA"/>
        </w:rPr>
      </w:pPr>
      <w:r w:rsidRPr="00E763A9">
        <w:rPr>
          <w:rFonts w:ascii="Times New Roman" w:eastAsia="Calibri" w:hAnsi="Times New Roman" w:cs="Times New Roman"/>
          <w:lang w:val="de-DE" w:eastAsia="ar-SA"/>
        </w:rPr>
        <w:t>Mein kleiner Bruder ist krank. Er schreit und weint seit gestern.</w:t>
      </w:r>
    </w:p>
    <w:tbl>
      <w:tblPr>
        <w:tblW w:w="0" w:type="auto"/>
        <w:tblLayout w:type="fixed"/>
        <w:tblLook w:val="0000" w:firstRow="0" w:lastRow="0" w:firstColumn="0" w:lastColumn="0" w:noHBand="0" w:noVBand="0"/>
      </w:tblPr>
      <w:tblGrid>
        <w:gridCol w:w="1950"/>
        <w:gridCol w:w="1701"/>
      </w:tblGrid>
      <w:tr w:rsidR="00E763A9" w:rsidRPr="00E763A9" w:rsidTr="009525C4">
        <w:tc>
          <w:tcPr>
            <w:tcW w:w="1950" w:type="dxa"/>
            <w:tcBorders>
              <w:top w:val="single" w:sz="8" w:space="0" w:color="000000"/>
              <w:left w:val="single" w:sz="8" w:space="0" w:color="000000"/>
            </w:tcBorders>
            <w:shd w:val="clear" w:color="auto" w:fill="000000"/>
            <w:vAlign w:val="center"/>
          </w:tcPr>
          <w:p w:rsidR="00E763A9" w:rsidRPr="00E763A9" w:rsidRDefault="00E763A9" w:rsidP="00E763A9">
            <w:pPr>
              <w:suppressAutoHyphens/>
              <w:spacing w:after="0"/>
              <w:jc w:val="center"/>
              <w:rPr>
                <w:rFonts w:ascii="Times New Roman" w:eastAsia="Calibri" w:hAnsi="Times New Roman" w:cs="Times New Roman"/>
                <w:b/>
                <w:bCs/>
                <w:i/>
                <w:color w:val="FFFFFF"/>
                <w:u w:val="single"/>
                <w:lang w:val="de-DE" w:eastAsia="ar-SA"/>
              </w:rPr>
            </w:pPr>
            <w:r w:rsidRPr="00E763A9">
              <w:rPr>
                <w:rFonts w:ascii="Times New Roman" w:eastAsia="Calibri" w:hAnsi="Times New Roman" w:cs="Times New Roman"/>
                <w:b/>
                <w:bCs/>
                <w:i/>
                <w:color w:val="FFFFFF"/>
                <w:u w:val="single"/>
                <w:lang w:val="de-DE" w:eastAsia="ar-SA"/>
              </w:rPr>
              <w:t>ei</w:t>
            </w:r>
          </w:p>
        </w:tc>
        <w:tc>
          <w:tcPr>
            <w:tcW w:w="1701" w:type="dxa"/>
            <w:tcBorders>
              <w:top w:val="single" w:sz="8" w:space="0" w:color="000000"/>
              <w:right w:val="single" w:sz="8" w:space="0" w:color="000000"/>
            </w:tcBorders>
            <w:shd w:val="clear" w:color="auto" w:fill="000000"/>
            <w:vAlign w:val="center"/>
          </w:tcPr>
          <w:p w:rsidR="00E763A9" w:rsidRPr="00E763A9" w:rsidRDefault="00E763A9" w:rsidP="00E763A9">
            <w:pPr>
              <w:suppressAutoHyphens/>
              <w:spacing w:after="0"/>
              <w:jc w:val="center"/>
              <w:rPr>
                <w:rFonts w:ascii="Times New Roman" w:eastAsia="Calibri" w:hAnsi="Times New Roman" w:cs="Times New Roman"/>
                <w:lang w:val="de-DE" w:eastAsia="ar-SA"/>
              </w:rPr>
            </w:pPr>
            <w:proofErr w:type="spellStart"/>
            <w:r w:rsidRPr="00E763A9">
              <w:rPr>
                <w:rFonts w:ascii="Times New Roman" w:eastAsia="Calibri" w:hAnsi="Times New Roman" w:cs="Times New Roman"/>
                <w:b/>
                <w:bCs/>
                <w:i/>
                <w:color w:val="FFFFFF"/>
                <w:u w:val="single"/>
                <w:lang w:val="de-DE" w:eastAsia="ar-SA"/>
              </w:rPr>
              <w:t>ie</w:t>
            </w:r>
            <w:proofErr w:type="spellEnd"/>
          </w:p>
        </w:tc>
      </w:tr>
      <w:tr w:rsidR="00E763A9" w:rsidRPr="00E763A9" w:rsidTr="009525C4">
        <w:tc>
          <w:tcPr>
            <w:tcW w:w="1950" w:type="dxa"/>
            <w:tcBorders>
              <w:top w:val="single" w:sz="8" w:space="0" w:color="000000"/>
              <w:left w:val="single" w:sz="8" w:space="0" w:color="000000"/>
              <w:bottom w:val="single" w:sz="8" w:space="0" w:color="000000"/>
            </w:tcBorders>
          </w:tcPr>
          <w:p w:rsidR="00E763A9" w:rsidRPr="00E763A9" w:rsidRDefault="00E763A9" w:rsidP="00E763A9">
            <w:pPr>
              <w:suppressAutoHyphens/>
              <w:spacing w:after="0"/>
              <w:jc w:val="both"/>
              <w:rPr>
                <w:rFonts w:ascii="Times New Roman" w:eastAsia="Calibri" w:hAnsi="Times New Roman" w:cs="Times New Roman"/>
                <w:b/>
                <w:bCs/>
                <w:lang w:val="de-DE" w:eastAsia="ar-SA"/>
              </w:rPr>
            </w:pPr>
          </w:p>
        </w:tc>
        <w:tc>
          <w:tcPr>
            <w:tcW w:w="1701" w:type="dxa"/>
            <w:tcBorders>
              <w:top w:val="single" w:sz="8" w:space="0" w:color="000000"/>
              <w:bottom w:val="single" w:sz="8" w:space="0" w:color="000000"/>
              <w:right w:val="single" w:sz="8"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p>
        </w:tc>
      </w:tr>
      <w:tr w:rsidR="00E763A9" w:rsidRPr="00E763A9" w:rsidTr="009525C4">
        <w:tc>
          <w:tcPr>
            <w:tcW w:w="1950" w:type="dxa"/>
            <w:tcBorders>
              <w:left w:val="single" w:sz="8" w:space="0" w:color="000000"/>
              <w:bottom w:val="single" w:sz="8" w:space="0" w:color="000000"/>
            </w:tcBorders>
          </w:tcPr>
          <w:p w:rsidR="00E763A9" w:rsidRPr="00E763A9" w:rsidRDefault="00E763A9" w:rsidP="00E763A9">
            <w:pPr>
              <w:suppressAutoHyphens/>
              <w:spacing w:after="0"/>
              <w:jc w:val="both"/>
              <w:rPr>
                <w:rFonts w:ascii="Times New Roman" w:eastAsia="Calibri" w:hAnsi="Times New Roman" w:cs="Times New Roman"/>
                <w:b/>
                <w:bCs/>
                <w:lang w:val="de-DE" w:eastAsia="ar-SA"/>
              </w:rPr>
            </w:pPr>
          </w:p>
        </w:tc>
        <w:tc>
          <w:tcPr>
            <w:tcW w:w="1701" w:type="dxa"/>
            <w:tcBorders>
              <w:bottom w:val="single" w:sz="8" w:space="0" w:color="000000"/>
              <w:right w:val="single" w:sz="8"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p>
        </w:tc>
      </w:tr>
    </w:tbl>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22. Найди в тексте слова с буквосочетаниями </w:t>
      </w:r>
      <w:proofErr w:type="spellStart"/>
      <w:r w:rsidRPr="00E763A9">
        <w:rPr>
          <w:rFonts w:ascii="Times New Roman" w:eastAsia="Calibri" w:hAnsi="Times New Roman" w:cs="Times New Roman"/>
          <w:b/>
          <w:i/>
          <w:u w:val="single"/>
          <w:lang w:val="de-DE" w:eastAsia="ar-SA"/>
        </w:rPr>
        <w:t>sch</w:t>
      </w:r>
      <w:proofErr w:type="spellEnd"/>
      <w:r w:rsidRPr="00E763A9">
        <w:rPr>
          <w:rFonts w:ascii="Times New Roman" w:eastAsia="Calibri" w:hAnsi="Times New Roman" w:cs="Times New Roman"/>
          <w:b/>
          <w:i/>
          <w:u w:val="single"/>
          <w:lang w:eastAsia="ar-SA"/>
        </w:rPr>
        <w:t xml:space="preserve">, </w:t>
      </w:r>
      <w:proofErr w:type="spellStart"/>
      <w:r w:rsidRPr="00E763A9">
        <w:rPr>
          <w:rFonts w:ascii="Times New Roman" w:eastAsia="Calibri" w:hAnsi="Times New Roman" w:cs="Times New Roman"/>
          <w:b/>
          <w:i/>
          <w:u w:val="single"/>
          <w:lang w:val="de-DE" w:eastAsia="ar-SA"/>
        </w:rPr>
        <w:t>tsch</w:t>
      </w:r>
      <w:proofErr w:type="spellEnd"/>
      <w:r w:rsidRPr="00E763A9">
        <w:rPr>
          <w:rFonts w:ascii="Times New Roman" w:eastAsia="Calibri" w:hAnsi="Times New Roman" w:cs="Times New Roman"/>
          <w:b/>
          <w:i/>
          <w:u w:val="single"/>
          <w:lang w:eastAsia="ar-SA"/>
        </w:rPr>
        <w:t xml:space="preserve"> и </w:t>
      </w:r>
      <w:proofErr w:type="spellStart"/>
      <w:r w:rsidRPr="00E763A9">
        <w:rPr>
          <w:rFonts w:ascii="Times New Roman" w:eastAsia="Calibri" w:hAnsi="Times New Roman" w:cs="Times New Roman"/>
          <w:b/>
          <w:i/>
          <w:u w:val="single"/>
          <w:lang w:val="de-DE" w:eastAsia="ar-SA"/>
        </w:rPr>
        <w:t>ch</w:t>
      </w:r>
      <w:proofErr w:type="spellEnd"/>
      <w:r w:rsidRPr="00E763A9">
        <w:rPr>
          <w:rFonts w:ascii="Times New Roman" w:eastAsia="Calibri" w:hAnsi="Times New Roman" w:cs="Times New Roman"/>
          <w:b/>
          <w:i/>
          <w:u w:val="single"/>
          <w:lang w:eastAsia="ar-SA"/>
        </w:rPr>
        <w:t>. Запиши их в таблицу и прочитай</w:t>
      </w:r>
    </w:p>
    <w:p w:rsidR="00E763A9" w:rsidRPr="00E763A9" w:rsidRDefault="00E763A9" w:rsidP="00E763A9">
      <w:pPr>
        <w:suppressAutoHyphens/>
        <w:spacing w:after="0"/>
        <w:jc w:val="both"/>
        <w:rPr>
          <w:rFonts w:ascii="Times New Roman" w:eastAsia="Calibri" w:hAnsi="Times New Roman" w:cs="Times New Roman"/>
          <w:b/>
          <w:bCs/>
          <w:i/>
          <w:color w:val="FFFFFF"/>
          <w:u w:val="single"/>
          <w:lang w:val="de-DE" w:eastAsia="ar-SA"/>
        </w:rPr>
      </w:pPr>
      <w:r w:rsidRPr="00E763A9">
        <w:rPr>
          <w:rFonts w:ascii="Times New Roman" w:eastAsia="Calibri" w:hAnsi="Times New Roman" w:cs="Times New Roman"/>
          <w:lang w:val="de-DE" w:eastAsia="ar-SA"/>
        </w:rPr>
        <w:lastRenderedPageBreak/>
        <w:t xml:space="preserve">Mischa ist ein Schüler. Er sitzt am Schreibtisch und macht die Hausaufgabe. Der Junge liest ein Lehrbuch. Er lernt die deutschen Wörter. Mischa will Dolmetscher werden. </w:t>
      </w:r>
    </w:p>
    <w:tbl>
      <w:tblPr>
        <w:tblW w:w="0" w:type="auto"/>
        <w:tblLayout w:type="fixed"/>
        <w:tblLook w:val="0000" w:firstRow="0" w:lastRow="0" w:firstColumn="0" w:lastColumn="0" w:noHBand="0" w:noVBand="0"/>
      </w:tblPr>
      <w:tblGrid>
        <w:gridCol w:w="1950"/>
        <w:gridCol w:w="1700"/>
        <w:gridCol w:w="1702"/>
      </w:tblGrid>
      <w:tr w:rsidR="00E763A9" w:rsidRPr="00E763A9" w:rsidTr="009525C4">
        <w:tc>
          <w:tcPr>
            <w:tcW w:w="1950" w:type="dxa"/>
            <w:tcBorders>
              <w:top w:val="single" w:sz="8" w:space="0" w:color="000000"/>
              <w:left w:val="single" w:sz="8" w:space="0" w:color="000000"/>
            </w:tcBorders>
            <w:shd w:val="clear" w:color="auto" w:fill="000000"/>
            <w:vAlign w:val="center"/>
          </w:tcPr>
          <w:p w:rsidR="00E763A9" w:rsidRPr="00E763A9" w:rsidRDefault="00E763A9" w:rsidP="00E763A9">
            <w:pPr>
              <w:suppressAutoHyphens/>
              <w:spacing w:after="0"/>
              <w:jc w:val="center"/>
              <w:rPr>
                <w:rFonts w:ascii="Times New Roman" w:eastAsia="Calibri" w:hAnsi="Times New Roman" w:cs="Times New Roman"/>
                <w:b/>
                <w:bCs/>
                <w:i/>
                <w:color w:val="FFFFFF"/>
                <w:u w:val="single"/>
                <w:lang w:val="de-DE" w:eastAsia="ar-SA"/>
              </w:rPr>
            </w:pPr>
            <w:proofErr w:type="spellStart"/>
            <w:r w:rsidRPr="00E763A9">
              <w:rPr>
                <w:rFonts w:ascii="Times New Roman" w:eastAsia="Calibri" w:hAnsi="Times New Roman" w:cs="Times New Roman"/>
                <w:b/>
                <w:bCs/>
                <w:i/>
                <w:color w:val="FFFFFF"/>
                <w:u w:val="single"/>
                <w:lang w:val="de-DE" w:eastAsia="ar-SA"/>
              </w:rPr>
              <w:t>sch</w:t>
            </w:r>
            <w:proofErr w:type="spellEnd"/>
          </w:p>
        </w:tc>
        <w:tc>
          <w:tcPr>
            <w:tcW w:w="1700" w:type="dxa"/>
            <w:tcBorders>
              <w:top w:val="single" w:sz="8" w:space="0" w:color="000000"/>
            </w:tcBorders>
            <w:shd w:val="clear" w:color="auto" w:fill="000000"/>
            <w:vAlign w:val="center"/>
          </w:tcPr>
          <w:p w:rsidR="00E763A9" w:rsidRPr="00E763A9" w:rsidRDefault="00E763A9" w:rsidP="00E763A9">
            <w:pPr>
              <w:suppressAutoHyphens/>
              <w:spacing w:after="0"/>
              <w:jc w:val="center"/>
              <w:rPr>
                <w:rFonts w:ascii="Times New Roman" w:eastAsia="Calibri" w:hAnsi="Times New Roman" w:cs="Times New Roman"/>
                <w:b/>
                <w:bCs/>
                <w:i/>
                <w:color w:val="FFFFFF"/>
                <w:u w:val="single"/>
                <w:lang w:val="de-DE" w:eastAsia="ar-SA"/>
              </w:rPr>
            </w:pPr>
            <w:proofErr w:type="spellStart"/>
            <w:r w:rsidRPr="00E763A9">
              <w:rPr>
                <w:rFonts w:ascii="Times New Roman" w:eastAsia="Calibri" w:hAnsi="Times New Roman" w:cs="Times New Roman"/>
                <w:b/>
                <w:bCs/>
                <w:i/>
                <w:color w:val="FFFFFF"/>
                <w:u w:val="single"/>
                <w:lang w:val="de-DE" w:eastAsia="ar-SA"/>
              </w:rPr>
              <w:t>tsch</w:t>
            </w:r>
            <w:proofErr w:type="spellEnd"/>
          </w:p>
        </w:tc>
        <w:tc>
          <w:tcPr>
            <w:tcW w:w="1702" w:type="dxa"/>
            <w:tcBorders>
              <w:top w:val="single" w:sz="8" w:space="0" w:color="000000"/>
              <w:right w:val="single" w:sz="8" w:space="0" w:color="000000"/>
            </w:tcBorders>
            <w:shd w:val="clear" w:color="auto" w:fill="000000"/>
          </w:tcPr>
          <w:p w:rsidR="00E763A9" w:rsidRPr="00E763A9" w:rsidRDefault="00E763A9" w:rsidP="00E763A9">
            <w:pPr>
              <w:suppressAutoHyphens/>
              <w:spacing w:after="0"/>
              <w:jc w:val="center"/>
              <w:rPr>
                <w:rFonts w:ascii="Times New Roman" w:eastAsia="Calibri" w:hAnsi="Times New Roman" w:cs="Times New Roman"/>
                <w:lang w:val="de-DE" w:eastAsia="ar-SA"/>
              </w:rPr>
            </w:pPr>
            <w:proofErr w:type="spellStart"/>
            <w:r w:rsidRPr="00E763A9">
              <w:rPr>
                <w:rFonts w:ascii="Times New Roman" w:eastAsia="Calibri" w:hAnsi="Times New Roman" w:cs="Times New Roman"/>
                <w:b/>
                <w:bCs/>
                <w:i/>
                <w:color w:val="FFFFFF"/>
                <w:u w:val="single"/>
                <w:lang w:val="de-DE" w:eastAsia="ar-SA"/>
              </w:rPr>
              <w:t>ch</w:t>
            </w:r>
            <w:proofErr w:type="spellEnd"/>
          </w:p>
        </w:tc>
      </w:tr>
      <w:tr w:rsidR="00E763A9" w:rsidRPr="00E763A9" w:rsidTr="009525C4">
        <w:tc>
          <w:tcPr>
            <w:tcW w:w="1950" w:type="dxa"/>
            <w:tcBorders>
              <w:top w:val="single" w:sz="8" w:space="0" w:color="000000"/>
              <w:left w:val="single" w:sz="8" w:space="0" w:color="000000"/>
              <w:bottom w:val="single" w:sz="8" w:space="0" w:color="000000"/>
            </w:tcBorders>
          </w:tcPr>
          <w:p w:rsidR="00E763A9" w:rsidRPr="00E763A9" w:rsidRDefault="00E763A9" w:rsidP="00E763A9">
            <w:pPr>
              <w:suppressAutoHyphens/>
              <w:spacing w:after="0"/>
              <w:jc w:val="both"/>
              <w:rPr>
                <w:rFonts w:ascii="Times New Roman" w:eastAsia="Calibri" w:hAnsi="Times New Roman" w:cs="Times New Roman"/>
                <w:b/>
                <w:bCs/>
                <w:lang w:val="de-DE" w:eastAsia="ar-SA"/>
              </w:rPr>
            </w:pPr>
          </w:p>
        </w:tc>
        <w:tc>
          <w:tcPr>
            <w:tcW w:w="1700" w:type="dxa"/>
            <w:tcBorders>
              <w:top w:val="single" w:sz="8" w:space="0" w:color="000000"/>
              <w:bottom w:val="single" w:sz="8"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p>
        </w:tc>
        <w:tc>
          <w:tcPr>
            <w:tcW w:w="1702" w:type="dxa"/>
            <w:tcBorders>
              <w:top w:val="single" w:sz="8" w:space="0" w:color="000000"/>
              <w:bottom w:val="single" w:sz="8" w:space="0" w:color="000000"/>
              <w:right w:val="single" w:sz="8"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p>
        </w:tc>
      </w:tr>
      <w:tr w:rsidR="00E763A9" w:rsidRPr="00E763A9" w:rsidTr="009525C4">
        <w:tc>
          <w:tcPr>
            <w:tcW w:w="1950" w:type="dxa"/>
            <w:tcBorders>
              <w:left w:val="single" w:sz="8" w:space="0" w:color="000000"/>
              <w:bottom w:val="single" w:sz="8" w:space="0" w:color="000000"/>
            </w:tcBorders>
          </w:tcPr>
          <w:p w:rsidR="00E763A9" w:rsidRPr="00E763A9" w:rsidRDefault="00E763A9" w:rsidP="00E763A9">
            <w:pPr>
              <w:suppressAutoHyphens/>
              <w:spacing w:after="0"/>
              <w:jc w:val="both"/>
              <w:rPr>
                <w:rFonts w:ascii="Times New Roman" w:eastAsia="Calibri" w:hAnsi="Times New Roman" w:cs="Times New Roman"/>
                <w:b/>
                <w:bCs/>
                <w:lang w:val="de-DE" w:eastAsia="ar-SA"/>
              </w:rPr>
            </w:pPr>
          </w:p>
        </w:tc>
        <w:tc>
          <w:tcPr>
            <w:tcW w:w="1700" w:type="dxa"/>
            <w:tcBorders>
              <w:bottom w:val="single" w:sz="8"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p>
        </w:tc>
        <w:tc>
          <w:tcPr>
            <w:tcW w:w="1702" w:type="dxa"/>
            <w:tcBorders>
              <w:bottom w:val="single" w:sz="8" w:space="0" w:color="000000"/>
              <w:right w:val="single" w:sz="8"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p>
        </w:tc>
      </w:tr>
    </w:tbl>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23. Найди в тексте слова с буквосочетаниями </w:t>
      </w:r>
      <w:proofErr w:type="spellStart"/>
      <w:r w:rsidRPr="00E763A9">
        <w:rPr>
          <w:rFonts w:ascii="Times New Roman" w:eastAsia="Calibri" w:hAnsi="Times New Roman" w:cs="Times New Roman"/>
          <w:b/>
          <w:i/>
          <w:u w:val="single"/>
          <w:lang w:val="de-DE" w:eastAsia="ar-SA"/>
        </w:rPr>
        <w:t>eu</w:t>
      </w:r>
      <w:proofErr w:type="spellEnd"/>
      <w:r w:rsidRPr="00E763A9">
        <w:rPr>
          <w:rFonts w:ascii="Times New Roman" w:eastAsia="Calibri" w:hAnsi="Times New Roman" w:cs="Times New Roman"/>
          <w:b/>
          <w:i/>
          <w:u w:val="single"/>
          <w:lang w:eastAsia="ar-SA"/>
        </w:rPr>
        <w:t xml:space="preserve"> и гласная + </w:t>
      </w:r>
      <w:r w:rsidRPr="00E763A9">
        <w:rPr>
          <w:rFonts w:ascii="Times New Roman" w:eastAsia="Calibri" w:hAnsi="Times New Roman" w:cs="Times New Roman"/>
          <w:b/>
          <w:i/>
          <w:u w:val="single"/>
          <w:lang w:val="de-DE" w:eastAsia="ar-SA"/>
        </w:rPr>
        <w:t>h</w:t>
      </w:r>
      <w:r w:rsidRPr="00E763A9">
        <w:rPr>
          <w:rFonts w:ascii="Times New Roman" w:eastAsia="Calibri" w:hAnsi="Times New Roman" w:cs="Times New Roman"/>
          <w:b/>
          <w:i/>
          <w:u w:val="single"/>
          <w:lang w:eastAsia="ar-SA"/>
        </w:rPr>
        <w:t>. Запиши их в таблицу и прочитай</w:t>
      </w:r>
    </w:p>
    <w:p w:rsidR="00E763A9" w:rsidRPr="00E763A9" w:rsidRDefault="00E763A9" w:rsidP="00E763A9">
      <w:pPr>
        <w:suppressAutoHyphens/>
        <w:spacing w:after="0"/>
        <w:jc w:val="both"/>
        <w:rPr>
          <w:rFonts w:ascii="Times New Roman" w:eastAsia="Calibri" w:hAnsi="Times New Roman" w:cs="Times New Roman"/>
          <w:b/>
          <w:bCs/>
          <w:i/>
          <w:color w:val="FFFFFF"/>
          <w:u w:val="single"/>
          <w:lang w:val="de-DE" w:eastAsia="ar-SA"/>
        </w:rPr>
      </w:pPr>
      <w:r w:rsidRPr="00E763A9">
        <w:rPr>
          <w:rFonts w:ascii="Times New Roman" w:eastAsia="Calibri" w:hAnsi="Times New Roman" w:cs="Times New Roman"/>
          <w:lang w:val="de-DE" w:eastAsia="ar-SA"/>
        </w:rPr>
        <w:t>Ihr Freund heißt Mark. Er ist neun Jahre alt. Er ist sehr gutmütig. Heute hat er Geburtstag.</w:t>
      </w:r>
    </w:p>
    <w:tbl>
      <w:tblPr>
        <w:tblW w:w="0" w:type="auto"/>
        <w:tblLayout w:type="fixed"/>
        <w:tblLook w:val="0000" w:firstRow="0" w:lastRow="0" w:firstColumn="0" w:lastColumn="0" w:noHBand="0" w:noVBand="0"/>
      </w:tblPr>
      <w:tblGrid>
        <w:gridCol w:w="1950"/>
        <w:gridCol w:w="1701"/>
      </w:tblGrid>
      <w:tr w:rsidR="00E763A9" w:rsidRPr="00E763A9" w:rsidTr="009525C4">
        <w:tc>
          <w:tcPr>
            <w:tcW w:w="1950" w:type="dxa"/>
            <w:tcBorders>
              <w:top w:val="single" w:sz="8" w:space="0" w:color="000000"/>
              <w:left w:val="single" w:sz="8" w:space="0" w:color="000000"/>
            </w:tcBorders>
            <w:shd w:val="clear" w:color="auto" w:fill="000000"/>
            <w:vAlign w:val="center"/>
          </w:tcPr>
          <w:p w:rsidR="00E763A9" w:rsidRPr="00E763A9" w:rsidRDefault="00E763A9" w:rsidP="00E763A9">
            <w:pPr>
              <w:suppressAutoHyphens/>
              <w:spacing w:after="0"/>
              <w:jc w:val="center"/>
              <w:rPr>
                <w:rFonts w:ascii="Times New Roman" w:eastAsia="Calibri" w:hAnsi="Times New Roman" w:cs="Times New Roman"/>
                <w:b/>
                <w:bCs/>
                <w:i/>
                <w:color w:val="FFFFFF"/>
                <w:u w:val="single"/>
                <w:lang w:val="de-DE" w:eastAsia="ar-SA"/>
              </w:rPr>
            </w:pPr>
            <w:proofErr w:type="spellStart"/>
            <w:r w:rsidRPr="00E763A9">
              <w:rPr>
                <w:rFonts w:ascii="Times New Roman" w:eastAsia="Calibri" w:hAnsi="Times New Roman" w:cs="Times New Roman"/>
                <w:b/>
                <w:bCs/>
                <w:i/>
                <w:color w:val="FFFFFF"/>
                <w:u w:val="single"/>
                <w:lang w:val="de-DE" w:eastAsia="ar-SA"/>
              </w:rPr>
              <w:t>eu</w:t>
            </w:r>
            <w:proofErr w:type="spellEnd"/>
          </w:p>
        </w:tc>
        <w:tc>
          <w:tcPr>
            <w:tcW w:w="1701" w:type="dxa"/>
            <w:tcBorders>
              <w:top w:val="single" w:sz="8" w:space="0" w:color="000000"/>
              <w:right w:val="single" w:sz="8" w:space="0" w:color="000000"/>
            </w:tcBorders>
            <w:shd w:val="clear" w:color="auto" w:fill="000000"/>
            <w:vAlign w:val="center"/>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b/>
                <w:bCs/>
                <w:i/>
                <w:color w:val="FFFFFF"/>
                <w:u w:val="single"/>
                <w:lang w:eastAsia="ar-SA"/>
              </w:rPr>
              <w:t>гласная</w:t>
            </w:r>
            <w:r w:rsidRPr="00E763A9">
              <w:rPr>
                <w:rFonts w:ascii="Times New Roman" w:eastAsia="Calibri" w:hAnsi="Times New Roman" w:cs="Times New Roman"/>
                <w:b/>
                <w:bCs/>
                <w:i/>
                <w:color w:val="FFFFFF"/>
                <w:u w:val="single"/>
                <w:lang w:val="de-DE" w:eastAsia="ar-SA"/>
              </w:rPr>
              <w:t xml:space="preserve"> + h</w:t>
            </w:r>
          </w:p>
        </w:tc>
      </w:tr>
      <w:tr w:rsidR="00E763A9" w:rsidRPr="00E763A9" w:rsidTr="009525C4">
        <w:tc>
          <w:tcPr>
            <w:tcW w:w="1950" w:type="dxa"/>
            <w:tcBorders>
              <w:top w:val="single" w:sz="8" w:space="0" w:color="000000"/>
              <w:left w:val="single" w:sz="8" w:space="0" w:color="000000"/>
              <w:bottom w:val="single" w:sz="8" w:space="0" w:color="000000"/>
            </w:tcBorders>
          </w:tcPr>
          <w:p w:rsidR="00E763A9" w:rsidRPr="00E763A9" w:rsidRDefault="00E763A9" w:rsidP="00E763A9">
            <w:pPr>
              <w:suppressAutoHyphens/>
              <w:spacing w:after="0"/>
              <w:jc w:val="both"/>
              <w:rPr>
                <w:rFonts w:ascii="Times New Roman" w:eastAsia="Calibri" w:hAnsi="Times New Roman" w:cs="Times New Roman"/>
                <w:b/>
                <w:bCs/>
                <w:lang w:val="de-DE" w:eastAsia="ar-SA"/>
              </w:rPr>
            </w:pPr>
          </w:p>
        </w:tc>
        <w:tc>
          <w:tcPr>
            <w:tcW w:w="1701" w:type="dxa"/>
            <w:tcBorders>
              <w:top w:val="single" w:sz="8" w:space="0" w:color="000000"/>
              <w:bottom w:val="single" w:sz="8" w:space="0" w:color="000000"/>
              <w:right w:val="single" w:sz="8"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p>
        </w:tc>
      </w:tr>
      <w:tr w:rsidR="00E763A9" w:rsidRPr="00E763A9" w:rsidTr="009525C4">
        <w:tc>
          <w:tcPr>
            <w:tcW w:w="1950" w:type="dxa"/>
            <w:tcBorders>
              <w:left w:val="single" w:sz="8" w:space="0" w:color="000000"/>
              <w:bottom w:val="single" w:sz="8" w:space="0" w:color="000000"/>
            </w:tcBorders>
          </w:tcPr>
          <w:p w:rsidR="00E763A9" w:rsidRPr="00E763A9" w:rsidRDefault="00E763A9" w:rsidP="00E763A9">
            <w:pPr>
              <w:suppressAutoHyphens/>
              <w:spacing w:after="0"/>
              <w:jc w:val="both"/>
              <w:rPr>
                <w:rFonts w:ascii="Times New Roman" w:eastAsia="Calibri" w:hAnsi="Times New Roman" w:cs="Times New Roman"/>
                <w:b/>
                <w:bCs/>
                <w:lang w:val="de-DE" w:eastAsia="ar-SA"/>
              </w:rPr>
            </w:pPr>
          </w:p>
        </w:tc>
        <w:tc>
          <w:tcPr>
            <w:tcW w:w="1701" w:type="dxa"/>
            <w:tcBorders>
              <w:bottom w:val="single" w:sz="8" w:space="0" w:color="000000"/>
              <w:right w:val="single" w:sz="8"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p>
        </w:tc>
      </w:tr>
    </w:tbl>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b/>
          <w:i/>
          <w:u w:val="single"/>
          <w:lang w:val="de-DE" w:eastAsia="ar-SA"/>
        </w:rPr>
        <w:t xml:space="preserve">24. </w:t>
      </w:r>
      <w:r w:rsidRPr="00E763A9">
        <w:rPr>
          <w:rFonts w:ascii="Times New Roman" w:eastAsia="Calibri" w:hAnsi="Times New Roman" w:cs="Times New Roman"/>
          <w:b/>
          <w:i/>
          <w:u w:val="single"/>
          <w:lang w:eastAsia="ar-SA"/>
        </w:rPr>
        <w:t>Прочитай</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текст</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Определи</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тему</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текста</w:t>
      </w:r>
    </w:p>
    <w:p w:rsidR="00E763A9" w:rsidRPr="00E763A9" w:rsidRDefault="00E763A9" w:rsidP="00E763A9">
      <w:pPr>
        <w:suppressAutoHyphens/>
        <w:spacing w:after="0"/>
        <w:jc w:val="both"/>
        <w:rPr>
          <w:rFonts w:ascii="Times New Roman" w:eastAsia="Calibri" w:hAnsi="Times New Roman" w:cs="Times New Roman"/>
          <w:b/>
          <w:i/>
          <w:u w:val="single"/>
          <w:lang w:eastAsia="ar-SA"/>
        </w:rPr>
      </w:pPr>
      <w:r w:rsidRPr="00E763A9">
        <w:rPr>
          <w:rFonts w:ascii="Times New Roman" w:eastAsia="Calibri" w:hAnsi="Times New Roman" w:cs="Times New Roman"/>
          <w:lang w:val="de-DE" w:eastAsia="ar-SA"/>
        </w:rPr>
        <w:t>Ich heiße Diana. Ich gehe in die 8. Klasse. Morgens dusche ich und frühstücke. Um halb 8 gehe ich in die Schule. Die Schule beginnt um 8 Uhr. Am Montag habe ich 6 Stunden. Nach der Schule gehe ich in die Kunstschule. Um</w:t>
      </w:r>
      <w:r w:rsidRPr="00E763A9">
        <w:rPr>
          <w:rFonts w:ascii="Times New Roman" w:eastAsia="Calibri" w:hAnsi="Times New Roman" w:cs="Times New Roman"/>
          <w:lang w:eastAsia="ar-SA"/>
        </w:rPr>
        <w:t xml:space="preserve"> 6 </w:t>
      </w:r>
      <w:r w:rsidRPr="00E763A9">
        <w:rPr>
          <w:rFonts w:ascii="Times New Roman" w:eastAsia="Calibri" w:hAnsi="Times New Roman" w:cs="Times New Roman"/>
          <w:lang w:val="de-DE" w:eastAsia="ar-SA"/>
        </w:rPr>
        <w:t>bin</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ich</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zu</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Hause</w:t>
      </w:r>
      <w:r w:rsidRPr="00E763A9">
        <w:rPr>
          <w:rFonts w:ascii="Times New Roman" w:eastAsia="Calibri" w:hAnsi="Times New Roman" w:cs="Times New Roman"/>
          <w:lang w:eastAsia="ar-SA"/>
        </w:rPr>
        <w:t xml:space="preserve">. </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25. Прочитай текст. Какие утверждения верны, какие нет</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Ich heiße Diana. Ich gehe in die 8. Klasse. Morgens dusche ich und frühstücke. Um halb 8 gehe ich in die Schule. Die Schule beginnt um 8 Uhr. Am Montag habe ich 6 Stunden. Nach der Schule gehe ich in die Kunstschule. Um 6 bin ich zu Hause. </w:t>
      </w:r>
    </w:p>
    <w:p w:rsidR="00E763A9" w:rsidRPr="00E763A9" w:rsidRDefault="00E763A9" w:rsidP="00E763A9">
      <w:pPr>
        <w:numPr>
          <w:ilvl w:val="0"/>
          <w:numId w:val="18"/>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Diana geht in die 9. Klasse.</w:t>
      </w:r>
    </w:p>
    <w:p w:rsidR="00E763A9" w:rsidRPr="00E763A9" w:rsidRDefault="00E763A9" w:rsidP="00E763A9">
      <w:pPr>
        <w:numPr>
          <w:ilvl w:val="0"/>
          <w:numId w:val="18"/>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Sie frühstückt morgens.</w:t>
      </w:r>
    </w:p>
    <w:p w:rsidR="00E763A9" w:rsidRPr="00E763A9" w:rsidRDefault="00E763A9" w:rsidP="00E763A9">
      <w:pPr>
        <w:numPr>
          <w:ilvl w:val="0"/>
          <w:numId w:val="18"/>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Die Schule beginnt um halb 8.</w:t>
      </w:r>
    </w:p>
    <w:p w:rsidR="00E763A9" w:rsidRPr="00E763A9" w:rsidRDefault="00E763A9" w:rsidP="00E763A9">
      <w:pPr>
        <w:numPr>
          <w:ilvl w:val="0"/>
          <w:numId w:val="18"/>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Diana hat 6 Stunden am Montag.</w:t>
      </w:r>
    </w:p>
    <w:p w:rsidR="00E763A9" w:rsidRPr="00E763A9" w:rsidRDefault="00E763A9" w:rsidP="00E763A9">
      <w:pPr>
        <w:numPr>
          <w:ilvl w:val="0"/>
          <w:numId w:val="18"/>
        </w:numPr>
        <w:suppressAutoHyphens/>
        <w:spacing w:after="0"/>
        <w:jc w:val="both"/>
        <w:rPr>
          <w:rFonts w:ascii="Times New Roman" w:eastAsia="Calibri" w:hAnsi="Times New Roman" w:cs="Times New Roman"/>
          <w:b/>
          <w:i/>
          <w:lang w:val="de-DE" w:eastAsia="ar-SA"/>
        </w:rPr>
      </w:pPr>
      <w:r w:rsidRPr="00E763A9">
        <w:rPr>
          <w:rFonts w:ascii="Times New Roman" w:eastAsia="Calibri" w:hAnsi="Times New Roman" w:cs="Times New Roman"/>
          <w:lang w:val="de-DE" w:eastAsia="ar-SA"/>
        </w:rPr>
        <w:t>Nach der Schule geht sie nach Hause.</w:t>
      </w:r>
    </w:p>
    <w:p w:rsidR="00E763A9" w:rsidRPr="00E763A9" w:rsidRDefault="00E763A9" w:rsidP="00E763A9">
      <w:pPr>
        <w:suppressAutoHyphens/>
        <w:spacing w:after="0" w:line="100" w:lineRule="atLeast"/>
        <w:jc w:val="center"/>
        <w:rPr>
          <w:rFonts w:ascii="Times New Roman" w:eastAsia="Calibri" w:hAnsi="Times New Roman" w:cs="Times New Roman"/>
          <w:b/>
          <w:i/>
          <w:lang w:val="de-DE" w:eastAsia="ar-SA"/>
        </w:rPr>
      </w:pPr>
    </w:p>
    <w:p w:rsidR="00E763A9" w:rsidRPr="00E763A9" w:rsidRDefault="00E763A9" w:rsidP="00E763A9">
      <w:pPr>
        <w:suppressAutoHyphens/>
        <w:spacing w:after="0" w:line="100" w:lineRule="atLeast"/>
        <w:jc w:val="center"/>
        <w:rPr>
          <w:rFonts w:ascii="Times New Roman" w:eastAsia="Calibri" w:hAnsi="Times New Roman" w:cs="Times New Roman"/>
          <w:b/>
          <w:i/>
          <w:lang w:val="de-DE" w:eastAsia="ar-SA"/>
        </w:rPr>
      </w:pPr>
    </w:p>
    <w:p w:rsidR="00E763A9" w:rsidRPr="00E763A9" w:rsidRDefault="00E763A9" w:rsidP="00E763A9">
      <w:pPr>
        <w:suppressAutoHyphens/>
        <w:spacing w:after="0" w:line="100" w:lineRule="atLeast"/>
        <w:jc w:val="center"/>
        <w:rPr>
          <w:rFonts w:ascii="Times New Roman" w:eastAsia="Calibri" w:hAnsi="Times New Roman" w:cs="Times New Roman"/>
          <w:b/>
          <w:lang w:eastAsia="ar-SA"/>
        </w:rPr>
      </w:pPr>
      <w:r w:rsidRPr="00E763A9">
        <w:rPr>
          <w:rFonts w:ascii="Times New Roman" w:eastAsia="Calibri" w:hAnsi="Times New Roman" w:cs="Times New Roman"/>
          <w:b/>
          <w:i/>
          <w:lang w:eastAsia="ar-SA"/>
        </w:rPr>
        <w:t>УПРАЖНЕНИЯ, РАЗВИВАЮЩИЕ ГРАММАТИЧЕСКИЕ НАВЫКИ</w:t>
      </w:r>
    </w:p>
    <w:p w:rsidR="00E763A9" w:rsidRPr="00E763A9" w:rsidRDefault="00E763A9" w:rsidP="00E763A9">
      <w:pPr>
        <w:suppressAutoHyphens/>
        <w:spacing w:after="0" w:line="100" w:lineRule="atLeast"/>
        <w:jc w:val="center"/>
        <w:rPr>
          <w:rFonts w:ascii="Times New Roman" w:eastAsia="Calibri" w:hAnsi="Times New Roman" w:cs="Times New Roman"/>
          <w:b/>
          <w:lang w:eastAsia="ar-SA"/>
        </w:rPr>
      </w:pPr>
    </w:p>
    <w:p w:rsidR="00E763A9" w:rsidRPr="00E763A9" w:rsidRDefault="00E763A9" w:rsidP="00E763A9">
      <w:pPr>
        <w:suppressAutoHyphens/>
        <w:spacing w:after="0" w:line="100" w:lineRule="atLeast"/>
        <w:jc w:val="center"/>
        <w:rPr>
          <w:rFonts w:ascii="Times New Roman" w:eastAsia="Calibri" w:hAnsi="Times New Roman" w:cs="Times New Roman"/>
          <w:b/>
          <w:lang w:eastAsia="ar-SA"/>
        </w:rPr>
      </w:pPr>
    </w:p>
    <w:p w:rsidR="00E763A9" w:rsidRPr="00E763A9" w:rsidRDefault="00E763A9" w:rsidP="00E763A9">
      <w:pPr>
        <w:suppressAutoHyphens/>
        <w:spacing w:after="0"/>
        <w:ind w:firstLine="709"/>
        <w:jc w:val="both"/>
        <w:rPr>
          <w:rFonts w:ascii="Times New Roman" w:eastAsia="Calibri" w:hAnsi="Times New Roman" w:cs="Times New Roman"/>
          <w:b/>
          <w:i/>
          <w:u w:val="single"/>
          <w:lang w:eastAsia="ar-SA"/>
        </w:rPr>
      </w:pPr>
      <w:r w:rsidRPr="00E763A9">
        <w:rPr>
          <w:rFonts w:ascii="Times New Roman" w:eastAsia="Calibri" w:hAnsi="Times New Roman" w:cs="Times New Roman"/>
          <w:i/>
          <w:lang w:eastAsia="ar-SA"/>
        </w:rPr>
        <w:t>В немецком языке очень важен порядок слов в предложении. Утвердительное предложение начинай с подлежащего, затем поставь сказуемое (</w:t>
      </w:r>
      <w:proofErr w:type="spellStart"/>
      <w:r w:rsidRPr="00E763A9">
        <w:rPr>
          <w:rFonts w:ascii="Times New Roman" w:eastAsia="Calibri" w:hAnsi="Times New Roman" w:cs="Times New Roman"/>
          <w:i/>
          <w:u w:val="single"/>
          <w:lang w:val="en-US" w:eastAsia="ar-SA"/>
        </w:rPr>
        <w:t>Ich</w:t>
      </w:r>
      <w:proofErr w:type="spellEnd"/>
      <w:r w:rsidRPr="00E763A9">
        <w:rPr>
          <w:rFonts w:ascii="Times New Roman" w:eastAsia="Calibri" w:hAnsi="Times New Roman" w:cs="Times New Roman"/>
          <w:i/>
          <w:lang w:eastAsia="ar-SA"/>
        </w:rPr>
        <w:t xml:space="preserve"> </w:t>
      </w:r>
      <w:proofErr w:type="spellStart"/>
      <w:r w:rsidRPr="00E763A9">
        <w:rPr>
          <w:rFonts w:ascii="Times New Roman" w:eastAsia="Calibri" w:hAnsi="Times New Roman" w:cs="Times New Roman"/>
          <w:i/>
          <w:u w:val="double"/>
          <w:lang w:val="en-US" w:eastAsia="ar-SA"/>
        </w:rPr>
        <w:t>wohne</w:t>
      </w:r>
      <w:proofErr w:type="spellEnd"/>
      <w:r w:rsidRPr="00E763A9">
        <w:rPr>
          <w:rFonts w:ascii="Times New Roman" w:eastAsia="Calibri" w:hAnsi="Times New Roman" w:cs="Times New Roman"/>
          <w:i/>
          <w:lang w:eastAsia="ar-SA"/>
        </w:rPr>
        <w:t xml:space="preserve"> </w:t>
      </w:r>
      <w:r w:rsidRPr="00E763A9">
        <w:rPr>
          <w:rFonts w:ascii="Times New Roman" w:eastAsia="Calibri" w:hAnsi="Times New Roman" w:cs="Times New Roman"/>
          <w:i/>
          <w:lang w:val="en-US" w:eastAsia="ar-SA"/>
        </w:rPr>
        <w:t>in</w:t>
      </w:r>
      <w:r w:rsidRPr="00E763A9">
        <w:rPr>
          <w:rFonts w:ascii="Times New Roman" w:eastAsia="Calibri" w:hAnsi="Times New Roman" w:cs="Times New Roman"/>
          <w:i/>
          <w:lang w:eastAsia="ar-SA"/>
        </w:rPr>
        <w:t xml:space="preserve"> </w:t>
      </w:r>
      <w:r w:rsidRPr="00E763A9">
        <w:rPr>
          <w:rFonts w:ascii="Times New Roman" w:eastAsia="Calibri" w:hAnsi="Times New Roman" w:cs="Times New Roman"/>
          <w:i/>
          <w:lang w:val="en-US" w:eastAsia="ar-SA"/>
        </w:rPr>
        <w:t>Kursk</w:t>
      </w:r>
      <w:r w:rsidRPr="00E763A9">
        <w:rPr>
          <w:rFonts w:ascii="Times New Roman" w:eastAsia="Calibri" w:hAnsi="Times New Roman" w:cs="Times New Roman"/>
          <w:i/>
          <w:lang w:eastAsia="ar-SA"/>
        </w:rPr>
        <w:t xml:space="preserve"> – Я живу в Курске).</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 Прочитай предложения и подчеркни в них подлежащее и сказуемое</w:t>
      </w:r>
    </w:p>
    <w:p w:rsidR="00E763A9" w:rsidRPr="00E763A9" w:rsidRDefault="00E763A9" w:rsidP="00E763A9">
      <w:pPr>
        <w:numPr>
          <w:ilvl w:val="0"/>
          <w:numId w:val="22"/>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spiele Schach.</w:t>
      </w:r>
    </w:p>
    <w:p w:rsidR="00E763A9" w:rsidRPr="00E763A9" w:rsidRDefault="00E763A9" w:rsidP="00E763A9">
      <w:pPr>
        <w:numPr>
          <w:ilvl w:val="0"/>
          <w:numId w:val="22"/>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mag ins Kino gehen.</w:t>
      </w:r>
    </w:p>
    <w:p w:rsidR="00E763A9" w:rsidRPr="00E763A9" w:rsidRDefault="00E763A9" w:rsidP="00E763A9">
      <w:pPr>
        <w:numPr>
          <w:ilvl w:val="0"/>
          <w:numId w:val="22"/>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Sie malt ein Bild.</w:t>
      </w:r>
    </w:p>
    <w:p w:rsidR="00E763A9" w:rsidRPr="00E763A9" w:rsidRDefault="00E763A9" w:rsidP="00E763A9">
      <w:pPr>
        <w:numPr>
          <w:ilvl w:val="0"/>
          <w:numId w:val="22"/>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Er tanzt gern.</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2. Составь из предложенных слов утвердительные предложения</w:t>
      </w:r>
    </w:p>
    <w:p w:rsidR="00E763A9" w:rsidRPr="00E763A9" w:rsidRDefault="00E763A9" w:rsidP="00E763A9">
      <w:pPr>
        <w:numPr>
          <w:ilvl w:val="0"/>
          <w:numId w:val="2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wohnt / er / Moskau / in.</w:t>
      </w:r>
    </w:p>
    <w:p w:rsidR="00E763A9" w:rsidRPr="00E763A9" w:rsidRDefault="00E763A9" w:rsidP="00E763A9">
      <w:pPr>
        <w:numPr>
          <w:ilvl w:val="0"/>
          <w:numId w:val="2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aus / sie / kommt / England.</w:t>
      </w:r>
    </w:p>
    <w:p w:rsidR="00E763A9" w:rsidRPr="00E763A9" w:rsidRDefault="00E763A9" w:rsidP="00E763A9">
      <w:pPr>
        <w:numPr>
          <w:ilvl w:val="0"/>
          <w:numId w:val="2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gehe / zum Konzert / ich.</w:t>
      </w:r>
    </w:p>
    <w:p w:rsidR="00E763A9" w:rsidRPr="00E763A9" w:rsidRDefault="00E763A9" w:rsidP="00E763A9">
      <w:pPr>
        <w:numPr>
          <w:ilvl w:val="0"/>
          <w:numId w:val="2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ins Zentrum / er / geht.</w:t>
      </w:r>
    </w:p>
    <w:p w:rsidR="00E763A9" w:rsidRPr="00E763A9" w:rsidRDefault="00E763A9" w:rsidP="00E763A9">
      <w:pPr>
        <w:numPr>
          <w:ilvl w:val="0"/>
          <w:numId w:val="2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habe / eine / ich / Katze.</w:t>
      </w:r>
    </w:p>
    <w:p w:rsidR="00E763A9" w:rsidRPr="00E763A9" w:rsidRDefault="00E763A9" w:rsidP="00E763A9">
      <w:pPr>
        <w:numPr>
          <w:ilvl w:val="0"/>
          <w:numId w:val="2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Hamster / mein / Salat / mag.</w:t>
      </w:r>
    </w:p>
    <w:p w:rsidR="00E763A9" w:rsidRPr="00E763A9" w:rsidRDefault="00E763A9" w:rsidP="00E763A9">
      <w:pPr>
        <w:numPr>
          <w:ilvl w:val="0"/>
          <w:numId w:val="2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Freund / mein / Sport / mag.</w:t>
      </w:r>
    </w:p>
    <w:p w:rsidR="00E763A9" w:rsidRPr="00E763A9" w:rsidRDefault="00E763A9" w:rsidP="00E763A9">
      <w:pPr>
        <w:numPr>
          <w:ilvl w:val="0"/>
          <w:numId w:val="2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Kuli / ist / blau / der.</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eastAsia="ar-SA"/>
        </w:rPr>
      </w:pPr>
      <w:r w:rsidRPr="00E763A9">
        <w:rPr>
          <w:rFonts w:ascii="Times New Roman" w:eastAsia="Calibri" w:hAnsi="Times New Roman" w:cs="Times New Roman"/>
          <w:b/>
          <w:bCs/>
          <w:i/>
          <w:u w:val="single"/>
          <w:lang w:eastAsia="ar-SA"/>
        </w:rPr>
        <w:lastRenderedPageBreak/>
        <w:t>3</w:t>
      </w:r>
      <w:r w:rsidRPr="00E763A9">
        <w:rPr>
          <w:rFonts w:ascii="Times New Roman" w:eastAsia="Calibri" w:hAnsi="Times New Roman" w:cs="Times New Roman"/>
          <w:i/>
          <w:lang w:eastAsia="ar-SA"/>
        </w:rPr>
        <w:t xml:space="preserve">. </w:t>
      </w:r>
      <w:proofErr w:type="gramStart"/>
      <w:r w:rsidRPr="00E763A9">
        <w:rPr>
          <w:rFonts w:ascii="Times New Roman" w:eastAsia="Calibri" w:hAnsi="Times New Roman" w:cs="Times New Roman"/>
          <w:i/>
          <w:lang w:eastAsia="ar-SA"/>
        </w:rPr>
        <w:t>Вопросительные предложения начинай с глагола, затем поставь подлежащее, т.е. в отличие от утвердительного предложения, здесь мы меняем местами подлежащее и сказуемое (</w:t>
      </w:r>
      <w:r w:rsidRPr="00E763A9">
        <w:rPr>
          <w:rFonts w:ascii="Times New Roman" w:eastAsia="Calibri" w:hAnsi="Times New Roman" w:cs="Times New Roman"/>
          <w:i/>
          <w:u w:val="double"/>
          <w:lang w:val="de-DE" w:eastAsia="ar-SA"/>
        </w:rPr>
        <w:t>Wohnst</w:t>
      </w:r>
      <w:r w:rsidRPr="00E763A9">
        <w:rPr>
          <w:rFonts w:ascii="Times New Roman" w:eastAsia="Calibri" w:hAnsi="Times New Roman" w:cs="Times New Roman"/>
          <w:i/>
          <w:lang w:eastAsia="ar-SA"/>
        </w:rPr>
        <w:t xml:space="preserve"> </w:t>
      </w:r>
      <w:r w:rsidRPr="00E763A9">
        <w:rPr>
          <w:rFonts w:ascii="Times New Roman" w:eastAsia="Calibri" w:hAnsi="Times New Roman" w:cs="Times New Roman"/>
          <w:i/>
          <w:u w:val="single"/>
          <w:lang w:val="de-DE" w:eastAsia="ar-SA"/>
        </w:rPr>
        <w:t>du</w:t>
      </w:r>
      <w:r w:rsidRPr="00E763A9">
        <w:rPr>
          <w:rFonts w:ascii="Times New Roman" w:eastAsia="Calibri" w:hAnsi="Times New Roman" w:cs="Times New Roman"/>
          <w:i/>
          <w:lang w:eastAsia="ar-SA"/>
        </w:rPr>
        <w:t xml:space="preserve"> </w:t>
      </w:r>
      <w:r w:rsidRPr="00E763A9">
        <w:rPr>
          <w:rFonts w:ascii="Times New Roman" w:eastAsia="Calibri" w:hAnsi="Times New Roman" w:cs="Times New Roman"/>
          <w:i/>
          <w:lang w:val="de-DE" w:eastAsia="ar-SA"/>
        </w:rPr>
        <w:t>in</w:t>
      </w:r>
      <w:r w:rsidRPr="00E763A9">
        <w:rPr>
          <w:rFonts w:ascii="Times New Roman" w:eastAsia="Calibri" w:hAnsi="Times New Roman" w:cs="Times New Roman"/>
          <w:i/>
          <w:lang w:eastAsia="ar-SA"/>
        </w:rPr>
        <w:t xml:space="preserve"> </w:t>
      </w:r>
      <w:r w:rsidRPr="00E763A9">
        <w:rPr>
          <w:rFonts w:ascii="Times New Roman" w:eastAsia="Calibri" w:hAnsi="Times New Roman" w:cs="Times New Roman"/>
          <w:i/>
          <w:lang w:val="de-DE" w:eastAsia="ar-SA"/>
        </w:rPr>
        <w:t>Kursk</w:t>
      </w:r>
      <w:r w:rsidRPr="00E763A9">
        <w:rPr>
          <w:rFonts w:ascii="Times New Roman" w:eastAsia="Calibri" w:hAnsi="Times New Roman" w:cs="Times New Roman"/>
          <w:i/>
          <w:lang w:eastAsia="ar-SA"/>
        </w:rPr>
        <w:t>?</w:t>
      </w:r>
      <w:proofErr w:type="gramEnd"/>
      <w:r w:rsidRPr="00E763A9">
        <w:rPr>
          <w:rFonts w:ascii="Times New Roman" w:eastAsia="Calibri" w:hAnsi="Times New Roman" w:cs="Times New Roman"/>
          <w:i/>
          <w:lang w:eastAsia="ar-SA"/>
        </w:rPr>
        <w:t xml:space="preserve"> – </w:t>
      </w:r>
      <w:proofErr w:type="gramStart"/>
      <w:r w:rsidRPr="00E763A9">
        <w:rPr>
          <w:rFonts w:ascii="Times New Roman" w:eastAsia="Calibri" w:hAnsi="Times New Roman" w:cs="Times New Roman"/>
          <w:i/>
          <w:lang w:eastAsia="ar-SA"/>
        </w:rPr>
        <w:t xml:space="preserve">Ты живешь в Курске?). </w:t>
      </w:r>
      <w:proofErr w:type="gramEnd"/>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Прочитай предложения и подчеркни в них подлежащее и сказуемое</w:t>
      </w:r>
    </w:p>
    <w:p w:rsidR="00E763A9" w:rsidRPr="00E763A9" w:rsidRDefault="00E763A9" w:rsidP="00E763A9">
      <w:pPr>
        <w:numPr>
          <w:ilvl w:val="0"/>
          <w:numId w:val="2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Spielst du Fußball?</w:t>
      </w:r>
    </w:p>
    <w:p w:rsidR="00E763A9" w:rsidRPr="00E763A9" w:rsidRDefault="00A56EE6" w:rsidP="00A56EE6">
      <w:pPr>
        <w:numPr>
          <w:ilvl w:val="0"/>
          <w:numId w:val="24"/>
        </w:numPr>
        <w:suppressAutoHyphens/>
        <w:spacing w:after="0" w:line="256" w:lineRule="auto"/>
        <w:jc w:val="both"/>
        <w:rPr>
          <w:rFonts w:ascii="Times New Roman" w:eastAsia="Calibri" w:hAnsi="Times New Roman" w:cs="Times New Roman"/>
          <w:lang w:val="de-DE" w:eastAsia="ar-SA"/>
        </w:rPr>
      </w:pPr>
      <w:r w:rsidRPr="00A56EE6">
        <w:rPr>
          <w:rFonts w:ascii="Times New Roman" w:eastAsia="Calibri" w:hAnsi="Times New Roman" w:cs="Times New Roman"/>
          <w:lang w:val="de-DE" w:eastAsia="ar-SA"/>
        </w:rPr>
        <w:t xml:space="preserve">Tanzt </w:t>
      </w:r>
      <w:r w:rsidR="00E763A9" w:rsidRPr="00E763A9">
        <w:rPr>
          <w:rFonts w:ascii="Times New Roman" w:eastAsia="Calibri" w:hAnsi="Times New Roman" w:cs="Times New Roman"/>
          <w:lang w:val="de-DE" w:eastAsia="ar-SA"/>
        </w:rPr>
        <w:t>du gern?</w:t>
      </w:r>
    </w:p>
    <w:p w:rsidR="00E763A9" w:rsidRPr="00E763A9" w:rsidRDefault="00E763A9" w:rsidP="00E763A9">
      <w:pPr>
        <w:numPr>
          <w:ilvl w:val="0"/>
          <w:numId w:val="2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Wohnt er in Barcelona?</w:t>
      </w:r>
    </w:p>
    <w:p w:rsidR="00E763A9" w:rsidRPr="00E763A9" w:rsidRDefault="00E763A9" w:rsidP="00E763A9">
      <w:pPr>
        <w:numPr>
          <w:ilvl w:val="0"/>
          <w:numId w:val="2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Hast du Haustiere?</w:t>
      </w:r>
    </w:p>
    <w:p w:rsidR="00E763A9" w:rsidRPr="00E763A9" w:rsidRDefault="00E763A9" w:rsidP="00E763A9">
      <w:pPr>
        <w:numPr>
          <w:ilvl w:val="0"/>
          <w:numId w:val="2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Ist das ein Bleistift?</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4. Составь из предложенных слов вопросительные предложения</w:t>
      </w:r>
    </w:p>
    <w:p w:rsidR="00E763A9" w:rsidRPr="00E763A9" w:rsidRDefault="00E763A9" w:rsidP="00E763A9">
      <w:pPr>
        <w:numPr>
          <w:ilvl w:val="0"/>
          <w:numId w:val="2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du / Tennis / magst?</w:t>
      </w:r>
    </w:p>
    <w:p w:rsidR="00E763A9" w:rsidRPr="00E763A9" w:rsidRDefault="00E763A9" w:rsidP="00E763A9">
      <w:pPr>
        <w:numPr>
          <w:ilvl w:val="0"/>
          <w:numId w:val="2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aus / Tschechien / du / kommst?</w:t>
      </w:r>
    </w:p>
    <w:p w:rsidR="00E763A9" w:rsidRPr="00E763A9" w:rsidRDefault="00E763A9" w:rsidP="00E763A9">
      <w:pPr>
        <w:numPr>
          <w:ilvl w:val="0"/>
          <w:numId w:val="2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in Klasse 8 / du / lernst?</w:t>
      </w:r>
    </w:p>
    <w:p w:rsidR="00E763A9" w:rsidRPr="00E763A9" w:rsidRDefault="00E763A9" w:rsidP="00E763A9">
      <w:pPr>
        <w:numPr>
          <w:ilvl w:val="0"/>
          <w:numId w:val="2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du / ins Theater / gehst?</w:t>
      </w:r>
    </w:p>
    <w:p w:rsidR="00E763A9" w:rsidRPr="00E763A9" w:rsidRDefault="00E763A9" w:rsidP="00E763A9">
      <w:pPr>
        <w:numPr>
          <w:ilvl w:val="0"/>
          <w:numId w:val="2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gern / Musik / hörst / du?</w:t>
      </w:r>
    </w:p>
    <w:p w:rsidR="00E763A9" w:rsidRPr="00E763A9" w:rsidRDefault="00E763A9" w:rsidP="00E763A9">
      <w:pPr>
        <w:numPr>
          <w:ilvl w:val="0"/>
          <w:numId w:val="2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Lineal / ein / ist / das?</w:t>
      </w:r>
    </w:p>
    <w:p w:rsidR="00E763A9" w:rsidRPr="00E763A9" w:rsidRDefault="00E763A9" w:rsidP="00E763A9">
      <w:pPr>
        <w:numPr>
          <w:ilvl w:val="0"/>
          <w:numId w:val="25"/>
        </w:num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er / gern / tanzt?</w:t>
      </w:r>
    </w:p>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i/>
          <w:lang w:eastAsia="ar-SA"/>
        </w:rPr>
      </w:pPr>
      <w:r w:rsidRPr="00E763A9">
        <w:rPr>
          <w:rFonts w:ascii="Times New Roman" w:eastAsia="Calibri" w:hAnsi="Times New Roman" w:cs="Times New Roman"/>
          <w:b/>
          <w:bCs/>
          <w:i/>
          <w:u w:val="single"/>
          <w:lang w:eastAsia="ar-SA"/>
        </w:rPr>
        <w:t xml:space="preserve">5. </w:t>
      </w:r>
      <w:r w:rsidRPr="00E763A9">
        <w:rPr>
          <w:rFonts w:ascii="Times New Roman" w:eastAsia="Calibri" w:hAnsi="Times New Roman" w:cs="Times New Roman"/>
          <w:i/>
          <w:lang w:eastAsia="ar-SA"/>
        </w:rPr>
        <w:t>В вопросительных предложениях могут появляться вопросительные слова (</w:t>
      </w:r>
      <w:proofErr w:type="spellStart"/>
      <w:r w:rsidRPr="00E763A9">
        <w:rPr>
          <w:rFonts w:ascii="Times New Roman" w:eastAsia="Calibri" w:hAnsi="Times New Roman" w:cs="Times New Roman"/>
          <w:i/>
          <w:lang w:val="en-US" w:eastAsia="ar-SA"/>
        </w:rPr>
        <w:t>wer</w:t>
      </w:r>
      <w:proofErr w:type="spellEnd"/>
      <w:r w:rsidRPr="00E763A9">
        <w:rPr>
          <w:rFonts w:ascii="Times New Roman" w:eastAsia="Calibri" w:hAnsi="Times New Roman" w:cs="Times New Roman"/>
          <w:i/>
          <w:lang w:eastAsia="ar-SA"/>
        </w:rPr>
        <w:t xml:space="preserve">?- кто? / </w:t>
      </w:r>
      <w:r w:rsidRPr="00E763A9">
        <w:rPr>
          <w:rFonts w:ascii="Times New Roman" w:eastAsia="Calibri" w:hAnsi="Times New Roman" w:cs="Times New Roman"/>
          <w:i/>
          <w:lang w:val="en-US" w:eastAsia="ar-SA"/>
        </w:rPr>
        <w:t>was</w:t>
      </w:r>
      <w:r w:rsidRPr="00E763A9">
        <w:rPr>
          <w:rFonts w:ascii="Times New Roman" w:eastAsia="Calibri" w:hAnsi="Times New Roman" w:cs="Times New Roman"/>
          <w:i/>
          <w:lang w:eastAsia="ar-SA"/>
        </w:rPr>
        <w:t xml:space="preserve">?- что? / </w:t>
      </w:r>
      <w:proofErr w:type="spellStart"/>
      <w:r w:rsidRPr="00E763A9">
        <w:rPr>
          <w:rFonts w:ascii="Times New Roman" w:eastAsia="Calibri" w:hAnsi="Times New Roman" w:cs="Times New Roman"/>
          <w:i/>
          <w:lang w:val="en-US" w:eastAsia="ar-SA"/>
        </w:rPr>
        <w:t>wann</w:t>
      </w:r>
      <w:proofErr w:type="spellEnd"/>
      <w:r w:rsidRPr="00E763A9">
        <w:rPr>
          <w:rFonts w:ascii="Times New Roman" w:eastAsia="Calibri" w:hAnsi="Times New Roman" w:cs="Times New Roman"/>
          <w:i/>
          <w:lang w:eastAsia="ar-SA"/>
        </w:rPr>
        <w:t xml:space="preserve">? - когда? и т.д.). </w:t>
      </w:r>
      <w:proofErr w:type="gramStart"/>
      <w:r w:rsidRPr="00E763A9">
        <w:rPr>
          <w:rFonts w:ascii="Times New Roman" w:eastAsia="Calibri" w:hAnsi="Times New Roman" w:cs="Times New Roman"/>
          <w:i/>
          <w:lang w:eastAsia="ar-SA"/>
        </w:rPr>
        <w:t>Ставь их на первое место, затем сказуемое и подлежащее (</w:t>
      </w:r>
      <w:proofErr w:type="spellStart"/>
      <w:r w:rsidRPr="00E763A9">
        <w:rPr>
          <w:rFonts w:ascii="Times New Roman" w:eastAsia="Calibri" w:hAnsi="Times New Roman" w:cs="Times New Roman"/>
          <w:i/>
          <w:lang w:val="en-US" w:eastAsia="ar-SA"/>
        </w:rPr>
        <w:t>Wo</w:t>
      </w:r>
      <w:proofErr w:type="spellEnd"/>
      <w:r w:rsidRPr="00E763A9">
        <w:rPr>
          <w:rFonts w:ascii="Times New Roman" w:eastAsia="Calibri" w:hAnsi="Times New Roman" w:cs="Times New Roman"/>
          <w:i/>
          <w:lang w:eastAsia="ar-SA"/>
        </w:rPr>
        <w:t xml:space="preserve"> </w:t>
      </w:r>
      <w:proofErr w:type="spellStart"/>
      <w:r w:rsidRPr="00E763A9">
        <w:rPr>
          <w:rFonts w:ascii="Times New Roman" w:eastAsia="Calibri" w:hAnsi="Times New Roman" w:cs="Times New Roman"/>
          <w:i/>
          <w:u w:val="double"/>
          <w:lang w:val="en-US" w:eastAsia="ar-SA"/>
        </w:rPr>
        <w:t>wohnst</w:t>
      </w:r>
      <w:proofErr w:type="spellEnd"/>
      <w:r w:rsidRPr="00E763A9">
        <w:rPr>
          <w:rFonts w:ascii="Times New Roman" w:eastAsia="Calibri" w:hAnsi="Times New Roman" w:cs="Times New Roman"/>
          <w:i/>
          <w:lang w:eastAsia="ar-SA"/>
        </w:rPr>
        <w:t xml:space="preserve"> </w:t>
      </w:r>
      <w:r w:rsidRPr="00E763A9">
        <w:rPr>
          <w:rFonts w:ascii="Times New Roman" w:eastAsia="Calibri" w:hAnsi="Times New Roman" w:cs="Times New Roman"/>
          <w:i/>
          <w:u w:val="single"/>
          <w:lang w:val="en-US" w:eastAsia="ar-SA"/>
        </w:rPr>
        <w:t>du</w:t>
      </w:r>
      <w:r w:rsidRPr="00E763A9">
        <w:rPr>
          <w:rFonts w:ascii="Times New Roman" w:eastAsia="Calibri" w:hAnsi="Times New Roman" w:cs="Times New Roman"/>
          <w:i/>
          <w:lang w:eastAsia="ar-SA"/>
        </w:rPr>
        <w:t>?</w:t>
      </w:r>
      <w:proofErr w:type="gramEnd"/>
      <w:r w:rsidRPr="00E763A9">
        <w:rPr>
          <w:rFonts w:ascii="Times New Roman" w:eastAsia="Calibri" w:hAnsi="Times New Roman" w:cs="Times New Roman"/>
          <w:i/>
          <w:lang w:eastAsia="ar-SA"/>
        </w:rPr>
        <w:t xml:space="preserve"> – </w:t>
      </w:r>
      <w:proofErr w:type="gramStart"/>
      <w:r w:rsidRPr="00E763A9">
        <w:rPr>
          <w:rFonts w:ascii="Times New Roman" w:eastAsia="Calibri" w:hAnsi="Times New Roman" w:cs="Times New Roman"/>
          <w:i/>
          <w:lang w:eastAsia="ar-SA"/>
        </w:rPr>
        <w:t xml:space="preserve">Где ты живешь?). </w:t>
      </w:r>
      <w:proofErr w:type="gramEnd"/>
    </w:p>
    <w:p w:rsidR="00E763A9" w:rsidRPr="00E763A9" w:rsidRDefault="00E763A9" w:rsidP="00E763A9">
      <w:pPr>
        <w:suppressAutoHyphens/>
        <w:spacing w:after="0"/>
        <w:jc w:val="both"/>
        <w:rPr>
          <w:rFonts w:ascii="Times New Roman" w:eastAsia="Calibri" w:hAnsi="Times New Roman" w:cs="Times New Roman"/>
          <w:b/>
          <w:i/>
          <w:u w:val="single"/>
          <w:lang w:eastAsia="ar-SA"/>
        </w:rPr>
      </w:pPr>
      <w:r w:rsidRPr="00E763A9">
        <w:rPr>
          <w:rFonts w:ascii="Times New Roman" w:eastAsia="Calibri" w:hAnsi="Times New Roman" w:cs="Times New Roman"/>
          <w:i/>
          <w:lang w:eastAsia="ar-SA"/>
        </w:rPr>
        <w:t>Обрати внимание, вопросительные слова начинаются с буквы «</w:t>
      </w:r>
      <w:r w:rsidRPr="00E763A9">
        <w:rPr>
          <w:rFonts w:ascii="Times New Roman" w:eastAsia="Calibri" w:hAnsi="Times New Roman" w:cs="Times New Roman"/>
          <w:i/>
          <w:lang w:val="en-US" w:eastAsia="ar-SA"/>
        </w:rPr>
        <w:t>W</w:t>
      </w:r>
      <w:r w:rsidRPr="00E763A9">
        <w:rPr>
          <w:rFonts w:ascii="Times New Roman" w:eastAsia="Calibri" w:hAnsi="Times New Roman" w:cs="Times New Roman"/>
          <w:i/>
          <w:lang w:eastAsia="ar-SA"/>
        </w:rPr>
        <w:t xml:space="preserve">». Такие вопросы называются </w:t>
      </w:r>
      <w:r w:rsidRPr="00E763A9">
        <w:rPr>
          <w:rFonts w:ascii="Times New Roman" w:eastAsia="Calibri" w:hAnsi="Times New Roman" w:cs="Times New Roman"/>
          <w:i/>
          <w:lang w:val="en-US" w:eastAsia="ar-SA"/>
        </w:rPr>
        <w:t>W</w:t>
      </w:r>
      <w:r w:rsidRPr="00E763A9">
        <w:rPr>
          <w:rFonts w:ascii="Times New Roman" w:eastAsia="Calibri" w:hAnsi="Times New Roman" w:cs="Times New Roman"/>
          <w:i/>
          <w:lang w:eastAsia="ar-SA"/>
        </w:rPr>
        <w:t>-</w:t>
      </w:r>
      <w:proofErr w:type="spellStart"/>
      <w:r w:rsidRPr="00E763A9">
        <w:rPr>
          <w:rFonts w:ascii="Times New Roman" w:eastAsia="Calibri" w:hAnsi="Times New Roman" w:cs="Times New Roman"/>
          <w:i/>
          <w:lang w:val="en-US" w:eastAsia="ar-SA"/>
        </w:rPr>
        <w:t>Fragen</w:t>
      </w:r>
      <w:proofErr w:type="spellEnd"/>
      <w:r w:rsidRPr="00E763A9">
        <w:rPr>
          <w:rFonts w:ascii="Times New Roman" w:eastAsia="Calibri" w:hAnsi="Times New Roman" w:cs="Times New Roman"/>
          <w:i/>
          <w:lang w:eastAsia="ar-SA"/>
        </w:rPr>
        <w:t>.</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Прочитай предложения. Найди вопросительное и подчеркни подлежащее и сказуемое</w:t>
      </w:r>
    </w:p>
    <w:p w:rsidR="00E763A9" w:rsidRPr="00E763A9" w:rsidRDefault="00E763A9" w:rsidP="00E763A9">
      <w:pPr>
        <w:numPr>
          <w:ilvl w:val="0"/>
          <w:numId w:val="26"/>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Woher kommst du?</w:t>
      </w:r>
    </w:p>
    <w:p w:rsidR="00E763A9" w:rsidRPr="00E763A9" w:rsidRDefault="00E763A9" w:rsidP="00E763A9">
      <w:pPr>
        <w:numPr>
          <w:ilvl w:val="0"/>
          <w:numId w:val="26"/>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 wohnst du?</w:t>
      </w:r>
    </w:p>
    <w:p w:rsidR="00E763A9" w:rsidRPr="00E763A9" w:rsidRDefault="00E763A9" w:rsidP="00E763A9">
      <w:pPr>
        <w:numPr>
          <w:ilvl w:val="0"/>
          <w:numId w:val="26"/>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Wann beginnt die Schule?</w:t>
      </w:r>
    </w:p>
    <w:p w:rsidR="00E763A9" w:rsidRPr="00E763A9" w:rsidRDefault="00E763A9" w:rsidP="00E763A9">
      <w:pPr>
        <w:numPr>
          <w:ilvl w:val="0"/>
          <w:numId w:val="26"/>
        </w:num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Wer ist das?</w:t>
      </w:r>
    </w:p>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6. Составь из предложенных слов предложения с вопросительным словом и ответь на них </w:t>
      </w:r>
    </w:p>
    <w:p w:rsidR="00E763A9" w:rsidRPr="00E763A9" w:rsidRDefault="00E763A9" w:rsidP="00E763A9">
      <w:pPr>
        <w:numPr>
          <w:ilvl w:val="0"/>
          <w:numId w:val="3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wohnt / er / wo?</w:t>
      </w:r>
    </w:p>
    <w:p w:rsidR="00E763A9" w:rsidRPr="00E763A9" w:rsidRDefault="00E763A9" w:rsidP="00E763A9">
      <w:pPr>
        <w:numPr>
          <w:ilvl w:val="0"/>
          <w:numId w:val="3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sie / woher / kommen?</w:t>
      </w:r>
    </w:p>
    <w:p w:rsidR="00E763A9" w:rsidRPr="00E763A9" w:rsidRDefault="00E763A9" w:rsidP="00E763A9">
      <w:pPr>
        <w:numPr>
          <w:ilvl w:val="0"/>
          <w:numId w:val="3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magst / was /du?</w:t>
      </w:r>
    </w:p>
    <w:p w:rsidR="00E763A9" w:rsidRPr="00E763A9" w:rsidRDefault="00E763A9" w:rsidP="00E763A9">
      <w:pPr>
        <w:numPr>
          <w:ilvl w:val="0"/>
          <w:numId w:val="3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dein / ist / was / Lieblingstier?</w:t>
      </w:r>
    </w:p>
    <w:p w:rsidR="00E763A9" w:rsidRPr="00E763A9" w:rsidRDefault="00E763A9" w:rsidP="00E763A9">
      <w:pPr>
        <w:numPr>
          <w:ilvl w:val="0"/>
          <w:numId w:val="3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kommt /warum / er / nicht?</w:t>
      </w:r>
    </w:p>
    <w:p w:rsidR="00E763A9" w:rsidRPr="00E763A9" w:rsidRDefault="00E763A9" w:rsidP="00E763A9">
      <w:pPr>
        <w:numPr>
          <w:ilvl w:val="0"/>
          <w:numId w:val="33"/>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beginnt / Film / der / wann?</w:t>
      </w:r>
    </w:p>
    <w:p w:rsidR="00E763A9" w:rsidRPr="00E763A9" w:rsidRDefault="00E763A9" w:rsidP="00E763A9">
      <w:pPr>
        <w:numPr>
          <w:ilvl w:val="0"/>
          <w:numId w:val="33"/>
        </w:numPr>
        <w:suppressAutoHyphens/>
        <w:spacing w:after="0" w:line="256" w:lineRule="auto"/>
        <w:jc w:val="both"/>
        <w:rPr>
          <w:rFonts w:ascii="Times New Roman" w:eastAsia="Calibri" w:hAnsi="Times New Roman" w:cs="Times New Roman"/>
          <w:lang w:val="en-US" w:eastAsia="ar-SA"/>
        </w:rPr>
      </w:pPr>
      <w:r w:rsidRPr="00E763A9">
        <w:rPr>
          <w:rFonts w:ascii="Times New Roman" w:eastAsia="Calibri" w:hAnsi="Times New Roman" w:cs="Times New Roman"/>
          <w:lang w:val="de-DE" w:eastAsia="ar-SA"/>
        </w:rPr>
        <w:t>ist / was / dein / Telefonnummer?</w:t>
      </w:r>
    </w:p>
    <w:p w:rsidR="00E763A9" w:rsidRPr="00E763A9" w:rsidRDefault="00E763A9" w:rsidP="00E763A9">
      <w:pPr>
        <w:suppressAutoHyphens/>
        <w:spacing w:after="0"/>
        <w:jc w:val="both"/>
        <w:rPr>
          <w:rFonts w:ascii="Times New Roman" w:eastAsia="Calibri" w:hAnsi="Times New Roman" w:cs="Times New Roman"/>
          <w:lang w:val="en-US"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7. Составь из предложенных слов предложения. Обрати внимание, здесь есть как утвердительные, так и вопросительные предложения</w:t>
      </w:r>
    </w:p>
    <w:p w:rsidR="00E763A9" w:rsidRPr="00E763A9" w:rsidRDefault="00E763A9" w:rsidP="00A56EE6">
      <w:pPr>
        <w:numPr>
          <w:ilvl w:val="0"/>
          <w:numId w:val="3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mag / sie/ </w:t>
      </w:r>
      <w:r w:rsidR="00A56EE6" w:rsidRPr="00A56EE6">
        <w:rPr>
          <w:rFonts w:ascii="Times New Roman" w:eastAsia="Calibri" w:hAnsi="Times New Roman" w:cs="Times New Roman"/>
          <w:lang w:val="de-DE" w:eastAsia="ar-SA"/>
        </w:rPr>
        <w:t>tanzen</w:t>
      </w:r>
      <w:r w:rsidRPr="00E763A9">
        <w:rPr>
          <w:rFonts w:ascii="Times New Roman" w:eastAsia="Calibri" w:hAnsi="Times New Roman" w:cs="Times New Roman"/>
          <w:lang w:val="de-DE" w:eastAsia="ar-SA"/>
        </w:rPr>
        <w:t>.</w:t>
      </w:r>
    </w:p>
    <w:p w:rsidR="00E763A9" w:rsidRPr="00E763A9" w:rsidRDefault="00E763A9" w:rsidP="00E763A9">
      <w:pPr>
        <w:numPr>
          <w:ilvl w:val="0"/>
          <w:numId w:val="3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du / Pop-Musik / hörst? </w:t>
      </w:r>
    </w:p>
    <w:p w:rsidR="00E763A9" w:rsidRPr="00E763A9" w:rsidRDefault="00E763A9" w:rsidP="00E763A9">
      <w:pPr>
        <w:numPr>
          <w:ilvl w:val="0"/>
          <w:numId w:val="3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gern / mein / spielt / Hund.</w:t>
      </w:r>
    </w:p>
    <w:p w:rsidR="00E763A9" w:rsidRPr="00E763A9" w:rsidRDefault="00E763A9" w:rsidP="00E763A9">
      <w:pPr>
        <w:numPr>
          <w:ilvl w:val="0"/>
          <w:numId w:val="3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er / macht / was / heute?</w:t>
      </w:r>
    </w:p>
    <w:p w:rsidR="00E763A9" w:rsidRPr="00E763A9" w:rsidRDefault="00E763A9" w:rsidP="00E763A9">
      <w:pPr>
        <w:numPr>
          <w:ilvl w:val="0"/>
          <w:numId w:val="3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ist / das / </w:t>
      </w:r>
      <w:proofErr w:type="spellStart"/>
      <w:r w:rsidRPr="00E763A9">
        <w:rPr>
          <w:rFonts w:ascii="Times New Roman" w:eastAsia="Calibri" w:hAnsi="Times New Roman" w:cs="Times New Roman"/>
          <w:lang w:val="de-DE" w:eastAsia="ar-SA"/>
        </w:rPr>
        <w:t>wei</w:t>
      </w:r>
      <w:proofErr w:type="spellEnd"/>
      <w:r w:rsidRPr="00E763A9">
        <w:rPr>
          <w:rFonts w:ascii="Times New Roman" w:eastAsia="Calibri" w:hAnsi="Times New Roman" w:cs="Times New Roman"/>
          <w:lang w:eastAsia="ar-SA"/>
        </w:rPr>
        <w:t>β</w:t>
      </w:r>
      <w:r w:rsidRPr="00E763A9">
        <w:rPr>
          <w:rFonts w:ascii="Times New Roman" w:eastAsia="Calibri" w:hAnsi="Times New Roman" w:cs="Times New Roman"/>
          <w:lang w:val="de-DE" w:eastAsia="ar-SA"/>
        </w:rPr>
        <w:t xml:space="preserve"> / Kaninchen.</w:t>
      </w:r>
    </w:p>
    <w:p w:rsidR="00E763A9" w:rsidRPr="00E763A9" w:rsidRDefault="00E763A9" w:rsidP="00E763A9">
      <w:pPr>
        <w:numPr>
          <w:ilvl w:val="0"/>
          <w:numId w:val="3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eine / du / hast / Katze?</w:t>
      </w:r>
    </w:p>
    <w:p w:rsidR="00E763A9" w:rsidRPr="00E763A9" w:rsidRDefault="00E763A9" w:rsidP="00E763A9">
      <w:pPr>
        <w:numPr>
          <w:ilvl w:val="0"/>
          <w:numId w:val="3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heißt / wie / du?</w:t>
      </w:r>
    </w:p>
    <w:p w:rsidR="00E763A9" w:rsidRPr="00E763A9" w:rsidRDefault="00E763A9" w:rsidP="00E763A9">
      <w:pPr>
        <w:numPr>
          <w:ilvl w:val="0"/>
          <w:numId w:val="3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dein / wie / Hund / heißt?</w:t>
      </w:r>
    </w:p>
    <w:p w:rsidR="00E763A9" w:rsidRPr="00E763A9" w:rsidRDefault="00E763A9" w:rsidP="00E763A9">
      <w:pPr>
        <w:numPr>
          <w:ilvl w:val="0"/>
          <w:numId w:val="3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ins Kino / wir / gehen.</w:t>
      </w:r>
    </w:p>
    <w:p w:rsidR="00E763A9" w:rsidRPr="00E763A9" w:rsidRDefault="00E763A9" w:rsidP="00E763A9">
      <w:pPr>
        <w:numPr>
          <w:ilvl w:val="0"/>
          <w:numId w:val="34"/>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Englisch / lerne / und / ich / Deutsch.</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ind w:firstLine="709"/>
        <w:jc w:val="both"/>
        <w:rPr>
          <w:rFonts w:ascii="Times New Roman" w:eastAsia="Calibri" w:hAnsi="Times New Roman" w:cs="Times New Roman"/>
          <w:b/>
          <w:i/>
          <w:lang w:eastAsia="ar-SA"/>
        </w:rPr>
      </w:pPr>
      <w:r w:rsidRPr="00E763A9">
        <w:rPr>
          <w:rFonts w:ascii="Times New Roman" w:eastAsia="Calibri" w:hAnsi="Times New Roman" w:cs="Times New Roman"/>
          <w:lang w:eastAsia="ar-SA"/>
        </w:rPr>
        <w:t>8. В немецком языке глаголы спрягаются в зависимости от местоимения. Каждому местоимению соответствует определенное окончание.</w:t>
      </w:r>
    </w:p>
    <w:p w:rsidR="00E763A9" w:rsidRPr="00E763A9" w:rsidRDefault="00E763A9" w:rsidP="00E763A9">
      <w:pPr>
        <w:suppressAutoHyphens/>
        <w:spacing w:after="0"/>
        <w:jc w:val="both"/>
        <w:rPr>
          <w:rFonts w:ascii="Times New Roman" w:eastAsia="Calibri" w:hAnsi="Times New Roman" w:cs="Times New Roman"/>
          <w:b/>
          <w:bCs/>
          <w:sz w:val="24"/>
          <w:szCs w:val="24"/>
          <w:lang w:eastAsia="ar-SA"/>
        </w:rPr>
      </w:pPr>
      <w:r w:rsidRPr="00E763A9">
        <w:rPr>
          <w:rFonts w:ascii="Times New Roman" w:eastAsia="Calibri" w:hAnsi="Times New Roman" w:cs="Times New Roman"/>
          <w:b/>
          <w:i/>
          <w:lang w:eastAsia="ar-SA"/>
        </w:rPr>
        <w:t xml:space="preserve">Посмотри, как спрягаются простые глаголы </w:t>
      </w:r>
      <w:r w:rsidRPr="00E763A9">
        <w:rPr>
          <w:rFonts w:ascii="Times New Roman" w:eastAsia="Calibri" w:hAnsi="Times New Roman" w:cs="Times New Roman"/>
          <w:b/>
          <w:i/>
          <w:u w:val="single"/>
          <w:lang w:val="de-DE" w:eastAsia="ar-SA"/>
        </w:rPr>
        <w:t>kommen</w:t>
      </w:r>
      <w:r w:rsidRPr="00E763A9">
        <w:rPr>
          <w:rFonts w:ascii="Times New Roman" w:eastAsia="Calibri" w:hAnsi="Times New Roman" w:cs="Times New Roman"/>
          <w:b/>
          <w:i/>
          <w:lang w:eastAsia="ar-SA"/>
        </w:rPr>
        <w:t xml:space="preserve"> (приходить) и </w:t>
      </w:r>
      <w:r w:rsidRPr="00E763A9">
        <w:rPr>
          <w:rFonts w:ascii="Times New Roman" w:eastAsia="Calibri" w:hAnsi="Times New Roman" w:cs="Times New Roman"/>
          <w:b/>
          <w:i/>
          <w:u w:val="single"/>
          <w:lang w:val="de-DE" w:eastAsia="ar-SA"/>
        </w:rPr>
        <w:t>hei</w:t>
      </w:r>
      <w:r w:rsidRPr="00E763A9">
        <w:rPr>
          <w:rFonts w:ascii="Times New Roman" w:eastAsia="Calibri" w:hAnsi="Times New Roman" w:cs="Times New Roman"/>
          <w:b/>
          <w:i/>
          <w:u w:val="single"/>
          <w:lang w:eastAsia="ar-SA"/>
        </w:rPr>
        <w:t>ß</w:t>
      </w:r>
      <w:r w:rsidRPr="00E763A9">
        <w:rPr>
          <w:rFonts w:ascii="Times New Roman" w:eastAsia="Calibri" w:hAnsi="Times New Roman" w:cs="Times New Roman"/>
          <w:b/>
          <w:i/>
          <w:u w:val="single"/>
          <w:lang w:val="de-DE" w:eastAsia="ar-SA"/>
        </w:rPr>
        <w:t>en</w:t>
      </w:r>
      <w:r w:rsidRPr="00E763A9">
        <w:rPr>
          <w:rFonts w:ascii="Times New Roman" w:eastAsia="Calibri" w:hAnsi="Times New Roman" w:cs="Times New Roman"/>
          <w:b/>
          <w:i/>
          <w:lang w:eastAsia="ar-SA"/>
        </w:rPr>
        <w:t xml:space="preserve"> (называться). Проспрягай остальные глаголы</w:t>
      </w:r>
    </w:p>
    <w:tbl>
      <w:tblPr>
        <w:tblW w:w="0" w:type="auto"/>
        <w:tblLayout w:type="fixed"/>
        <w:tblLook w:val="0000" w:firstRow="0" w:lastRow="0" w:firstColumn="0" w:lastColumn="0" w:noHBand="0" w:noVBand="0"/>
      </w:tblPr>
      <w:tblGrid>
        <w:gridCol w:w="2356"/>
        <w:gridCol w:w="2357"/>
        <w:gridCol w:w="2357"/>
      </w:tblGrid>
      <w:tr w:rsidR="00E763A9" w:rsidRPr="00E763A9" w:rsidTr="009525C4">
        <w:trPr>
          <w:trHeight w:val="810"/>
        </w:trPr>
        <w:tc>
          <w:tcPr>
            <w:tcW w:w="2356" w:type="dxa"/>
            <w:tcBorders>
              <w:top w:val="single" w:sz="8" w:space="0" w:color="C0C0C0"/>
            </w:tcBorders>
            <w:shd w:val="clear" w:color="auto" w:fill="FFC000"/>
          </w:tcPr>
          <w:p w:rsidR="00E763A9" w:rsidRPr="00E763A9" w:rsidRDefault="00E763A9" w:rsidP="00E763A9">
            <w:pPr>
              <w:suppressAutoHyphens/>
              <w:spacing w:after="0"/>
              <w:jc w:val="center"/>
              <w:rPr>
                <w:rFonts w:ascii="Times New Roman" w:eastAsia="Calibri" w:hAnsi="Times New Roman" w:cs="Times New Roman"/>
                <w:b/>
                <w:bCs/>
                <w:sz w:val="24"/>
                <w:szCs w:val="24"/>
                <w:lang w:eastAsia="ar-SA"/>
              </w:rPr>
            </w:pPr>
            <w:r w:rsidRPr="00E763A9">
              <w:rPr>
                <w:rFonts w:ascii="Times New Roman" w:eastAsia="Calibri" w:hAnsi="Times New Roman" w:cs="Times New Roman"/>
                <w:b/>
                <w:bCs/>
                <w:sz w:val="24"/>
                <w:szCs w:val="24"/>
                <w:lang w:eastAsia="ar-SA"/>
              </w:rPr>
              <w:t>местоимение</w:t>
            </w:r>
          </w:p>
        </w:tc>
        <w:tc>
          <w:tcPr>
            <w:tcW w:w="2357" w:type="dxa"/>
            <w:tcBorders>
              <w:top w:val="single" w:sz="8" w:space="0" w:color="C0C0C0"/>
            </w:tcBorders>
            <w:shd w:val="clear" w:color="auto" w:fill="FFC000"/>
          </w:tcPr>
          <w:p w:rsidR="00E763A9" w:rsidRPr="00E763A9" w:rsidRDefault="00E763A9" w:rsidP="00E763A9">
            <w:pPr>
              <w:suppressAutoHyphens/>
              <w:spacing w:after="0"/>
              <w:jc w:val="both"/>
              <w:rPr>
                <w:rFonts w:ascii="Times New Roman" w:eastAsia="Calibri" w:hAnsi="Times New Roman" w:cs="Times New Roman"/>
                <w:b/>
                <w:bCs/>
                <w:sz w:val="24"/>
                <w:szCs w:val="24"/>
                <w:lang w:eastAsia="ar-SA"/>
              </w:rPr>
            </w:pPr>
            <w:proofErr w:type="spellStart"/>
            <w:r w:rsidRPr="00E763A9">
              <w:rPr>
                <w:rFonts w:ascii="Times New Roman" w:eastAsia="Calibri" w:hAnsi="Times New Roman" w:cs="Times New Roman"/>
                <w:b/>
                <w:bCs/>
                <w:sz w:val="24"/>
                <w:szCs w:val="24"/>
                <w:lang w:eastAsia="ar-SA"/>
              </w:rPr>
              <w:t>kommen</w:t>
            </w:r>
            <w:proofErr w:type="spellEnd"/>
            <w:r w:rsidRPr="00E763A9">
              <w:rPr>
                <w:rFonts w:ascii="Times New Roman" w:eastAsia="Calibri" w:hAnsi="Times New Roman" w:cs="Times New Roman"/>
                <w:b/>
                <w:bCs/>
                <w:sz w:val="24"/>
                <w:szCs w:val="24"/>
                <w:lang w:eastAsia="ar-SA"/>
              </w:rPr>
              <w:t>/</w:t>
            </w:r>
          </w:p>
          <w:p w:rsidR="00E763A9" w:rsidRPr="00E763A9" w:rsidRDefault="00E763A9" w:rsidP="00E763A9">
            <w:pPr>
              <w:suppressAutoHyphens/>
              <w:spacing w:after="0"/>
              <w:jc w:val="both"/>
              <w:rPr>
                <w:rFonts w:ascii="Times New Roman" w:eastAsia="Calibri" w:hAnsi="Times New Roman" w:cs="Times New Roman"/>
                <w:b/>
                <w:bCs/>
                <w:sz w:val="24"/>
                <w:szCs w:val="24"/>
                <w:lang w:eastAsia="ar-SA"/>
              </w:rPr>
            </w:pPr>
            <w:r w:rsidRPr="00E763A9">
              <w:rPr>
                <w:rFonts w:ascii="Times New Roman" w:eastAsia="Calibri" w:hAnsi="Times New Roman" w:cs="Times New Roman"/>
                <w:b/>
                <w:bCs/>
                <w:sz w:val="24"/>
                <w:szCs w:val="24"/>
                <w:lang w:eastAsia="ar-SA"/>
              </w:rPr>
              <w:t>приходить</w:t>
            </w:r>
          </w:p>
        </w:tc>
        <w:tc>
          <w:tcPr>
            <w:tcW w:w="2357" w:type="dxa"/>
            <w:tcBorders>
              <w:top w:val="single" w:sz="8" w:space="0" w:color="C0C0C0"/>
            </w:tcBorders>
            <w:shd w:val="clear" w:color="auto" w:fill="FFC000"/>
          </w:tcPr>
          <w:p w:rsidR="00E763A9" w:rsidRPr="00E763A9" w:rsidRDefault="00E763A9" w:rsidP="00E763A9">
            <w:pPr>
              <w:suppressAutoHyphens/>
              <w:spacing w:after="0"/>
              <w:jc w:val="both"/>
              <w:rPr>
                <w:rFonts w:ascii="Times New Roman" w:eastAsia="Calibri" w:hAnsi="Times New Roman" w:cs="Times New Roman"/>
                <w:b/>
                <w:bCs/>
                <w:sz w:val="24"/>
                <w:szCs w:val="24"/>
                <w:lang w:eastAsia="ar-SA"/>
              </w:rPr>
            </w:pPr>
            <w:proofErr w:type="spellStart"/>
            <w:r w:rsidRPr="00E763A9">
              <w:rPr>
                <w:rFonts w:ascii="Times New Roman" w:eastAsia="Calibri" w:hAnsi="Times New Roman" w:cs="Times New Roman"/>
                <w:b/>
                <w:bCs/>
                <w:sz w:val="24"/>
                <w:szCs w:val="24"/>
                <w:lang w:eastAsia="ar-SA"/>
              </w:rPr>
              <w:t>heißen</w:t>
            </w:r>
            <w:proofErr w:type="spellEnd"/>
            <w:r w:rsidRPr="00E763A9">
              <w:rPr>
                <w:rFonts w:ascii="Times New Roman" w:eastAsia="Calibri" w:hAnsi="Times New Roman" w:cs="Times New Roman"/>
                <w:b/>
                <w:bCs/>
                <w:sz w:val="24"/>
                <w:szCs w:val="24"/>
                <w:lang w:eastAsia="ar-SA"/>
              </w:rPr>
              <w:t>/</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bCs/>
                <w:sz w:val="24"/>
                <w:szCs w:val="24"/>
                <w:lang w:eastAsia="ar-SA"/>
              </w:rPr>
              <w:t>называться</w:t>
            </w:r>
          </w:p>
        </w:tc>
      </w:tr>
      <w:tr w:rsidR="00E763A9" w:rsidRPr="00E763A9" w:rsidTr="009525C4">
        <w:trPr>
          <w:trHeight w:val="330"/>
        </w:trPr>
        <w:tc>
          <w:tcPr>
            <w:tcW w:w="2356" w:type="dxa"/>
          </w:tcPr>
          <w:p w:rsidR="00E763A9" w:rsidRPr="00E763A9" w:rsidRDefault="00E763A9" w:rsidP="00E763A9">
            <w:pPr>
              <w:suppressAutoHyphens/>
              <w:spacing w:after="0" w:line="256" w:lineRule="auto"/>
              <w:jc w:val="center"/>
              <w:rPr>
                <w:rFonts w:ascii="Times New Roman" w:eastAsia="Calibri" w:hAnsi="Times New Roman" w:cs="Times New Roman"/>
                <w:b/>
                <w:bCs/>
                <w:color w:val="000000"/>
                <w:lang w:eastAsia="ar-SA"/>
              </w:rPr>
            </w:pPr>
            <w:r w:rsidRPr="00E763A9">
              <w:rPr>
                <w:rFonts w:ascii="Times New Roman" w:eastAsia="Calibri" w:hAnsi="Times New Roman" w:cs="Times New Roman"/>
                <w:b/>
                <w:bCs/>
                <w:color w:val="000000"/>
                <w:lang w:eastAsia="ar-SA"/>
              </w:rPr>
              <w:t xml:space="preserve"> </w:t>
            </w:r>
            <w:proofErr w:type="spellStart"/>
            <w:r w:rsidRPr="00E763A9">
              <w:rPr>
                <w:rFonts w:ascii="Times New Roman" w:eastAsia="Calibri" w:hAnsi="Times New Roman" w:cs="Times New Roman"/>
                <w:b/>
                <w:bCs/>
                <w:i/>
                <w:color w:val="000000"/>
                <w:lang w:eastAsia="ar-SA"/>
              </w:rPr>
              <w:t>ich</w:t>
            </w:r>
            <w:proofErr w:type="spellEnd"/>
            <w:r w:rsidRPr="00E763A9">
              <w:rPr>
                <w:rFonts w:ascii="Times New Roman" w:eastAsia="Calibri" w:hAnsi="Times New Roman" w:cs="Times New Roman"/>
                <w:b/>
                <w:bCs/>
                <w:color w:val="000000"/>
                <w:lang w:eastAsia="ar-SA"/>
              </w:rPr>
              <w:t xml:space="preserve"> (я)</w:t>
            </w:r>
          </w:p>
        </w:tc>
        <w:tc>
          <w:tcPr>
            <w:tcW w:w="2357" w:type="dxa"/>
          </w:tcPr>
          <w:p w:rsidR="00E763A9" w:rsidRPr="00E763A9" w:rsidRDefault="00E763A9" w:rsidP="00E763A9">
            <w:pPr>
              <w:suppressAutoHyphens/>
              <w:spacing w:after="0" w:line="256" w:lineRule="auto"/>
              <w:jc w:val="both"/>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color w:val="000000"/>
                <w:lang w:val="en-US" w:eastAsia="ar-SA"/>
              </w:rPr>
              <w:t>komm</w:t>
            </w:r>
            <w:r w:rsidRPr="00E763A9">
              <w:rPr>
                <w:rFonts w:ascii="Times New Roman" w:eastAsia="Calibri" w:hAnsi="Times New Roman" w:cs="Times New Roman"/>
                <w:b/>
                <w:bCs/>
                <w:color w:val="FF0000"/>
                <w:lang w:val="en-US" w:eastAsia="ar-SA"/>
              </w:rPr>
              <w:t>e</w:t>
            </w:r>
            <w:proofErr w:type="spellEnd"/>
          </w:p>
        </w:tc>
        <w:tc>
          <w:tcPr>
            <w:tcW w:w="2357" w:type="dxa"/>
          </w:tcPr>
          <w:p w:rsidR="00E763A9" w:rsidRPr="00E763A9" w:rsidRDefault="00E763A9" w:rsidP="00E763A9">
            <w:pPr>
              <w:suppressAutoHyphens/>
              <w:spacing w:after="0" w:line="256" w:lineRule="auto"/>
              <w:jc w:val="both"/>
              <w:rPr>
                <w:rFonts w:ascii="Times New Roman" w:eastAsia="Calibri" w:hAnsi="Times New Roman" w:cs="Times New Roman"/>
                <w:lang w:eastAsia="ar-SA"/>
              </w:rPr>
            </w:pPr>
            <w:proofErr w:type="spellStart"/>
            <w:r w:rsidRPr="00E763A9">
              <w:rPr>
                <w:rFonts w:ascii="Times New Roman" w:eastAsia="Calibri" w:hAnsi="Times New Roman" w:cs="Times New Roman"/>
                <w:b/>
                <w:bCs/>
                <w:color w:val="000000"/>
                <w:lang w:val="en-US" w:eastAsia="ar-SA"/>
              </w:rPr>
              <w:t>hei</w:t>
            </w:r>
            <w:proofErr w:type="spellEnd"/>
            <w:r w:rsidRPr="00E763A9">
              <w:rPr>
                <w:rFonts w:ascii="Times New Roman" w:eastAsia="Calibri" w:hAnsi="Times New Roman" w:cs="Times New Roman"/>
                <w:b/>
                <w:bCs/>
                <w:color w:val="000000"/>
                <w:lang w:eastAsia="ar-SA"/>
              </w:rPr>
              <w:t>ß</w:t>
            </w:r>
            <w:r w:rsidRPr="00E763A9">
              <w:rPr>
                <w:rFonts w:ascii="Times New Roman" w:eastAsia="Calibri" w:hAnsi="Times New Roman" w:cs="Times New Roman"/>
                <w:b/>
                <w:bCs/>
                <w:color w:val="FF0000"/>
                <w:lang w:val="en-US" w:eastAsia="ar-SA"/>
              </w:rPr>
              <w:t>e</w:t>
            </w:r>
          </w:p>
        </w:tc>
      </w:tr>
      <w:tr w:rsidR="00E763A9" w:rsidRPr="00E763A9" w:rsidTr="009525C4">
        <w:trPr>
          <w:trHeight w:val="315"/>
        </w:trPr>
        <w:tc>
          <w:tcPr>
            <w:tcW w:w="2356" w:type="dxa"/>
            <w:shd w:val="clear" w:color="auto" w:fill="E8E8E8"/>
          </w:tcPr>
          <w:p w:rsidR="00E763A9" w:rsidRPr="00E763A9" w:rsidRDefault="00E763A9" w:rsidP="00E763A9">
            <w:pPr>
              <w:suppressAutoHyphens/>
              <w:spacing w:after="0" w:line="256" w:lineRule="auto"/>
              <w:jc w:val="center"/>
              <w:rPr>
                <w:rFonts w:ascii="Times New Roman" w:eastAsia="Calibri" w:hAnsi="Times New Roman" w:cs="Times New Roman"/>
                <w:b/>
                <w:bCs/>
                <w:color w:val="000000"/>
                <w:lang w:eastAsia="ar-SA"/>
              </w:rPr>
            </w:pPr>
            <w:r w:rsidRPr="00E763A9">
              <w:rPr>
                <w:rFonts w:ascii="Times New Roman" w:eastAsia="Calibri" w:hAnsi="Times New Roman" w:cs="Times New Roman"/>
                <w:b/>
                <w:bCs/>
                <w:i/>
                <w:color w:val="000000"/>
                <w:lang w:val="en-US" w:eastAsia="ar-SA"/>
              </w:rPr>
              <w:t>du</w:t>
            </w:r>
            <w:r w:rsidRPr="00E763A9">
              <w:rPr>
                <w:rFonts w:ascii="Times New Roman" w:eastAsia="Calibri" w:hAnsi="Times New Roman" w:cs="Times New Roman"/>
                <w:b/>
                <w:bCs/>
                <w:color w:val="000000"/>
                <w:lang w:eastAsia="ar-SA"/>
              </w:rPr>
              <w:t xml:space="preserve"> (ты)</w:t>
            </w:r>
          </w:p>
        </w:tc>
        <w:tc>
          <w:tcPr>
            <w:tcW w:w="2357" w:type="dxa"/>
            <w:shd w:val="clear" w:color="auto" w:fill="E8E8E8"/>
          </w:tcPr>
          <w:p w:rsidR="00E763A9" w:rsidRPr="00E763A9" w:rsidRDefault="00E763A9" w:rsidP="00E763A9">
            <w:pPr>
              <w:suppressAutoHyphens/>
              <w:spacing w:after="0" w:line="256" w:lineRule="auto"/>
              <w:jc w:val="both"/>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color w:val="000000"/>
                <w:lang w:val="en-US" w:eastAsia="ar-SA"/>
              </w:rPr>
              <w:t>komm</w:t>
            </w:r>
            <w:r w:rsidRPr="00E763A9">
              <w:rPr>
                <w:rFonts w:ascii="Times New Roman" w:eastAsia="Calibri" w:hAnsi="Times New Roman" w:cs="Times New Roman"/>
                <w:b/>
                <w:bCs/>
                <w:color w:val="FF0000"/>
                <w:lang w:val="en-US" w:eastAsia="ar-SA"/>
              </w:rPr>
              <w:t>st</w:t>
            </w:r>
            <w:proofErr w:type="spellEnd"/>
          </w:p>
        </w:tc>
        <w:tc>
          <w:tcPr>
            <w:tcW w:w="2357" w:type="dxa"/>
            <w:shd w:val="clear" w:color="auto" w:fill="E8E8E8"/>
          </w:tcPr>
          <w:p w:rsidR="00E763A9" w:rsidRPr="00E763A9" w:rsidRDefault="00E763A9" w:rsidP="00E763A9">
            <w:pPr>
              <w:suppressAutoHyphens/>
              <w:spacing w:after="0" w:line="256" w:lineRule="auto"/>
              <w:jc w:val="both"/>
              <w:rPr>
                <w:rFonts w:ascii="Times New Roman" w:eastAsia="Calibri" w:hAnsi="Times New Roman" w:cs="Times New Roman"/>
                <w:lang w:eastAsia="ar-SA"/>
              </w:rPr>
            </w:pPr>
            <w:proofErr w:type="spellStart"/>
            <w:r w:rsidRPr="00E763A9">
              <w:rPr>
                <w:rFonts w:ascii="Times New Roman" w:eastAsia="Calibri" w:hAnsi="Times New Roman" w:cs="Times New Roman"/>
                <w:b/>
                <w:bCs/>
                <w:color w:val="000000"/>
                <w:lang w:val="en-US" w:eastAsia="ar-SA"/>
              </w:rPr>
              <w:t>hei</w:t>
            </w:r>
            <w:proofErr w:type="spellEnd"/>
            <w:r w:rsidRPr="00E763A9">
              <w:rPr>
                <w:rFonts w:ascii="Times New Roman" w:eastAsia="Calibri" w:hAnsi="Times New Roman" w:cs="Times New Roman"/>
                <w:b/>
                <w:bCs/>
                <w:color w:val="FF0000"/>
                <w:lang w:eastAsia="ar-SA"/>
              </w:rPr>
              <w:t>ß</w:t>
            </w:r>
            <w:r w:rsidRPr="00E763A9">
              <w:rPr>
                <w:rFonts w:ascii="Times New Roman" w:eastAsia="Calibri" w:hAnsi="Times New Roman" w:cs="Times New Roman"/>
                <w:b/>
                <w:bCs/>
                <w:color w:val="FF0000"/>
                <w:lang w:val="en-US" w:eastAsia="ar-SA"/>
              </w:rPr>
              <w:t>t</w:t>
            </w:r>
          </w:p>
        </w:tc>
      </w:tr>
      <w:tr w:rsidR="00E763A9" w:rsidRPr="00E763A9" w:rsidTr="009525C4">
        <w:trPr>
          <w:trHeight w:val="330"/>
        </w:trPr>
        <w:tc>
          <w:tcPr>
            <w:tcW w:w="2356" w:type="dxa"/>
          </w:tcPr>
          <w:p w:rsidR="00E763A9" w:rsidRPr="00E763A9" w:rsidRDefault="00E763A9" w:rsidP="00E763A9">
            <w:pPr>
              <w:suppressAutoHyphens/>
              <w:spacing w:after="0" w:line="256" w:lineRule="auto"/>
              <w:jc w:val="center"/>
              <w:rPr>
                <w:rFonts w:ascii="Times New Roman" w:eastAsia="Calibri" w:hAnsi="Times New Roman" w:cs="Times New Roman"/>
                <w:b/>
                <w:bCs/>
                <w:color w:val="000000"/>
                <w:lang w:eastAsia="ar-SA"/>
              </w:rPr>
            </w:pPr>
            <w:r w:rsidRPr="00E763A9">
              <w:rPr>
                <w:rFonts w:ascii="Times New Roman" w:eastAsia="Calibri" w:hAnsi="Times New Roman" w:cs="Times New Roman"/>
                <w:b/>
                <w:bCs/>
                <w:i/>
                <w:color w:val="000000"/>
                <w:lang w:val="de-DE" w:eastAsia="ar-SA"/>
              </w:rPr>
              <w:t>er</w:t>
            </w:r>
            <w:r w:rsidRPr="00E763A9">
              <w:rPr>
                <w:rFonts w:ascii="Times New Roman" w:eastAsia="Calibri" w:hAnsi="Times New Roman" w:cs="Times New Roman"/>
                <w:b/>
                <w:bCs/>
                <w:color w:val="000000"/>
                <w:lang w:val="de-DE" w:eastAsia="ar-SA"/>
              </w:rPr>
              <w:t xml:space="preserve"> (</w:t>
            </w:r>
            <w:r w:rsidRPr="00E763A9">
              <w:rPr>
                <w:rFonts w:ascii="Times New Roman" w:eastAsia="Calibri" w:hAnsi="Times New Roman" w:cs="Times New Roman"/>
                <w:b/>
                <w:bCs/>
                <w:color w:val="000000"/>
                <w:lang w:eastAsia="ar-SA"/>
              </w:rPr>
              <w:t>он</w:t>
            </w:r>
            <w:r w:rsidRPr="00E763A9">
              <w:rPr>
                <w:rFonts w:ascii="Times New Roman" w:eastAsia="Calibri" w:hAnsi="Times New Roman" w:cs="Times New Roman"/>
                <w:b/>
                <w:bCs/>
                <w:color w:val="000000"/>
                <w:lang w:val="de-DE" w:eastAsia="ar-SA"/>
              </w:rPr>
              <w:t>) /</w:t>
            </w:r>
            <w:r w:rsidRPr="00E763A9">
              <w:rPr>
                <w:rFonts w:ascii="Times New Roman" w:eastAsia="Calibri" w:hAnsi="Times New Roman" w:cs="Times New Roman"/>
                <w:b/>
                <w:bCs/>
                <w:i/>
                <w:color w:val="000000"/>
                <w:lang w:val="de-DE" w:eastAsia="ar-SA"/>
              </w:rPr>
              <w:t>sie</w:t>
            </w:r>
            <w:r w:rsidRPr="00E763A9">
              <w:rPr>
                <w:rFonts w:ascii="Times New Roman" w:eastAsia="Calibri" w:hAnsi="Times New Roman" w:cs="Times New Roman"/>
                <w:b/>
                <w:bCs/>
                <w:color w:val="000000"/>
                <w:lang w:val="de-DE" w:eastAsia="ar-SA"/>
              </w:rPr>
              <w:t xml:space="preserve"> (</w:t>
            </w:r>
            <w:r w:rsidRPr="00E763A9">
              <w:rPr>
                <w:rFonts w:ascii="Times New Roman" w:eastAsia="Calibri" w:hAnsi="Times New Roman" w:cs="Times New Roman"/>
                <w:b/>
                <w:bCs/>
                <w:color w:val="000000"/>
                <w:lang w:eastAsia="ar-SA"/>
              </w:rPr>
              <w:t>она</w:t>
            </w:r>
            <w:r w:rsidRPr="00E763A9">
              <w:rPr>
                <w:rFonts w:ascii="Times New Roman" w:eastAsia="Calibri" w:hAnsi="Times New Roman" w:cs="Times New Roman"/>
                <w:b/>
                <w:bCs/>
                <w:color w:val="000000"/>
                <w:lang w:val="de-DE" w:eastAsia="ar-SA"/>
              </w:rPr>
              <w:t>) /</w:t>
            </w:r>
            <w:r w:rsidRPr="00E763A9">
              <w:rPr>
                <w:rFonts w:ascii="Times New Roman" w:eastAsia="Calibri" w:hAnsi="Times New Roman" w:cs="Times New Roman"/>
                <w:b/>
                <w:bCs/>
                <w:i/>
                <w:color w:val="000000"/>
                <w:lang w:val="de-DE" w:eastAsia="ar-SA"/>
              </w:rPr>
              <w:t>es</w:t>
            </w:r>
            <w:r w:rsidRPr="00E763A9">
              <w:rPr>
                <w:rFonts w:ascii="Times New Roman" w:eastAsia="Calibri" w:hAnsi="Times New Roman" w:cs="Times New Roman"/>
                <w:b/>
                <w:bCs/>
                <w:color w:val="000000"/>
                <w:lang w:eastAsia="ar-SA"/>
              </w:rPr>
              <w:t xml:space="preserve"> (оно)</w:t>
            </w:r>
          </w:p>
        </w:tc>
        <w:tc>
          <w:tcPr>
            <w:tcW w:w="2357" w:type="dxa"/>
          </w:tcPr>
          <w:p w:rsidR="00E763A9" w:rsidRPr="00E763A9" w:rsidRDefault="00E763A9" w:rsidP="00E763A9">
            <w:pPr>
              <w:suppressAutoHyphens/>
              <w:spacing w:after="0" w:line="256" w:lineRule="auto"/>
              <w:jc w:val="both"/>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color w:val="000000"/>
                <w:lang w:val="en-US" w:eastAsia="ar-SA"/>
              </w:rPr>
              <w:t>komm</w:t>
            </w:r>
            <w:r w:rsidRPr="00E763A9">
              <w:rPr>
                <w:rFonts w:ascii="Times New Roman" w:eastAsia="Calibri" w:hAnsi="Times New Roman" w:cs="Times New Roman"/>
                <w:b/>
                <w:bCs/>
                <w:color w:val="FF0000"/>
                <w:lang w:val="en-US" w:eastAsia="ar-SA"/>
              </w:rPr>
              <w:t>t</w:t>
            </w:r>
            <w:proofErr w:type="spellEnd"/>
          </w:p>
        </w:tc>
        <w:tc>
          <w:tcPr>
            <w:tcW w:w="2357" w:type="dxa"/>
          </w:tcPr>
          <w:p w:rsidR="00E763A9" w:rsidRPr="00E763A9" w:rsidRDefault="00E763A9" w:rsidP="00E763A9">
            <w:pPr>
              <w:suppressAutoHyphens/>
              <w:spacing w:after="0" w:line="256" w:lineRule="auto"/>
              <w:jc w:val="both"/>
              <w:rPr>
                <w:rFonts w:ascii="Times New Roman" w:eastAsia="Calibri" w:hAnsi="Times New Roman" w:cs="Times New Roman"/>
                <w:lang w:eastAsia="ar-SA"/>
              </w:rPr>
            </w:pPr>
            <w:proofErr w:type="spellStart"/>
            <w:r w:rsidRPr="00E763A9">
              <w:rPr>
                <w:rFonts w:ascii="Times New Roman" w:eastAsia="Calibri" w:hAnsi="Times New Roman" w:cs="Times New Roman"/>
                <w:b/>
                <w:bCs/>
                <w:color w:val="000000"/>
                <w:lang w:val="en-US" w:eastAsia="ar-SA"/>
              </w:rPr>
              <w:t>hei</w:t>
            </w:r>
            <w:proofErr w:type="spellEnd"/>
            <w:r w:rsidRPr="00E763A9">
              <w:rPr>
                <w:rFonts w:ascii="Times New Roman" w:eastAsia="Calibri" w:hAnsi="Times New Roman" w:cs="Times New Roman"/>
                <w:b/>
                <w:bCs/>
                <w:color w:val="000000"/>
                <w:lang w:eastAsia="ar-SA"/>
              </w:rPr>
              <w:t>ß</w:t>
            </w:r>
            <w:r w:rsidRPr="00E763A9">
              <w:rPr>
                <w:rFonts w:ascii="Times New Roman" w:eastAsia="Calibri" w:hAnsi="Times New Roman" w:cs="Times New Roman"/>
                <w:b/>
                <w:bCs/>
                <w:color w:val="FF0000"/>
                <w:lang w:val="en-US" w:eastAsia="ar-SA"/>
              </w:rPr>
              <w:t>t</w:t>
            </w:r>
          </w:p>
        </w:tc>
      </w:tr>
      <w:tr w:rsidR="00E763A9" w:rsidRPr="00E763A9" w:rsidTr="009525C4">
        <w:trPr>
          <w:trHeight w:val="315"/>
        </w:trPr>
        <w:tc>
          <w:tcPr>
            <w:tcW w:w="2356" w:type="dxa"/>
            <w:shd w:val="clear" w:color="auto" w:fill="E8E8E8"/>
          </w:tcPr>
          <w:p w:rsidR="00E763A9" w:rsidRPr="00E763A9" w:rsidRDefault="00E763A9" w:rsidP="00E763A9">
            <w:pPr>
              <w:suppressAutoHyphens/>
              <w:spacing w:after="0" w:line="256" w:lineRule="auto"/>
              <w:jc w:val="center"/>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i/>
                <w:color w:val="000000"/>
                <w:lang w:val="en-US" w:eastAsia="ar-SA"/>
              </w:rPr>
              <w:t>wir</w:t>
            </w:r>
            <w:proofErr w:type="spellEnd"/>
            <w:r w:rsidRPr="00E763A9">
              <w:rPr>
                <w:rFonts w:ascii="Times New Roman" w:eastAsia="Calibri" w:hAnsi="Times New Roman" w:cs="Times New Roman"/>
                <w:b/>
                <w:bCs/>
                <w:color w:val="000000"/>
                <w:lang w:eastAsia="ar-SA"/>
              </w:rPr>
              <w:t xml:space="preserve"> (мы)</w:t>
            </w:r>
          </w:p>
        </w:tc>
        <w:tc>
          <w:tcPr>
            <w:tcW w:w="2357" w:type="dxa"/>
            <w:shd w:val="clear" w:color="auto" w:fill="E8E8E8"/>
          </w:tcPr>
          <w:p w:rsidR="00E763A9" w:rsidRPr="00E763A9" w:rsidRDefault="00E763A9" w:rsidP="00E763A9">
            <w:pPr>
              <w:suppressAutoHyphens/>
              <w:spacing w:after="0" w:line="256" w:lineRule="auto"/>
              <w:jc w:val="both"/>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color w:val="000000"/>
                <w:lang w:val="en-US" w:eastAsia="ar-SA"/>
              </w:rPr>
              <w:t>komm</w:t>
            </w:r>
            <w:r w:rsidRPr="00E763A9">
              <w:rPr>
                <w:rFonts w:ascii="Times New Roman" w:eastAsia="Calibri" w:hAnsi="Times New Roman" w:cs="Times New Roman"/>
                <w:b/>
                <w:bCs/>
                <w:color w:val="FF0000"/>
                <w:lang w:val="en-US" w:eastAsia="ar-SA"/>
              </w:rPr>
              <w:t>en</w:t>
            </w:r>
            <w:proofErr w:type="spellEnd"/>
          </w:p>
        </w:tc>
        <w:tc>
          <w:tcPr>
            <w:tcW w:w="2357" w:type="dxa"/>
            <w:shd w:val="clear" w:color="auto" w:fill="E8E8E8"/>
          </w:tcPr>
          <w:p w:rsidR="00E763A9" w:rsidRPr="00E763A9" w:rsidRDefault="00E763A9" w:rsidP="00E763A9">
            <w:pPr>
              <w:suppressAutoHyphens/>
              <w:spacing w:after="0" w:line="256" w:lineRule="auto"/>
              <w:jc w:val="both"/>
              <w:rPr>
                <w:rFonts w:ascii="Times New Roman" w:eastAsia="Calibri" w:hAnsi="Times New Roman" w:cs="Times New Roman"/>
                <w:lang w:eastAsia="ar-SA"/>
              </w:rPr>
            </w:pPr>
            <w:proofErr w:type="spellStart"/>
            <w:r w:rsidRPr="00E763A9">
              <w:rPr>
                <w:rFonts w:ascii="Times New Roman" w:eastAsia="Calibri" w:hAnsi="Times New Roman" w:cs="Times New Roman"/>
                <w:b/>
                <w:bCs/>
                <w:color w:val="000000"/>
                <w:lang w:val="en-US" w:eastAsia="ar-SA"/>
              </w:rPr>
              <w:t>hei</w:t>
            </w:r>
            <w:proofErr w:type="spellEnd"/>
            <w:r w:rsidRPr="00E763A9">
              <w:rPr>
                <w:rFonts w:ascii="Times New Roman" w:eastAsia="Calibri" w:hAnsi="Times New Roman" w:cs="Times New Roman"/>
                <w:b/>
                <w:bCs/>
                <w:color w:val="000000"/>
                <w:lang w:eastAsia="ar-SA"/>
              </w:rPr>
              <w:t>ß</w:t>
            </w:r>
            <w:r w:rsidRPr="00E763A9">
              <w:rPr>
                <w:rFonts w:ascii="Times New Roman" w:eastAsia="Calibri" w:hAnsi="Times New Roman" w:cs="Times New Roman"/>
                <w:b/>
                <w:bCs/>
                <w:color w:val="FF0000"/>
                <w:lang w:val="en-US" w:eastAsia="ar-SA"/>
              </w:rPr>
              <w:t>en</w:t>
            </w:r>
          </w:p>
        </w:tc>
      </w:tr>
      <w:tr w:rsidR="00E763A9" w:rsidRPr="00E763A9" w:rsidTr="009525C4">
        <w:trPr>
          <w:trHeight w:val="315"/>
        </w:trPr>
        <w:tc>
          <w:tcPr>
            <w:tcW w:w="2356" w:type="dxa"/>
          </w:tcPr>
          <w:p w:rsidR="00E763A9" w:rsidRPr="00E763A9" w:rsidRDefault="00E763A9" w:rsidP="00E763A9">
            <w:pPr>
              <w:suppressAutoHyphens/>
              <w:spacing w:after="0" w:line="256" w:lineRule="auto"/>
              <w:jc w:val="center"/>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i/>
                <w:color w:val="000000"/>
                <w:lang w:val="en-US" w:eastAsia="ar-SA"/>
              </w:rPr>
              <w:t>ihr</w:t>
            </w:r>
            <w:proofErr w:type="spellEnd"/>
            <w:r w:rsidRPr="00E763A9">
              <w:rPr>
                <w:rFonts w:ascii="Times New Roman" w:eastAsia="Calibri" w:hAnsi="Times New Roman" w:cs="Times New Roman"/>
                <w:b/>
                <w:bCs/>
                <w:color w:val="000000"/>
                <w:lang w:eastAsia="ar-SA"/>
              </w:rPr>
              <w:t xml:space="preserve"> (вы)</w:t>
            </w:r>
          </w:p>
        </w:tc>
        <w:tc>
          <w:tcPr>
            <w:tcW w:w="2357" w:type="dxa"/>
          </w:tcPr>
          <w:p w:rsidR="00E763A9" w:rsidRPr="00E763A9" w:rsidRDefault="00E763A9" w:rsidP="00E763A9">
            <w:pPr>
              <w:suppressAutoHyphens/>
              <w:spacing w:after="0" w:line="256" w:lineRule="auto"/>
              <w:jc w:val="both"/>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color w:val="000000"/>
                <w:lang w:val="en-US" w:eastAsia="ar-SA"/>
              </w:rPr>
              <w:t>komm</w:t>
            </w:r>
            <w:r w:rsidRPr="00E763A9">
              <w:rPr>
                <w:rFonts w:ascii="Times New Roman" w:eastAsia="Calibri" w:hAnsi="Times New Roman" w:cs="Times New Roman"/>
                <w:b/>
                <w:bCs/>
                <w:color w:val="FF0000"/>
                <w:lang w:val="en-US" w:eastAsia="ar-SA"/>
              </w:rPr>
              <w:t>t</w:t>
            </w:r>
            <w:proofErr w:type="spellEnd"/>
          </w:p>
        </w:tc>
        <w:tc>
          <w:tcPr>
            <w:tcW w:w="2357" w:type="dxa"/>
          </w:tcPr>
          <w:p w:rsidR="00E763A9" w:rsidRPr="00E763A9" w:rsidRDefault="00E763A9" w:rsidP="00E763A9">
            <w:pPr>
              <w:suppressAutoHyphens/>
              <w:spacing w:after="0" w:line="256" w:lineRule="auto"/>
              <w:jc w:val="both"/>
              <w:rPr>
                <w:rFonts w:ascii="Times New Roman" w:eastAsia="Calibri" w:hAnsi="Times New Roman" w:cs="Times New Roman"/>
                <w:lang w:eastAsia="ar-SA"/>
              </w:rPr>
            </w:pPr>
            <w:proofErr w:type="spellStart"/>
            <w:r w:rsidRPr="00E763A9">
              <w:rPr>
                <w:rFonts w:ascii="Times New Roman" w:eastAsia="Calibri" w:hAnsi="Times New Roman" w:cs="Times New Roman"/>
                <w:b/>
                <w:bCs/>
                <w:color w:val="000000"/>
                <w:lang w:val="en-US" w:eastAsia="ar-SA"/>
              </w:rPr>
              <w:t>hei</w:t>
            </w:r>
            <w:proofErr w:type="spellEnd"/>
            <w:r w:rsidRPr="00E763A9">
              <w:rPr>
                <w:rFonts w:ascii="Times New Roman" w:eastAsia="Calibri" w:hAnsi="Times New Roman" w:cs="Times New Roman"/>
                <w:b/>
                <w:bCs/>
                <w:color w:val="000000"/>
                <w:lang w:eastAsia="ar-SA"/>
              </w:rPr>
              <w:t>ß</w:t>
            </w:r>
            <w:r w:rsidRPr="00E763A9">
              <w:rPr>
                <w:rFonts w:ascii="Times New Roman" w:eastAsia="Calibri" w:hAnsi="Times New Roman" w:cs="Times New Roman"/>
                <w:b/>
                <w:bCs/>
                <w:color w:val="FF0000"/>
                <w:lang w:val="en-US" w:eastAsia="ar-SA"/>
              </w:rPr>
              <w:t>t</w:t>
            </w:r>
          </w:p>
        </w:tc>
      </w:tr>
      <w:tr w:rsidR="00E763A9" w:rsidRPr="00E763A9" w:rsidTr="009525C4">
        <w:trPr>
          <w:trHeight w:val="330"/>
        </w:trPr>
        <w:tc>
          <w:tcPr>
            <w:tcW w:w="2356" w:type="dxa"/>
            <w:tcBorders>
              <w:bottom w:val="single" w:sz="8" w:space="0" w:color="C0C0C0"/>
            </w:tcBorders>
            <w:shd w:val="clear" w:color="auto" w:fill="E8E8E8"/>
          </w:tcPr>
          <w:p w:rsidR="00E763A9" w:rsidRPr="00E763A9" w:rsidRDefault="00E763A9" w:rsidP="00E763A9">
            <w:pPr>
              <w:suppressAutoHyphens/>
              <w:spacing w:after="0" w:line="256" w:lineRule="auto"/>
              <w:jc w:val="center"/>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i/>
                <w:color w:val="000000"/>
                <w:lang w:val="en-US" w:eastAsia="ar-SA"/>
              </w:rPr>
              <w:t>sie</w:t>
            </w:r>
            <w:proofErr w:type="spellEnd"/>
            <w:r w:rsidRPr="00E763A9">
              <w:rPr>
                <w:rFonts w:ascii="Times New Roman" w:eastAsia="Calibri" w:hAnsi="Times New Roman" w:cs="Times New Roman"/>
                <w:b/>
                <w:bCs/>
                <w:color w:val="000000"/>
                <w:lang w:eastAsia="ar-SA"/>
              </w:rPr>
              <w:t xml:space="preserve"> (они) /</w:t>
            </w:r>
            <w:proofErr w:type="spellStart"/>
            <w:r w:rsidRPr="00E763A9">
              <w:rPr>
                <w:rFonts w:ascii="Times New Roman" w:eastAsia="Calibri" w:hAnsi="Times New Roman" w:cs="Times New Roman"/>
                <w:b/>
                <w:bCs/>
                <w:i/>
                <w:color w:val="000000"/>
                <w:lang w:val="en-US" w:eastAsia="ar-SA"/>
              </w:rPr>
              <w:t>Sie</w:t>
            </w:r>
            <w:proofErr w:type="spellEnd"/>
            <w:r w:rsidRPr="00E763A9">
              <w:rPr>
                <w:rFonts w:ascii="Times New Roman" w:eastAsia="Calibri" w:hAnsi="Times New Roman" w:cs="Times New Roman"/>
                <w:b/>
                <w:bCs/>
                <w:color w:val="000000"/>
                <w:lang w:eastAsia="ar-SA"/>
              </w:rPr>
              <w:t xml:space="preserve"> (Вы)</w:t>
            </w:r>
          </w:p>
        </w:tc>
        <w:tc>
          <w:tcPr>
            <w:tcW w:w="2357" w:type="dxa"/>
            <w:tcBorders>
              <w:bottom w:val="single" w:sz="8" w:space="0" w:color="C0C0C0"/>
            </w:tcBorders>
            <w:shd w:val="clear" w:color="auto" w:fill="E8E8E8"/>
          </w:tcPr>
          <w:p w:rsidR="00E763A9" w:rsidRPr="00E763A9" w:rsidRDefault="00E763A9" w:rsidP="00E763A9">
            <w:pPr>
              <w:suppressAutoHyphens/>
              <w:spacing w:after="0" w:line="256" w:lineRule="auto"/>
              <w:jc w:val="both"/>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color w:val="000000"/>
                <w:lang w:val="en-US" w:eastAsia="ar-SA"/>
              </w:rPr>
              <w:t>komm</w:t>
            </w:r>
            <w:r w:rsidRPr="00E763A9">
              <w:rPr>
                <w:rFonts w:ascii="Times New Roman" w:eastAsia="Calibri" w:hAnsi="Times New Roman" w:cs="Times New Roman"/>
                <w:b/>
                <w:bCs/>
                <w:color w:val="FF0000"/>
                <w:lang w:val="en-US" w:eastAsia="ar-SA"/>
              </w:rPr>
              <w:t>en</w:t>
            </w:r>
            <w:proofErr w:type="spellEnd"/>
          </w:p>
        </w:tc>
        <w:tc>
          <w:tcPr>
            <w:tcW w:w="2357" w:type="dxa"/>
            <w:tcBorders>
              <w:bottom w:val="single" w:sz="8" w:space="0" w:color="C0C0C0"/>
            </w:tcBorders>
            <w:shd w:val="clear" w:color="auto" w:fill="E8E8E8"/>
          </w:tcPr>
          <w:p w:rsidR="00E763A9" w:rsidRPr="00E763A9" w:rsidRDefault="00E763A9" w:rsidP="00E763A9">
            <w:pPr>
              <w:suppressAutoHyphens/>
              <w:spacing w:after="0" w:line="256" w:lineRule="auto"/>
              <w:jc w:val="both"/>
              <w:rPr>
                <w:rFonts w:ascii="Times New Roman" w:eastAsia="Calibri" w:hAnsi="Times New Roman" w:cs="Times New Roman"/>
                <w:lang w:eastAsia="ar-SA"/>
              </w:rPr>
            </w:pPr>
            <w:proofErr w:type="spellStart"/>
            <w:r w:rsidRPr="00E763A9">
              <w:rPr>
                <w:rFonts w:ascii="Times New Roman" w:eastAsia="Calibri" w:hAnsi="Times New Roman" w:cs="Times New Roman"/>
                <w:b/>
                <w:bCs/>
                <w:color w:val="000000"/>
                <w:lang w:val="en-US" w:eastAsia="ar-SA"/>
              </w:rPr>
              <w:t>hei</w:t>
            </w:r>
            <w:proofErr w:type="spellEnd"/>
            <w:r w:rsidRPr="00E763A9">
              <w:rPr>
                <w:rFonts w:ascii="Times New Roman" w:eastAsia="Calibri" w:hAnsi="Times New Roman" w:cs="Times New Roman"/>
                <w:b/>
                <w:bCs/>
                <w:color w:val="000000"/>
                <w:lang w:eastAsia="ar-SA"/>
              </w:rPr>
              <w:t>ß</w:t>
            </w:r>
            <w:r w:rsidRPr="00E763A9">
              <w:rPr>
                <w:rFonts w:ascii="Times New Roman" w:eastAsia="Calibri" w:hAnsi="Times New Roman" w:cs="Times New Roman"/>
                <w:b/>
                <w:bCs/>
                <w:color w:val="FF0000"/>
                <w:lang w:val="en-US" w:eastAsia="ar-SA"/>
              </w:rPr>
              <w:t>en</w:t>
            </w:r>
          </w:p>
        </w:tc>
      </w:tr>
    </w:tbl>
    <w:p w:rsidR="00E763A9" w:rsidRPr="00E763A9" w:rsidRDefault="00E763A9" w:rsidP="00E763A9">
      <w:pPr>
        <w:suppressAutoHyphens/>
        <w:spacing w:after="0"/>
        <w:jc w:val="both"/>
        <w:rPr>
          <w:rFonts w:ascii="Times New Roman" w:eastAsia="Calibri" w:hAnsi="Times New Roman" w:cs="Times New Roman"/>
          <w:b/>
          <w:lang w:eastAsia="ar-SA"/>
        </w:rPr>
      </w:pPr>
    </w:p>
    <w:p w:rsidR="00E763A9" w:rsidRPr="00E763A9" w:rsidRDefault="00E763A9" w:rsidP="00E763A9">
      <w:pPr>
        <w:suppressAutoHyphens/>
        <w:spacing w:after="0"/>
        <w:jc w:val="both"/>
        <w:rPr>
          <w:rFonts w:ascii="Times New Roman" w:eastAsia="Calibri" w:hAnsi="Times New Roman" w:cs="Times New Roman"/>
          <w:b/>
          <w:lang w:eastAsia="ar-SA"/>
        </w:rPr>
      </w:pPr>
      <w:r w:rsidRPr="00E763A9">
        <w:rPr>
          <w:rFonts w:ascii="Times New Roman" w:eastAsia="Calibri" w:hAnsi="Times New Roman" w:cs="Times New Roman"/>
          <w:b/>
          <w:lang w:val="de-DE" w:eastAsia="ar-SA"/>
        </w:rPr>
        <w:t>wohnen / fragen / spielen / schwimmen / machen</w:t>
      </w:r>
    </w:p>
    <w:p w:rsidR="00E763A9" w:rsidRPr="00E763A9" w:rsidRDefault="00E763A9" w:rsidP="00E763A9">
      <w:pPr>
        <w:suppressAutoHyphens/>
        <w:spacing w:after="0"/>
        <w:jc w:val="both"/>
        <w:rPr>
          <w:rFonts w:ascii="Times New Roman" w:eastAsia="Calibri" w:hAnsi="Times New Roman" w:cs="Times New Roman"/>
          <w:b/>
          <w:lang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b/>
          <w:i/>
          <w:u w:val="single"/>
          <w:lang w:eastAsia="ar-SA"/>
        </w:rPr>
        <w:t>9. Вставь подходящее окончание:</w:t>
      </w:r>
    </w:p>
    <w:p w:rsidR="00E763A9" w:rsidRPr="00E763A9" w:rsidRDefault="00E763A9" w:rsidP="00E763A9">
      <w:pPr>
        <w:numPr>
          <w:ilvl w:val="0"/>
          <w:numId w:val="27"/>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Er wohn_ in Köln.</w:t>
      </w:r>
    </w:p>
    <w:p w:rsidR="00E763A9" w:rsidRPr="00E763A9" w:rsidRDefault="00E763A9" w:rsidP="00E763A9">
      <w:pPr>
        <w:numPr>
          <w:ilvl w:val="0"/>
          <w:numId w:val="27"/>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Sie komm</w:t>
      </w:r>
      <w:r w:rsidRPr="00E763A9">
        <w:rPr>
          <w:rFonts w:ascii="Times New Roman" w:eastAsia="Calibri" w:hAnsi="Times New Roman" w:cs="Times New Roman"/>
          <w:lang w:eastAsia="ar-SA"/>
        </w:rPr>
        <w:t>_</w:t>
      </w:r>
      <w:r w:rsidRPr="00E763A9">
        <w:rPr>
          <w:rFonts w:ascii="Times New Roman" w:eastAsia="Calibri" w:hAnsi="Times New Roman" w:cs="Times New Roman"/>
          <w:lang w:val="de-DE" w:eastAsia="ar-SA"/>
        </w:rPr>
        <w:t xml:space="preserve"> aus Finnland.</w:t>
      </w:r>
    </w:p>
    <w:p w:rsidR="00E763A9" w:rsidRPr="00E763A9" w:rsidRDefault="00E763A9" w:rsidP="00E763A9">
      <w:pPr>
        <w:numPr>
          <w:ilvl w:val="0"/>
          <w:numId w:val="27"/>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heiß</w:t>
      </w:r>
      <w:r w:rsidRPr="00E763A9">
        <w:rPr>
          <w:rFonts w:ascii="Times New Roman" w:eastAsia="Calibri" w:hAnsi="Times New Roman" w:cs="Times New Roman"/>
          <w:lang w:eastAsia="ar-SA"/>
        </w:rPr>
        <w:t>_</w:t>
      </w:r>
      <w:r w:rsidRPr="00E763A9">
        <w:rPr>
          <w:rFonts w:ascii="Times New Roman" w:eastAsia="Calibri" w:hAnsi="Times New Roman" w:cs="Times New Roman"/>
          <w:lang w:val="de-DE" w:eastAsia="ar-SA"/>
        </w:rPr>
        <w:t xml:space="preserve"> Laura.</w:t>
      </w:r>
    </w:p>
    <w:p w:rsidR="00E763A9" w:rsidRPr="00E763A9" w:rsidRDefault="00E763A9" w:rsidP="00E763A9">
      <w:pPr>
        <w:numPr>
          <w:ilvl w:val="0"/>
          <w:numId w:val="27"/>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Du komm</w:t>
      </w:r>
      <w:r w:rsidRPr="00E763A9">
        <w:rPr>
          <w:rFonts w:ascii="Times New Roman" w:eastAsia="Calibri" w:hAnsi="Times New Roman" w:cs="Times New Roman"/>
          <w:lang w:eastAsia="ar-SA"/>
        </w:rPr>
        <w:t>_</w:t>
      </w:r>
      <w:r w:rsidRPr="00E763A9">
        <w:rPr>
          <w:rFonts w:ascii="Times New Roman" w:eastAsia="Calibri" w:hAnsi="Times New Roman" w:cs="Times New Roman"/>
          <w:lang w:val="de-DE" w:eastAsia="ar-SA"/>
        </w:rPr>
        <w:t xml:space="preserve"> aus England.</w:t>
      </w:r>
    </w:p>
    <w:p w:rsidR="00E763A9" w:rsidRPr="00E763A9" w:rsidRDefault="00E763A9" w:rsidP="00E763A9">
      <w:pPr>
        <w:numPr>
          <w:ilvl w:val="0"/>
          <w:numId w:val="27"/>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Ihr wohn</w:t>
      </w:r>
      <w:r w:rsidRPr="00E763A9">
        <w:rPr>
          <w:rFonts w:ascii="Times New Roman" w:eastAsia="Calibri" w:hAnsi="Times New Roman" w:cs="Times New Roman"/>
          <w:lang w:eastAsia="ar-SA"/>
        </w:rPr>
        <w:t>_</w:t>
      </w:r>
      <w:r w:rsidRPr="00E763A9">
        <w:rPr>
          <w:rFonts w:ascii="Times New Roman" w:eastAsia="Calibri" w:hAnsi="Times New Roman" w:cs="Times New Roman"/>
          <w:lang w:val="de-DE" w:eastAsia="ar-SA"/>
        </w:rPr>
        <w:t xml:space="preserve"> in London.</w:t>
      </w:r>
    </w:p>
    <w:p w:rsidR="00E763A9" w:rsidRPr="00E763A9" w:rsidRDefault="00E763A9" w:rsidP="00E763A9">
      <w:pPr>
        <w:numPr>
          <w:ilvl w:val="0"/>
          <w:numId w:val="27"/>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Sie heiß</w:t>
      </w:r>
      <w:r w:rsidRPr="00E763A9">
        <w:rPr>
          <w:rFonts w:ascii="Times New Roman" w:eastAsia="Calibri" w:hAnsi="Times New Roman" w:cs="Times New Roman"/>
          <w:lang w:eastAsia="ar-SA"/>
        </w:rPr>
        <w:t>_</w:t>
      </w:r>
      <w:r w:rsidRPr="00E763A9">
        <w:rPr>
          <w:rFonts w:ascii="Times New Roman" w:eastAsia="Calibri" w:hAnsi="Times New Roman" w:cs="Times New Roman"/>
          <w:lang w:val="de-DE" w:eastAsia="ar-SA"/>
        </w:rPr>
        <w:t xml:space="preserve"> Nora.</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10. Прочитай и переведи предложения на русский язык, обращая внимание на выделенные окончания и местоимения:</w:t>
      </w:r>
    </w:p>
    <w:p w:rsidR="00E763A9" w:rsidRPr="00E763A9" w:rsidRDefault="00E763A9" w:rsidP="00E763A9">
      <w:pPr>
        <w:numPr>
          <w:ilvl w:val="0"/>
          <w:numId w:val="2"/>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heiß</w:t>
      </w:r>
      <w:r w:rsidRPr="00E763A9">
        <w:rPr>
          <w:rFonts w:ascii="Times New Roman" w:eastAsia="Calibri" w:hAnsi="Times New Roman" w:cs="Times New Roman"/>
          <w:b/>
          <w:color w:val="FF0000"/>
          <w:lang w:val="de-DE" w:eastAsia="ar-SA"/>
        </w:rPr>
        <w:t>e</w:t>
      </w:r>
      <w:r w:rsidRPr="00E763A9">
        <w:rPr>
          <w:rFonts w:ascii="Times New Roman" w:eastAsia="Calibri" w:hAnsi="Times New Roman" w:cs="Times New Roman"/>
          <w:lang w:val="de-DE" w:eastAsia="ar-SA"/>
        </w:rPr>
        <w:t xml:space="preserve"> Friedrich.</w:t>
      </w:r>
    </w:p>
    <w:p w:rsidR="00E763A9" w:rsidRPr="00E763A9" w:rsidRDefault="00E763A9" w:rsidP="00E763A9">
      <w:pPr>
        <w:numPr>
          <w:ilvl w:val="0"/>
          <w:numId w:val="28"/>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Er heiß</w:t>
      </w:r>
      <w:r w:rsidRPr="00E763A9">
        <w:rPr>
          <w:rFonts w:ascii="Times New Roman" w:eastAsia="Calibri" w:hAnsi="Times New Roman" w:cs="Times New Roman"/>
          <w:b/>
          <w:color w:val="FF0000"/>
          <w:lang w:val="de-DE" w:eastAsia="ar-SA"/>
        </w:rPr>
        <w:t>t</w:t>
      </w:r>
      <w:r w:rsidRPr="00E763A9">
        <w:rPr>
          <w:rFonts w:ascii="Times New Roman" w:eastAsia="Calibri" w:hAnsi="Times New Roman" w:cs="Times New Roman"/>
          <w:lang w:val="de-DE" w:eastAsia="ar-SA"/>
        </w:rPr>
        <w:t xml:space="preserve"> Manuel.</w:t>
      </w:r>
    </w:p>
    <w:p w:rsidR="00E763A9" w:rsidRPr="00E763A9" w:rsidRDefault="00E763A9" w:rsidP="00E763A9">
      <w:pPr>
        <w:numPr>
          <w:ilvl w:val="0"/>
          <w:numId w:val="28"/>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Sie heiß</w:t>
      </w:r>
      <w:r w:rsidRPr="00E763A9">
        <w:rPr>
          <w:rFonts w:ascii="Times New Roman" w:eastAsia="Calibri" w:hAnsi="Times New Roman" w:cs="Times New Roman"/>
          <w:b/>
          <w:color w:val="FF0000"/>
          <w:lang w:val="de-DE" w:eastAsia="ar-SA"/>
        </w:rPr>
        <w:t>t</w:t>
      </w:r>
      <w:r w:rsidRPr="00E763A9">
        <w:rPr>
          <w:rFonts w:ascii="Times New Roman" w:eastAsia="Calibri" w:hAnsi="Times New Roman" w:cs="Times New Roman"/>
          <w:lang w:val="de-DE" w:eastAsia="ar-SA"/>
        </w:rPr>
        <w:t xml:space="preserve"> Mascha.</w:t>
      </w:r>
    </w:p>
    <w:p w:rsidR="00E763A9" w:rsidRPr="00E763A9" w:rsidRDefault="00E763A9" w:rsidP="00E763A9">
      <w:pPr>
        <w:numPr>
          <w:ilvl w:val="0"/>
          <w:numId w:val="28"/>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Wir wohn</w:t>
      </w:r>
      <w:r w:rsidRPr="00E763A9">
        <w:rPr>
          <w:rFonts w:ascii="Times New Roman" w:eastAsia="Calibri" w:hAnsi="Times New Roman" w:cs="Times New Roman"/>
          <w:b/>
          <w:color w:val="FF0000"/>
          <w:lang w:val="de-DE" w:eastAsia="ar-SA"/>
        </w:rPr>
        <w:t>en</w:t>
      </w:r>
      <w:r w:rsidRPr="00E763A9">
        <w:rPr>
          <w:rFonts w:ascii="Times New Roman" w:eastAsia="Calibri" w:hAnsi="Times New Roman" w:cs="Times New Roman"/>
          <w:lang w:val="de-DE" w:eastAsia="ar-SA"/>
        </w:rPr>
        <w:t xml:space="preserve"> in Berlin.</w:t>
      </w:r>
    </w:p>
    <w:p w:rsidR="00E763A9" w:rsidRPr="00E763A9" w:rsidRDefault="00E763A9" w:rsidP="00E763A9">
      <w:pPr>
        <w:numPr>
          <w:ilvl w:val="0"/>
          <w:numId w:val="28"/>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Sie wohn</w:t>
      </w:r>
      <w:r w:rsidRPr="00E763A9">
        <w:rPr>
          <w:rFonts w:ascii="Times New Roman" w:eastAsia="Calibri" w:hAnsi="Times New Roman" w:cs="Times New Roman"/>
          <w:b/>
          <w:color w:val="FF0000"/>
          <w:lang w:val="de-DE" w:eastAsia="ar-SA"/>
        </w:rPr>
        <w:t>t</w:t>
      </w:r>
      <w:r w:rsidRPr="00E763A9">
        <w:rPr>
          <w:rFonts w:ascii="Times New Roman" w:eastAsia="Calibri" w:hAnsi="Times New Roman" w:cs="Times New Roman"/>
          <w:lang w:val="de-DE" w:eastAsia="ar-SA"/>
        </w:rPr>
        <w:t xml:space="preserve"> in Prag.</w:t>
      </w:r>
    </w:p>
    <w:p w:rsidR="00E763A9" w:rsidRPr="00E763A9" w:rsidRDefault="00E763A9" w:rsidP="00E763A9">
      <w:pPr>
        <w:numPr>
          <w:ilvl w:val="0"/>
          <w:numId w:val="28"/>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Du wohn</w:t>
      </w:r>
      <w:r w:rsidRPr="00E763A9">
        <w:rPr>
          <w:rFonts w:ascii="Times New Roman" w:eastAsia="Calibri" w:hAnsi="Times New Roman" w:cs="Times New Roman"/>
          <w:b/>
          <w:color w:val="FF0000"/>
          <w:lang w:val="de-DE" w:eastAsia="ar-SA"/>
        </w:rPr>
        <w:t>st</w:t>
      </w:r>
      <w:r w:rsidRPr="00E763A9">
        <w:rPr>
          <w:rFonts w:ascii="Times New Roman" w:eastAsia="Calibri" w:hAnsi="Times New Roman" w:cs="Times New Roman"/>
          <w:lang w:val="de-DE" w:eastAsia="ar-SA"/>
        </w:rPr>
        <w:t xml:space="preserve"> in München.</w:t>
      </w:r>
    </w:p>
    <w:p w:rsidR="00E763A9" w:rsidRPr="00E763A9" w:rsidRDefault="00E763A9" w:rsidP="00E763A9">
      <w:pPr>
        <w:numPr>
          <w:ilvl w:val="0"/>
          <w:numId w:val="28"/>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Er komm</w:t>
      </w:r>
      <w:r w:rsidRPr="00E763A9">
        <w:rPr>
          <w:rFonts w:ascii="Times New Roman" w:eastAsia="Calibri" w:hAnsi="Times New Roman" w:cs="Times New Roman"/>
          <w:b/>
          <w:color w:val="FF0000"/>
          <w:lang w:val="de-DE" w:eastAsia="ar-SA"/>
        </w:rPr>
        <w:t>t</w:t>
      </w:r>
      <w:r w:rsidRPr="00E763A9">
        <w:rPr>
          <w:rFonts w:ascii="Times New Roman" w:eastAsia="Calibri" w:hAnsi="Times New Roman" w:cs="Times New Roman"/>
          <w:lang w:val="de-DE" w:eastAsia="ar-SA"/>
        </w:rPr>
        <w:t xml:space="preserve"> aus Deutschland.</w:t>
      </w:r>
    </w:p>
    <w:p w:rsidR="00E763A9" w:rsidRPr="00E763A9" w:rsidRDefault="00E763A9" w:rsidP="00E763A9">
      <w:pPr>
        <w:numPr>
          <w:ilvl w:val="0"/>
          <w:numId w:val="28"/>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Er komm</w:t>
      </w:r>
      <w:r w:rsidRPr="00E763A9">
        <w:rPr>
          <w:rFonts w:ascii="Times New Roman" w:eastAsia="Calibri" w:hAnsi="Times New Roman" w:cs="Times New Roman"/>
          <w:b/>
          <w:color w:val="FF0000"/>
          <w:lang w:val="de-DE" w:eastAsia="ar-SA"/>
        </w:rPr>
        <w:t>t</w:t>
      </w:r>
      <w:r w:rsidRPr="00E763A9">
        <w:rPr>
          <w:rFonts w:ascii="Times New Roman" w:eastAsia="Calibri" w:hAnsi="Times New Roman" w:cs="Times New Roman"/>
          <w:lang w:val="de-DE" w:eastAsia="ar-SA"/>
        </w:rPr>
        <w:t xml:space="preserve"> aus Tschechien.</w:t>
      </w:r>
    </w:p>
    <w:p w:rsidR="00E763A9" w:rsidRPr="00E763A9" w:rsidRDefault="00E763A9" w:rsidP="00E763A9">
      <w:pPr>
        <w:numPr>
          <w:ilvl w:val="0"/>
          <w:numId w:val="28"/>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Sie komm</w:t>
      </w:r>
      <w:r w:rsidRPr="00E763A9">
        <w:rPr>
          <w:rFonts w:ascii="Times New Roman" w:eastAsia="Calibri" w:hAnsi="Times New Roman" w:cs="Times New Roman"/>
          <w:b/>
          <w:color w:val="FF0000"/>
          <w:lang w:val="de-DE" w:eastAsia="ar-SA"/>
        </w:rPr>
        <w:t>en</w:t>
      </w:r>
      <w:r w:rsidRPr="00E763A9">
        <w:rPr>
          <w:rFonts w:ascii="Times New Roman" w:eastAsia="Calibri" w:hAnsi="Times New Roman" w:cs="Times New Roman"/>
          <w:lang w:val="de-DE" w:eastAsia="ar-SA"/>
        </w:rPr>
        <w:t xml:space="preserve"> aus Japan.</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11. Переведи предложения с русского на </w:t>
      </w:r>
      <w:proofErr w:type="gramStart"/>
      <w:r w:rsidRPr="00E763A9">
        <w:rPr>
          <w:rFonts w:ascii="Times New Roman" w:eastAsia="Calibri" w:hAnsi="Times New Roman" w:cs="Times New Roman"/>
          <w:b/>
          <w:i/>
          <w:u w:val="single"/>
          <w:lang w:eastAsia="ar-SA"/>
        </w:rPr>
        <w:t>немецкий</w:t>
      </w:r>
      <w:proofErr w:type="gramEnd"/>
      <w:r w:rsidRPr="00E763A9">
        <w:rPr>
          <w:rFonts w:ascii="Times New Roman" w:eastAsia="Calibri" w:hAnsi="Times New Roman" w:cs="Times New Roman"/>
          <w:b/>
          <w:i/>
          <w:u w:val="single"/>
          <w:lang w:eastAsia="ar-SA"/>
        </w:rPr>
        <w:t>, обращая внимание на местоимения и соответствующие им окончания глаголов:</w:t>
      </w:r>
    </w:p>
    <w:p w:rsidR="00E763A9" w:rsidRPr="00E763A9" w:rsidRDefault="00E763A9" w:rsidP="00E763A9">
      <w:pPr>
        <w:numPr>
          <w:ilvl w:val="0"/>
          <w:numId w:val="3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Мы</w:t>
      </w:r>
      <w:r w:rsidRPr="00E763A9">
        <w:rPr>
          <w:rFonts w:ascii="Times New Roman" w:eastAsia="Calibri" w:hAnsi="Times New Roman" w:cs="Times New Roman"/>
          <w:lang w:val="de-DE" w:eastAsia="ar-SA"/>
        </w:rPr>
        <w:t xml:space="preserve"> </w:t>
      </w:r>
      <w:r w:rsidRPr="00E763A9">
        <w:rPr>
          <w:rFonts w:ascii="Times New Roman" w:eastAsia="Calibri" w:hAnsi="Times New Roman" w:cs="Times New Roman"/>
          <w:lang w:eastAsia="ar-SA"/>
        </w:rPr>
        <w:t>живем</w:t>
      </w:r>
      <w:r w:rsidRPr="00E763A9">
        <w:rPr>
          <w:rFonts w:ascii="Times New Roman" w:eastAsia="Calibri" w:hAnsi="Times New Roman" w:cs="Times New Roman"/>
          <w:lang w:val="de-DE" w:eastAsia="ar-SA"/>
        </w:rPr>
        <w:t xml:space="preserve"> </w:t>
      </w:r>
      <w:r w:rsidRPr="00E763A9">
        <w:rPr>
          <w:rFonts w:ascii="Times New Roman" w:eastAsia="Calibri" w:hAnsi="Times New Roman" w:cs="Times New Roman"/>
          <w:lang w:eastAsia="ar-SA"/>
        </w:rPr>
        <w:t>в</w:t>
      </w:r>
      <w:r w:rsidRPr="00E763A9">
        <w:rPr>
          <w:rFonts w:ascii="Times New Roman" w:eastAsia="Calibri" w:hAnsi="Times New Roman" w:cs="Times New Roman"/>
          <w:lang w:val="de-DE" w:eastAsia="ar-SA"/>
        </w:rPr>
        <w:t xml:space="preserve"> </w:t>
      </w:r>
      <w:r w:rsidRPr="00E763A9">
        <w:rPr>
          <w:rFonts w:ascii="Times New Roman" w:eastAsia="Calibri" w:hAnsi="Times New Roman" w:cs="Times New Roman"/>
          <w:lang w:eastAsia="ar-SA"/>
        </w:rPr>
        <w:t>Белгороде</w:t>
      </w:r>
      <w:r w:rsidRPr="00E763A9">
        <w:rPr>
          <w:rFonts w:ascii="Times New Roman" w:eastAsia="Calibri" w:hAnsi="Times New Roman" w:cs="Times New Roman"/>
          <w:lang w:val="de-DE" w:eastAsia="ar-SA"/>
        </w:rPr>
        <w:t>.</w:t>
      </w:r>
    </w:p>
    <w:p w:rsidR="00E763A9" w:rsidRPr="00E763A9" w:rsidRDefault="00E763A9" w:rsidP="00E763A9">
      <w:pPr>
        <w:numPr>
          <w:ilvl w:val="0"/>
          <w:numId w:val="3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Ее</w:t>
      </w:r>
      <w:r w:rsidRPr="00E763A9">
        <w:rPr>
          <w:rFonts w:ascii="Times New Roman" w:eastAsia="Calibri" w:hAnsi="Times New Roman" w:cs="Times New Roman"/>
          <w:lang w:val="de-DE" w:eastAsia="ar-SA"/>
        </w:rPr>
        <w:t xml:space="preserve"> </w:t>
      </w:r>
      <w:r w:rsidRPr="00E763A9">
        <w:rPr>
          <w:rFonts w:ascii="Times New Roman" w:eastAsia="Calibri" w:hAnsi="Times New Roman" w:cs="Times New Roman"/>
          <w:lang w:eastAsia="ar-SA"/>
        </w:rPr>
        <w:t>зовут</w:t>
      </w:r>
      <w:r w:rsidRPr="00E763A9">
        <w:rPr>
          <w:rFonts w:ascii="Times New Roman" w:eastAsia="Calibri" w:hAnsi="Times New Roman" w:cs="Times New Roman"/>
          <w:lang w:val="de-DE" w:eastAsia="ar-SA"/>
        </w:rPr>
        <w:t xml:space="preserve"> </w:t>
      </w:r>
      <w:r w:rsidRPr="00E763A9">
        <w:rPr>
          <w:rFonts w:ascii="Times New Roman" w:eastAsia="Calibri" w:hAnsi="Times New Roman" w:cs="Times New Roman"/>
          <w:lang w:eastAsia="ar-SA"/>
        </w:rPr>
        <w:t>Оля</w:t>
      </w:r>
      <w:r w:rsidRPr="00E763A9">
        <w:rPr>
          <w:rFonts w:ascii="Times New Roman" w:eastAsia="Calibri" w:hAnsi="Times New Roman" w:cs="Times New Roman"/>
          <w:lang w:val="de-DE" w:eastAsia="ar-SA"/>
        </w:rPr>
        <w:t>.</w:t>
      </w:r>
    </w:p>
    <w:p w:rsidR="00E763A9" w:rsidRPr="00A56EE6" w:rsidRDefault="00E763A9" w:rsidP="00A56EE6">
      <w:pPr>
        <w:numPr>
          <w:ilvl w:val="0"/>
          <w:numId w:val="35"/>
        </w:num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lang w:eastAsia="ar-SA"/>
        </w:rPr>
        <w:t>Я</w:t>
      </w:r>
      <w:r w:rsidRPr="00A56EE6">
        <w:rPr>
          <w:rFonts w:ascii="Times New Roman" w:eastAsia="Calibri" w:hAnsi="Times New Roman" w:cs="Times New Roman"/>
          <w:lang w:eastAsia="ar-SA"/>
        </w:rPr>
        <w:t xml:space="preserve"> </w:t>
      </w:r>
      <w:r w:rsidR="00A56EE6" w:rsidRPr="00A56EE6">
        <w:rPr>
          <w:rFonts w:ascii="Times New Roman" w:eastAsia="Calibri" w:hAnsi="Times New Roman" w:cs="Times New Roman"/>
          <w:b/>
          <w:lang w:val="de-DE" w:eastAsia="ar-SA"/>
        </w:rPr>
        <w:t>komme</w:t>
      </w:r>
      <w:r w:rsidR="00A56EE6" w:rsidRPr="00A56EE6">
        <w:rPr>
          <w:rFonts w:ascii="Times New Roman" w:eastAsia="Calibri" w:hAnsi="Times New Roman" w:cs="Times New Roman"/>
          <w:lang w:eastAsia="ar-SA"/>
        </w:rPr>
        <w:t xml:space="preserve"> </w:t>
      </w:r>
      <w:r w:rsidRPr="00A56EE6">
        <w:rPr>
          <w:rFonts w:ascii="Times New Roman" w:eastAsia="Calibri" w:hAnsi="Times New Roman" w:cs="Times New Roman"/>
          <w:lang w:eastAsia="ar-SA"/>
        </w:rPr>
        <w:t>(</w:t>
      </w:r>
      <w:r w:rsidRPr="00E763A9">
        <w:rPr>
          <w:rFonts w:ascii="Times New Roman" w:eastAsia="Calibri" w:hAnsi="Times New Roman" w:cs="Times New Roman"/>
          <w:lang w:eastAsia="ar-SA"/>
        </w:rPr>
        <w:t>прибыл</w:t>
      </w:r>
      <w:r w:rsidRPr="00A56EE6">
        <w:rPr>
          <w:rFonts w:ascii="Times New Roman" w:eastAsia="Calibri" w:hAnsi="Times New Roman" w:cs="Times New Roman"/>
          <w:lang w:eastAsia="ar-SA"/>
        </w:rPr>
        <w:t xml:space="preserve">) </w:t>
      </w:r>
      <w:r w:rsidRPr="00E763A9">
        <w:rPr>
          <w:rFonts w:ascii="Times New Roman" w:eastAsia="Calibri" w:hAnsi="Times New Roman" w:cs="Times New Roman"/>
          <w:lang w:eastAsia="ar-SA"/>
        </w:rPr>
        <w:t>из</w:t>
      </w:r>
      <w:r w:rsidRPr="00A56EE6">
        <w:rPr>
          <w:rFonts w:ascii="Times New Roman" w:eastAsia="Calibri" w:hAnsi="Times New Roman" w:cs="Times New Roman"/>
          <w:lang w:eastAsia="ar-SA"/>
        </w:rPr>
        <w:t xml:space="preserve"> </w:t>
      </w:r>
      <w:r w:rsidRPr="00E763A9">
        <w:rPr>
          <w:rFonts w:ascii="Times New Roman" w:eastAsia="Calibri" w:hAnsi="Times New Roman" w:cs="Times New Roman"/>
          <w:lang w:eastAsia="ar-SA"/>
        </w:rPr>
        <w:t>Польши</w:t>
      </w:r>
      <w:r w:rsidRPr="00A56EE6">
        <w:rPr>
          <w:rFonts w:ascii="Times New Roman" w:eastAsia="Calibri" w:hAnsi="Times New Roman" w:cs="Times New Roman"/>
          <w:lang w:eastAsia="ar-SA"/>
        </w:rPr>
        <w:t>.</w:t>
      </w:r>
    </w:p>
    <w:p w:rsidR="00E763A9" w:rsidRPr="00E763A9" w:rsidRDefault="00E763A9" w:rsidP="00A56EE6">
      <w:pPr>
        <w:numPr>
          <w:ilvl w:val="0"/>
          <w:numId w:val="3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Ему</w:t>
      </w:r>
      <w:r w:rsidRPr="00E763A9">
        <w:rPr>
          <w:rFonts w:ascii="Times New Roman" w:eastAsia="Calibri" w:hAnsi="Times New Roman" w:cs="Times New Roman"/>
          <w:lang w:val="de-DE" w:eastAsia="ar-SA"/>
        </w:rPr>
        <w:t xml:space="preserve"> 7 </w:t>
      </w:r>
      <w:r w:rsidRPr="00E763A9">
        <w:rPr>
          <w:rFonts w:ascii="Times New Roman" w:eastAsia="Calibri" w:hAnsi="Times New Roman" w:cs="Times New Roman"/>
          <w:lang w:eastAsia="ar-SA"/>
        </w:rPr>
        <w:t>лет</w:t>
      </w:r>
      <w:r w:rsidRPr="00E763A9">
        <w:rPr>
          <w:rFonts w:ascii="Times New Roman" w:eastAsia="Calibri" w:hAnsi="Times New Roman" w:cs="Times New Roman"/>
          <w:lang w:val="de-DE" w:eastAsia="ar-SA"/>
        </w:rPr>
        <w:t xml:space="preserve"> (Jahre alt).</w:t>
      </w:r>
    </w:p>
    <w:p w:rsidR="00E763A9" w:rsidRPr="00E763A9" w:rsidRDefault="00E763A9" w:rsidP="00A56EE6">
      <w:pPr>
        <w:numPr>
          <w:ilvl w:val="0"/>
          <w:numId w:val="35"/>
        </w:num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lang w:eastAsia="ar-SA"/>
        </w:rPr>
        <w:t>Ева живет в Санкт-Петербурге.</w:t>
      </w:r>
    </w:p>
    <w:p w:rsidR="00E763A9" w:rsidRPr="00E763A9" w:rsidRDefault="00E763A9" w:rsidP="00A56EE6">
      <w:pPr>
        <w:numPr>
          <w:ilvl w:val="0"/>
          <w:numId w:val="35"/>
        </w:numPr>
        <w:suppressAutoHyphens/>
        <w:spacing w:after="0" w:line="256" w:lineRule="auto"/>
        <w:jc w:val="both"/>
        <w:rPr>
          <w:rFonts w:ascii="Times New Roman" w:eastAsia="Calibri" w:hAnsi="Times New Roman" w:cs="Times New Roman"/>
          <w:b/>
          <w:lang w:eastAsia="ar-SA"/>
        </w:rPr>
      </w:pPr>
      <w:r w:rsidRPr="00E763A9">
        <w:rPr>
          <w:rFonts w:ascii="Times New Roman" w:eastAsia="Calibri" w:hAnsi="Times New Roman" w:cs="Times New Roman"/>
          <w:lang w:eastAsia="ar-SA"/>
        </w:rPr>
        <w:t>Антону 10 лет и он прибыл из Германии.</w:t>
      </w:r>
    </w:p>
    <w:p w:rsidR="00E763A9" w:rsidRPr="00E763A9" w:rsidRDefault="00E763A9" w:rsidP="00E763A9">
      <w:pPr>
        <w:suppressAutoHyphens/>
        <w:spacing w:after="0"/>
        <w:jc w:val="both"/>
        <w:rPr>
          <w:rFonts w:ascii="Times New Roman" w:eastAsia="Calibri" w:hAnsi="Times New Roman" w:cs="Times New Roman"/>
          <w:b/>
          <w:lang w:eastAsia="ar-SA"/>
        </w:rPr>
      </w:pPr>
    </w:p>
    <w:p w:rsidR="00E763A9" w:rsidRPr="00E763A9" w:rsidRDefault="00E763A9" w:rsidP="00E763A9">
      <w:pPr>
        <w:suppressAutoHyphens/>
        <w:spacing w:after="0"/>
        <w:jc w:val="both"/>
        <w:rPr>
          <w:rFonts w:ascii="Times New Roman" w:eastAsia="Calibri" w:hAnsi="Times New Roman" w:cs="Times New Roman"/>
          <w:b/>
          <w:i/>
          <w:lang w:eastAsia="ar-SA"/>
        </w:rPr>
      </w:pPr>
      <w:r w:rsidRPr="00E763A9">
        <w:rPr>
          <w:rFonts w:ascii="Times New Roman" w:eastAsia="Calibri" w:hAnsi="Times New Roman" w:cs="Times New Roman"/>
          <w:b/>
          <w:i/>
          <w:lang w:eastAsia="ar-SA"/>
        </w:rPr>
        <w:t xml:space="preserve">12. Посмотри, как спрягается модальный глагол </w:t>
      </w:r>
      <w:r w:rsidRPr="00E763A9">
        <w:rPr>
          <w:rFonts w:ascii="Times New Roman" w:eastAsia="Calibri" w:hAnsi="Times New Roman" w:cs="Times New Roman"/>
          <w:b/>
          <w:i/>
          <w:u w:val="single"/>
          <w:lang w:val="de-DE" w:eastAsia="ar-SA"/>
        </w:rPr>
        <w:t>m</w:t>
      </w:r>
      <w:r w:rsidRPr="00E763A9">
        <w:rPr>
          <w:rFonts w:ascii="Times New Roman" w:eastAsia="Calibri" w:hAnsi="Times New Roman" w:cs="Times New Roman"/>
          <w:b/>
          <w:i/>
          <w:u w:val="single"/>
          <w:lang w:eastAsia="ar-SA"/>
        </w:rPr>
        <w:t>ö</w:t>
      </w:r>
      <w:r w:rsidRPr="00E763A9">
        <w:rPr>
          <w:rFonts w:ascii="Times New Roman" w:eastAsia="Calibri" w:hAnsi="Times New Roman" w:cs="Times New Roman"/>
          <w:b/>
          <w:i/>
          <w:u w:val="single"/>
          <w:lang w:val="de-DE" w:eastAsia="ar-SA"/>
        </w:rPr>
        <w:t>gen</w:t>
      </w:r>
      <w:r w:rsidRPr="00E763A9">
        <w:rPr>
          <w:rFonts w:ascii="Times New Roman" w:eastAsia="Calibri" w:hAnsi="Times New Roman" w:cs="Times New Roman"/>
          <w:b/>
          <w:i/>
          <w:lang w:eastAsia="ar-SA"/>
        </w:rPr>
        <w:t xml:space="preserve"> (нравиться, любить). </w:t>
      </w:r>
    </w:p>
    <w:p w:rsidR="00E763A9" w:rsidRPr="00E763A9" w:rsidRDefault="00E763A9" w:rsidP="00E763A9">
      <w:pPr>
        <w:suppressAutoHyphens/>
        <w:spacing w:after="0"/>
        <w:jc w:val="both"/>
        <w:rPr>
          <w:rFonts w:ascii="Times New Roman" w:eastAsia="Calibri" w:hAnsi="Times New Roman" w:cs="Times New Roman"/>
          <w:b/>
          <w:lang w:eastAsia="ar-SA"/>
        </w:rPr>
      </w:pPr>
      <w:r w:rsidRPr="00E763A9">
        <w:rPr>
          <w:rFonts w:ascii="Times New Roman" w:eastAsia="Calibri" w:hAnsi="Times New Roman" w:cs="Times New Roman"/>
          <w:b/>
          <w:i/>
          <w:lang w:eastAsia="ar-SA"/>
        </w:rPr>
        <w:t xml:space="preserve">Его особенность в том, что формы 1-го и 3-го лица </w:t>
      </w:r>
      <w:proofErr w:type="spellStart"/>
      <w:r w:rsidRPr="00E763A9">
        <w:rPr>
          <w:rFonts w:ascii="Times New Roman" w:eastAsia="Calibri" w:hAnsi="Times New Roman" w:cs="Times New Roman"/>
          <w:b/>
          <w:i/>
          <w:lang w:eastAsia="ar-SA"/>
        </w:rPr>
        <w:t>ед.ч</w:t>
      </w:r>
      <w:proofErr w:type="spellEnd"/>
      <w:r w:rsidRPr="00E763A9">
        <w:rPr>
          <w:rFonts w:ascii="Times New Roman" w:eastAsia="Calibri" w:hAnsi="Times New Roman" w:cs="Times New Roman"/>
          <w:b/>
          <w:i/>
          <w:lang w:eastAsia="ar-SA"/>
        </w:rPr>
        <w:t>. совпадают и не имеют окончаний</w:t>
      </w:r>
    </w:p>
    <w:p w:rsidR="00E763A9" w:rsidRPr="00E763A9" w:rsidRDefault="00E763A9" w:rsidP="00E763A9">
      <w:pPr>
        <w:suppressAutoHyphens/>
        <w:spacing w:after="0"/>
        <w:jc w:val="both"/>
        <w:rPr>
          <w:rFonts w:ascii="Times New Roman" w:eastAsia="Calibri" w:hAnsi="Times New Roman" w:cs="Times New Roman"/>
          <w:b/>
          <w:lang w:eastAsia="ar-SA"/>
        </w:rPr>
      </w:pPr>
    </w:p>
    <w:tbl>
      <w:tblPr>
        <w:tblW w:w="0" w:type="auto"/>
        <w:tblLayout w:type="fixed"/>
        <w:tblLook w:val="0000" w:firstRow="0" w:lastRow="0" w:firstColumn="0" w:lastColumn="0" w:noHBand="0" w:noVBand="0"/>
      </w:tblPr>
      <w:tblGrid>
        <w:gridCol w:w="3085"/>
        <w:gridCol w:w="2551"/>
      </w:tblGrid>
      <w:tr w:rsidR="00E763A9" w:rsidRPr="00E763A9" w:rsidTr="009525C4">
        <w:trPr>
          <w:trHeight w:val="810"/>
        </w:trPr>
        <w:tc>
          <w:tcPr>
            <w:tcW w:w="3085" w:type="dxa"/>
            <w:tcBorders>
              <w:top w:val="single" w:sz="8" w:space="0" w:color="C0C0C0"/>
            </w:tcBorders>
            <w:shd w:val="clear" w:color="auto" w:fill="FFC000"/>
            <w:vAlign w:val="center"/>
          </w:tcPr>
          <w:p w:rsidR="00E763A9" w:rsidRPr="00E763A9" w:rsidRDefault="00E763A9" w:rsidP="00E763A9">
            <w:pPr>
              <w:suppressAutoHyphens/>
              <w:spacing w:after="0"/>
              <w:jc w:val="center"/>
              <w:rPr>
                <w:rFonts w:ascii="Times New Roman" w:eastAsia="Calibri" w:hAnsi="Times New Roman" w:cs="Times New Roman"/>
                <w:b/>
                <w:bCs/>
                <w:sz w:val="24"/>
                <w:szCs w:val="24"/>
                <w:lang w:eastAsia="ar-SA"/>
              </w:rPr>
            </w:pPr>
            <w:r w:rsidRPr="00E763A9">
              <w:rPr>
                <w:rFonts w:ascii="Times New Roman" w:eastAsia="Calibri" w:hAnsi="Times New Roman" w:cs="Times New Roman"/>
                <w:b/>
                <w:bCs/>
                <w:sz w:val="24"/>
                <w:szCs w:val="24"/>
                <w:lang w:eastAsia="ar-SA"/>
              </w:rPr>
              <w:lastRenderedPageBreak/>
              <w:t>местоимение</w:t>
            </w:r>
          </w:p>
        </w:tc>
        <w:tc>
          <w:tcPr>
            <w:tcW w:w="2551" w:type="dxa"/>
            <w:tcBorders>
              <w:top w:val="single" w:sz="8" w:space="0" w:color="C0C0C0"/>
            </w:tcBorders>
            <w:shd w:val="clear" w:color="auto" w:fill="FFC000"/>
            <w:vAlign w:val="center"/>
          </w:tcPr>
          <w:p w:rsidR="00E763A9" w:rsidRPr="00E763A9" w:rsidRDefault="00E763A9" w:rsidP="00E763A9">
            <w:pPr>
              <w:suppressAutoHyphens/>
              <w:spacing w:after="0"/>
              <w:jc w:val="center"/>
              <w:rPr>
                <w:rFonts w:ascii="Times New Roman" w:eastAsia="Calibri" w:hAnsi="Times New Roman" w:cs="Times New Roman"/>
                <w:b/>
                <w:bCs/>
                <w:sz w:val="24"/>
                <w:szCs w:val="24"/>
                <w:lang w:eastAsia="ar-SA"/>
              </w:rPr>
            </w:pPr>
            <w:proofErr w:type="spellStart"/>
            <w:r w:rsidRPr="00E763A9">
              <w:rPr>
                <w:rFonts w:ascii="Times New Roman" w:eastAsia="Calibri" w:hAnsi="Times New Roman" w:cs="Times New Roman"/>
                <w:b/>
                <w:bCs/>
                <w:sz w:val="24"/>
                <w:szCs w:val="24"/>
                <w:lang w:eastAsia="ar-SA"/>
              </w:rPr>
              <w:t>mögen</w:t>
            </w:r>
            <w:proofErr w:type="spellEnd"/>
            <w:r w:rsidRPr="00E763A9">
              <w:rPr>
                <w:rFonts w:ascii="Times New Roman" w:eastAsia="Calibri" w:hAnsi="Times New Roman" w:cs="Times New Roman"/>
                <w:b/>
                <w:bCs/>
                <w:sz w:val="24"/>
                <w:szCs w:val="24"/>
                <w:lang w:eastAsia="ar-SA"/>
              </w:rPr>
              <w:t xml:space="preserve"> /</w:t>
            </w:r>
          </w:p>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b/>
                <w:bCs/>
                <w:sz w:val="24"/>
                <w:szCs w:val="24"/>
                <w:lang w:eastAsia="ar-SA"/>
              </w:rPr>
              <w:t>нравиться, любить</w:t>
            </w:r>
          </w:p>
        </w:tc>
      </w:tr>
      <w:tr w:rsidR="00E763A9" w:rsidRPr="00E763A9" w:rsidTr="009525C4">
        <w:trPr>
          <w:trHeight w:val="330"/>
        </w:trPr>
        <w:tc>
          <w:tcPr>
            <w:tcW w:w="3085" w:type="dxa"/>
            <w:vAlign w:val="center"/>
          </w:tcPr>
          <w:p w:rsidR="00E763A9" w:rsidRPr="00E763A9" w:rsidRDefault="00E763A9" w:rsidP="00E763A9">
            <w:pPr>
              <w:suppressAutoHyphens/>
              <w:spacing w:after="0" w:line="256" w:lineRule="auto"/>
              <w:jc w:val="center"/>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i/>
                <w:color w:val="000000"/>
                <w:lang w:eastAsia="ar-SA"/>
              </w:rPr>
              <w:t>ich</w:t>
            </w:r>
            <w:proofErr w:type="spellEnd"/>
            <w:r w:rsidRPr="00E763A9">
              <w:rPr>
                <w:rFonts w:ascii="Times New Roman" w:eastAsia="Calibri" w:hAnsi="Times New Roman" w:cs="Times New Roman"/>
                <w:b/>
                <w:bCs/>
                <w:color w:val="000000"/>
                <w:lang w:eastAsia="ar-SA"/>
              </w:rPr>
              <w:t xml:space="preserve"> (я)</w:t>
            </w:r>
          </w:p>
        </w:tc>
        <w:tc>
          <w:tcPr>
            <w:tcW w:w="2551" w:type="dxa"/>
            <w:vAlign w:val="center"/>
          </w:tcPr>
          <w:p w:rsidR="00E763A9" w:rsidRPr="00E763A9" w:rsidRDefault="00E763A9" w:rsidP="00E763A9">
            <w:pPr>
              <w:suppressAutoHyphens/>
              <w:spacing w:after="0" w:line="256" w:lineRule="auto"/>
              <w:jc w:val="center"/>
              <w:rPr>
                <w:rFonts w:ascii="Times New Roman" w:eastAsia="Calibri" w:hAnsi="Times New Roman" w:cs="Times New Roman"/>
                <w:lang w:eastAsia="ar-SA"/>
              </w:rPr>
            </w:pPr>
            <w:r w:rsidRPr="00E763A9">
              <w:rPr>
                <w:rFonts w:ascii="Times New Roman" w:eastAsia="Calibri" w:hAnsi="Times New Roman" w:cs="Times New Roman"/>
                <w:b/>
                <w:bCs/>
                <w:color w:val="000000"/>
                <w:lang w:val="en-US" w:eastAsia="ar-SA"/>
              </w:rPr>
              <w:t>mag</w:t>
            </w:r>
          </w:p>
        </w:tc>
      </w:tr>
      <w:tr w:rsidR="00E763A9" w:rsidRPr="00E763A9" w:rsidTr="009525C4">
        <w:trPr>
          <w:trHeight w:val="315"/>
        </w:trPr>
        <w:tc>
          <w:tcPr>
            <w:tcW w:w="3085" w:type="dxa"/>
            <w:shd w:val="clear" w:color="auto" w:fill="E8E8E8"/>
            <w:vAlign w:val="center"/>
          </w:tcPr>
          <w:p w:rsidR="00E763A9" w:rsidRPr="00E763A9" w:rsidRDefault="00E763A9" w:rsidP="00E763A9">
            <w:pPr>
              <w:suppressAutoHyphens/>
              <w:spacing w:after="0" w:line="256" w:lineRule="auto"/>
              <w:jc w:val="center"/>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i/>
                <w:color w:val="000000"/>
                <w:lang w:eastAsia="ar-SA"/>
              </w:rPr>
              <w:t>du</w:t>
            </w:r>
            <w:proofErr w:type="spellEnd"/>
            <w:r w:rsidRPr="00E763A9">
              <w:rPr>
                <w:rFonts w:ascii="Times New Roman" w:eastAsia="Calibri" w:hAnsi="Times New Roman" w:cs="Times New Roman"/>
                <w:b/>
                <w:bCs/>
                <w:color w:val="000000"/>
                <w:lang w:eastAsia="ar-SA"/>
              </w:rPr>
              <w:t xml:space="preserve"> (ты)</w:t>
            </w:r>
          </w:p>
        </w:tc>
        <w:tc>
          <w:tcPr>
            <w:tcW w:w="2551" w:type="dxa"/>
            <w:shd w:val="clear" w:color="auto" w:fill="E8E8E8"/>
            <w:vAlign w:val="center"/>
          </w:tcPr>
          <w:p w:rsidR="00E763A9" w:rsidRPr="00E763A9" w:rsidRDefault="00E763A9" w:rsidP="00E763A9">
            <w:pPr>
              <w:suppressAutoHyphens/>
              <w:spacing w:after="0" w:line="256" w:lineRule="auto"/>
              <w:jc w:val="center"/>
              <w:rPr>
                <w:rFonts w:ascii="Times New Roman" w:eastAsia="Calibri" w:hAnsi="Times New Roman" w:cs="Times New Roman"/>
                <w:lang w:eastAsia="ar-SA"/>
              </w:rPr>
            </w:pPr>
            <w:r w:rsidRPr="00E763A9">
              <w:rPr>
                <w:rFonts w:ascii="Times New Roman" w:eastAsia="Calibri" w:hAnsi="Times New Roman" w:cs="Times New Roman"/>
                <w:b/>
                <w:bCs/>
                <w:color w:val="000000"/>
                <w:lang w:val="en-US" w:eastAsia="ar-SA"/>
              </w:rPr>
              <w:t>mag</w:t>
            </w:r>
            <w:proofErr w:type="spellStart"/>
            <w:r w:rsidRPr="00E763A9">
              <w:rPr>
                <w:rFonts w:ascii="Times New Roman" w:eastAsia="Calibri" w:hAnsi="Times New Roman" w:cs="Times New Roman"/>
                <w:b/>
                <w:bCs/>
                <w:color w:val="FF0000"/>
                <w:lang w:eastAsia="ar-SA"/>
              </w:rPr>
              <w:t>st</w:t>
            </w:r>
            <w:proofErr w:type="spellEnd"/>
          </w:p>
        </w:tc>
      </w:tr>
      <w:tr w:rsidR="00E763A9" w:rsidRPr="00E763A9" w:rsidTr="009525C4">
        <w:trPr>
          <w:trHeight w:val="330"/>
        </w:trPr>
        <w:tc>
          <w:tcPr>
            <w:tcW w:w="3085" w:type="dxa"/>
            <w:vAlign w:val="center"/>
          </w:tcPr>
          <w:p w:rsidR="00E763A9" w:rsidRPr="00E763A9" w:rsidRDefault="00E763A9" w:rsidP="00E763A9">
            <w:pPr>
              <w:suppressAutoHyphens/>
              <w:spacing w:after="0" w:line="256" w:lineRule="auto"/>
              <w:jc w:val="center"/>
              <w:rPr>
                <w:rFonts w:ascii="Times New Roman" w:eastAsia="Calibri" w:hAnsi="Times New Roman" w:cs="Times New Roman"/>
                <w:b/>
                <w:bCs/>
                <w:color w:val="000000"/>
                <w:lang w:eastAsia="ar-SA"/>
              </w:rPr>
            </w:pPr>
            <w:r w:rsidRPr="00E763A9">
              <w:rPr>
                <w:rFonts w:ascii="Times New Roman" w:eastAsia="Calibri" w:hAnsi="Times New Roman" w:cs="Times New Roman"/>
                <w:b/>
                <w:bCs/>
                <w:i/>
                <w:color w:val="000000"/>
                <w:lang w:val="de-DE" w:eastAsia="ar-SA"/>
              </w:rPr>
              <w:t>er</w:t>
            </w:r>
            <w:r w:rsidRPr="00E763A9">
              <w:rPr>
                <w:rFonts w:ascii="Times New Roman" w:eastAsia="Calibri" w:hAnsi="Times New Roman" w:cs="Times New Roman"/>
                <w:b/>
                <w:bCs/>
                <w:color w:val="000000"/>
                <w:lang w:val="de-DE" w:eastAsia="ar-SA"/>
              </w:rPr>
              <w:t xml:space="preserve"> (</w:t>
            </w:r>
            <w:r w:rsidRPr="00E763A9">
              <w:rPr>
                <w:rFonts w:ascii="Times New Roman" w:eastAsia="Calibri" w:hAnsi="Times New Roman" w:cs="Times New Roman"/>
                <w:b/>
                <w:bCs/>
                <w:color w:val="000000"/>
                <w:lang w:eastAsia="ar-SA"/>
              </w:rPr>
              <w:t>он</w:t>
            </w:r>
            <w:r w:rsidRPr="00E763A9">
              <w:rPr>
                <w:rFonts w:ascii="Times New Roman" w:eastAsia="Calibri" w:hAnsi="Times New Roman" w:cs="Times New Roman"/>
                <w:b/>
                <w:bCs/>
                <w:color w:val="000000"/>
                <w:lang w:val="de-DE" w:eastAsia="ar-SA"/>
              </w:rPr>
              <w:t>) /</w:t>
            </w:r>
            <w:r w:rsidRPr="00E763A9">
              <w:rPr>
                <w:rFonts w:ascii="Times New Roman" w:eastAsia="Calibri" w:hAnsi="Times New Roman" w:cs="Times New Roman"/>
                <w:b/>
                <w:bCs/>
                <w:i/>
                <w:color w:val="000000"/>
                <w:lang w:val="de-DE" w:eastAsia="ar-SA"/>
              </w:rPr>
              <w:t>sie</w:t>
            </w:r>
            <w:r w:rsidRPr="00E763A9">
              <w:rPr>
                <w:rFonts w:ascii="Times New Roman" w:eastAsia="Calibri" w:hAnsi="Times New Roman" w:cs="Times New Roman"/>
                <w:b/>
                <w:bCs/>
                <w:color w:val="000000"/>
                <w:lang w:val="de-DE" w:eastAsia="ar-SA"/>
              </w:rPr>
              <w:t xml:space="preserve"> (</w:t>
            </w:r>
            <w:r w:rsidRPr="00E763A9">
              <w:rPr>
                <w:rFonts w:ascii="Times New Roman" w:eastAsia="Calibri" w:hAnsi="Times New Roman" w:cs="Times New Roman"/>
                <w:b/>
                <w:bCs/>
                <w:color w:val="000000"/>
                <w:lang w:eastAsia="ar-SA"/>
              </w:rPr>
              <w:t>она</w:t>
            </w:r>
            <w:r w:rsidRPr="00E763A9">
              <w:rPr>
                <w:rFonts w:ascii="Times New Roman" w:eastAsia="Calibri" w:hAnsi="Times New Roman" w:cs="Times New Roman"/>
                <w:b/>
                <w:bCs/>
                <w:color w:val="000000"/>
                <w:lang w:val="de-DE" w:eastAsia="ar-SA"/>
              </w:rPr>
              <w:t>) /</w:t>
            </w:r>
            <w:r w:rsidRPr="00E763A9">
              <w:rPr>
                <w:rFonts w:ascii="Times New Roman" w:eastAsia="Calibri" w:hAnsi="Times New Roman" w:cs="Times New Roman"/>
                <w:b/>
                <w:bCs/>
                <w:i/>
                <w:color w:val="000000"/>
                <w:lang w:val="de-DE" w:eastAsia="ar-SA"/>
              </w:rPr>
              <w:t>es</w:t>
            </w:r>
            <w:r w:rsidRPr="00E763A9">
              <w:rPr>
                <w:rFonts w:ascii="Times New Roman" w:eastAsia="Calibri" w:hAnsi="Times New Roman" w:cs="Times New Roman"/>
                <w:b/>
                <w:bCs/>
                <w:color w:val="000000"/>
                <w:lang w:eastAsia="ar-SA"/>
              </w:rPr>
              <w:t xml:space="preserve"> (оно)</w:t>
            </w:r>
          </w:p>
        </w:tc>
        <w:tc>
          <w:tcPr>
            <w:tcW w:w="2551" w:type="dxa"/>
            <w:vAlign w:val="center"/>
          </w:tcPr>
          <w:p w:rsidR="00E763A9" w:rsidRPr="00E763A9" w:rsidRDefault="00E763A9" w:rsidP="00E763A9">
            <w:pPr>
              <w:suppressAutoHyphens/>
              <w:spacing w:after="0" w:line="256" w:lineRule="auto"/>
              <w:jc w:val="center"/>
              <w:rPr>
                <w:rFonts w:ascii="Times New Roman" w:eastAsia="Calibri" w:hAnsi="Times New Roman" w:cs="Times New Roman"/>
                <w:lang w:eastAsia="ar-SA"/>
              </w:rPr>
            </w:pPr>
            <w:r w:rsidRPr="00E763A9">
              <w:rPr>
                <w:rFonts w:ascii="Times New Roman" w:eastAsia="Calibri" w:hAnsi="Times New Roman" w:cs="Times New Roman"/>
                <w:b/>
                <w:bCs/>
                <w:color w:val="000000"/>
                <w:lang w:val="en-US" w:eastAsia="ar-SA"/>
              </w:rPr>
              <w:t>mag</w:t>
            </w:r>
          </w:p>
        </w:tc>
      </w:tr>
      <w:tr w:rsidR="00E763A9" w:rsidRPr="00E763A9" w:rsidTr="009525C4">
        <w:trPr>
          <w:trHeight w:val="315"/>
        </w:trPr>
        <w:tc>
          <w:tcPr>
            <w:tcW w:w="3085" w:type="dxa"/>
            <w:shd w:val="clear" w:color="auto" w:fill="E8E8E8"/>
            <w:vAlign w:val="center"/>
          </w:tcPr>
          <w:p w:rsidR="00E763A9" w:rsidRPr="00E763A9" w:rsidRDefault="00E763A9" w:rsidP="00E763A9">
            <w:pPr>
              <w:suppressAutoHyphens/>
              <w:spacing w:after="0" w:line="256" w:lineRule="auto"/>
              <w:jc w:val="center"/>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i/>
                <w:color w:val="000000"/>
                <w:lang w:eastAsia="ar-SA"/>
              </w:rPr>
              <w:t>wir</w:t>
            </w:r>
            <w:proofErr w:type="spellEnd"/>
            <w:r w:rsidRPr="00E763A9">
              <w:rPr>
                <w:rFonts w:ascii="Times New Roman" w:eastAsia="Calibri" w:hAnsi="Times New Roman" w:cs="Times New Roman"/>
                <w:b/>
                <w:bCs/>
                <w:color w:val="000000"/>
                <w:lang w:eastAsia="ar-SA"/>
              </w:rPr>
              <w:t xml:space="preserve"> (мы)</w:t>
            </w:r>
          </w:p>
        </w:tc>
        <w:tc>
          <w:tcPr>
            <w:tcW w:w="2551" w:type="dxa"/>
            <w:shd w:val="clear" w:color="auto" w:fill="E8E8E8"/>
            <w:vAlign w:val="center"/>
          </w:tcPr>
          <w:p w:rsidR="00E763A9" w:rsidRPr="00E763A9" w:rsidRDefault="00E763A9" w:rsidP="00E763A9">
            <w:pPr>
              <w:suppressAutoHyphens/>
              <w:spacing w:after="0" w:line="256" w:lineRule="auto"/>
              <w:jc w:val="center"/>
              <w:rPr>
                <w:rFonts w:ascii="Times New Roman" w:eastAsia="Calibri" w:hAnsi="Times New Roman" w:cs="Times New Roman"/>
                <w:lang w:eastAsia="ar-SA"/>
              </w:rPr>
            </w:pPr>
            <w:r w:rsidRPr="00E763A9">
              <w:rPr>
                <w:rFonts w:ascii="Times New Roman" w:eastAsia="Calibri" w:hAnsi="Times New Roman" w:cs="Times New Roman"/>
                <w:b/>
                <w:bCs/>
                <w:color w:val="000000"/>
                <w:lang w:val="en-US" w:eastAsia="ar-SA"/>
              </w:rPr>
              <w:t>m</w:t>
            </w:r>
            <w:r w:rsidRPr="00E763A9">
              <w:rPr>
                <w:rFonts w:ascii="Times New Roman" w:eastAsia="Calibri" w:hAnsi="Times New Roman" w:cs="Times New Roman"/>
                <w:b/>
                <w:bCs/>
                <w:color w:val="000000"/>
                <w:lang w:eastAsia="ar-SA"/>
              </w:rPr>
              <w:t>ö</w:t>
            </w:r>
            <w:r w:rsidRPr="00E763A9">
              <w:rPr>
                <w:rFonts w:ascii="Times New Roman" w:eastAsia="Calibri" w:hAnsi="Times New Roman" w:cs="Times New Roman"/>
                <w:b/>
                <w:bCs/>
                <w:color w:val="000000"/>
                <w:lang w:val="en-US" w:eastAsia="ar-SA"/>
              </w:rPr>
              <w:t>g</w:t>
            </w:r>
            <w:r w:rsidRPr="00E763A9">
              <w:rPr>
                <w:rFonts w:ascii="Times New Roman" w:eastAsia="Calibri" w:hAnsi="Times New Roman" w:cs="Times New Roman"/>
                <w:b/>
                <w:bCs/>
                <w:color w:val="FF0000"/>
                <w:lang w:val="en-US" w:eastAsia="ar-SA"/>
              </w:rPr>
              <w:t>en</w:t>
            </w:r>
          </w:p>
        </w:tc>
      </w:tr>
      <w:tr w:rsidR="00E763A9" w:rsidRPr="00E763A9" w:rsidTr="009525C4">
        <w:trPr>
          <w:trHeight w:val="315"/>
        </w:trPr>
        <w:tc>
          <w:tcPr>
            <w:tcW w:w="3085" w:type="dxa"/>
            <w:vAlign w:val="center"/>
          </w:tcPr>
          <w:p w:rsidR="00E763A9" w:rsidRPr="00E763A9" w:rsidRDefault="00E763A9" w:rsidP="00E763A9">
            <w:pPr>
              <w:suppressAutoHyphens/>
              <w:spacing w:after="0" w:line="256" w:lineRule="auto"/>
              <w:jc w:val="center"/>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i/>
                <w:color w:val="000000"/>
                <w:lang w:val="en-US" w:eastAsia="ar-SA"/>
              </w:rPr>
              <w:t>ihr</w:t>
            </w:r>
            <w:proofErr w:type="spellEnd"/>
            <w:r w:rsidRPr="00E763A9">
              <w:rPr>
                <w:rFonts w:ascii="Times New Roman" w:eastAsia="Calibri" w:hAnsi="Times New Roman" w:cs="Times New Roman"/>
                <w:b/>
                <w:bCs/>
                <w:color w:val="000000"/>
                <w:lang w:eastAsia="ar-SA"/>
              </w:rPr>
              <w:t xml:space="preserve"> (вы)</w:t>
            </w:r>
          </w:p>
        </w:tc>
        <w:tc>
          <w:tcPr>
            <w:tcW w:w="2551" w:type="dxa"/>
            <w:vAlign w:val="center"/>
          </w:tcPr>
          <w:p w:rsidR="00E763A9" w:rsidRPr="00E763A9" w:rsidRDefault="00E763A9" w:rsidP="00E763A9">
            <w:pPr>
              <w:suppressAutoHyphens/>
              <w:spacing w:after="0" w:line="256" w:lineRule="auto"/>
              <w:jc w:val="center"/>
              <w:rPr>
                <w:rFonts w:ascii="Times New Roman" w:eastAsia="Calibri" w:hAnsi="Times New Roman" w:cs="Times New Roman"/>
                <w:lang w:eastAsia="ar-SA"/>
              </w:rPr>
            </w:pPr>
            <w:r w:rsidRPr="00E763A9">
              <w:rPr>
                <w:rFonts w:ascii="Times New Roman" w:eastAsia="Calibri" w:hAnsi="Times New Roman" w:cs="Times New Roman"/>
                <w:b/>
                <w:bCs/>
                <w:color w:val="000000"/>
                <w:lang w:val="en-US" w:eastAsia="ar-SA"/>
              </w:rPr>
              <w:t>m</w:t>
            </w:r>
            <w:r w:rsidRPr="00E763A9">
              <w:rPr>
                <w:rFonts w:ascii="Times New Roman" w:eastAsia="Calibri" w:hAnsi="Times New Roman" w:cs="Times New Roman"/>
                <w:b/>
                <w:bCs/>
                <w:color w:val="000000"/>
                <w:lang w:eastAsia="ar-SA"/>
              </w:rPr>
              <w:t>ö</w:t>
            </w:r>
            <w:r w:rsidRPr="00E763A9">
              <w:rPr>
                <w:rFonts w:ascii="Times New Roman" w:eastAsia="Calibri" w:hAnsi="Times New Roman" w:cs="Times New Roman"/>
                <w:b/>
                <w:bCs/>
                <w:color w:val="000000"/>
                <w:lang w:val="en-US" w:eastAsia="ar-SA"/>
              </w:rPr>
              <w:t>g</w:t>
            </w:r>
            <w:r w:rsidRPr="00E763A9">
              <w:rPr>
                <w:rFonts w:ascii="Times New Roman" w:eastAsia="Calibri" w:hAnsi="Times New Roman" w:cs="Times New Roman"/>
                <w:b/>
                <w:bCs/>
                <w:color w:val="FF0000"/>
                <w:lang w:val="en-US" w:eastAsia="ar-SA"/>
              </w:rPr>
              <w:t>en</w:t>
            </w:r>
          </w:p>
        </w:tc>
      </w:tr>
      <w:tr w:rsidR="00E763A9" w:rsidRPr="00E763A9" w:rsidTr="009525C4">
        <w:trPr>
          <w:trHeight w:val="330"/>
        </w:trPr>
        <w:tc>
          <w:tcPr>
            <w:tcW w:w="3085" w:type="dxa"/>
            <w:tcBorders>
              <w:bottom w:val="single" w:sz="8" w:space="0" w:color="C0C0C0"/>
            </w:tcBorders>
            <w:shd w:val="clear" w:color="auto" w:fill="E8E8E8"/>
            <w:vAlign w:val="center"/>
          </w:tcPr>
          <w:p w:rsidR="00E763A9" w:rsidRPr="00E763A9" w:rsidRDefault="00E763A9" w:rsidP="00E763A9">
            <w:pPr>
              <w:suppressAutoHyphens/>
              <w:spacing w:after="0" w:line="256" w:lineRule="auto"/>
              <w:jc w:val="center"/>
              <w:rPr>
                <w:rFonts w:ascii="Times New Roman" w:eastAsia="Calibri" w:hAnsi="Times New Roman" w:cs="Times New Roman"/>
                <w:b/>
                <w:bCs/>
                <w:color w:val="000000"/>
                <w:lang w:eastAsia="ar-SA"/>
              </w:rPr>
            </w:pPr>
            <w:proofErr w:type="spellStart"/>
            <w:r w:rsidRPr="00E763A9">
              <w:rPr>
                <w:rFonts w:ascii="Times New Roman" w:eastAsia="Calibri" w:hAnsi="Times New Roman" w:cs="Times New Roman"/>
                <w:b/>
                <w:bCs/>
                <w:i/>
                <w:color w:val="000000"/>
                <w:lang w:eastAsia="ar-SA"/>
              </w:rPr>
              <w:t>sie</w:t>
            </w:r>
            <w:proofErr w:type="spellEnd"/>
            <w:r w:rsidRPr="00E763A9">
              <w:rPr>
                <w:rFonts w:ascii="Times New Roman" w:eastAsia="Calibri" w:hAnsi="Times New Roman" w:cs="Times New Roman"/>
                <w:b/>
                <w:bCs/>
                <w:color w:val="000000"/>
                <w:lang w:eastAsia="ar-SA"/>
              </w:rPr>
              <w:t xml:space="preserve"> (они) /</w:t>
            </w:r>
            <w:proofErr w:type="spellStart"/>
            <w:r w:rsidRPr="00E763A9">
              <w:rPr>
                <w:rFonts w:ascii="Times New Roman" w:eastAsia="Calibri" w:hAnsi="Times New Roman" w:cs="Times New Roman"/>
                <w:b/>
                <w:bCs/>
                <w:i/>
                <w:color w:val="000000"/>
                <w:lang w:eastAsia="ar-SA"/>
              </w:rPr>
              <w:t>Sie</w:t>
            </w:r>
            <w:proofErr w:type="spellEnd"/>
            <w:r w:rsidRPr="00E763A9">
              <w:rPr>
                <w:rFonts w:ascii="Times New Roman" w:eastAsia="Calibri" w:hAnsi="Times New Roman" w:cs="Times New Roman"/>
                <w:b/>
                <w:bCs/>
                <w:color w:val="000000"/>
                <w:lang w:eastAsia="ar-SA"/>
              </w:rPr>
              <w:t xml:space="preserve"> (Вы)</w:t>
            </w:r>
          </w:p>
        </w:tc>
        <w:tc>
          <w:tcPr>
            <w:tcW w:w="2551" w:type="dxa"/>
            <w:tcBorders>
              <w:bottom w:val="single" w:sz="8" w:space="0" w:color="C0C0C0"/>
            </w:tcBorders>
            <w:shd w:val="clear" w:color="auto" w:fill="E8E8E8"/>
            <w:vAlign w:val="center"/>
          </w:tcPr>
          <w:p w:rsidR="00E763A9" w:rsidRPr="00E763A9" w:rsidRDefault="00E763A9" w:rsidP="00E763A9">
            <w:pPr>
              <w:suppressAutoHyphens/>
              <w:spacing w:after="0" w:line="256" w:lineRule="auto"/>
              <w:jc w:val="center"/>
              <w:rPr>
                <w:rFonts w:ascii="Times New Roman" w:eastAsia="Calibri" w:hAnsi="Times New Roman" w:cs="Times New Roman"/>
                <w:lang w:eastAsia="ar-SA"/>
              </w:rPr>
            </w:pPr>
            <w:proofErr w:type="spellStart"/>
            <w:r w:rsidRPr="00E763A9">
              <w:rPr>
                <w:rFonts w:ascii="Times New Roman" w:eastAsia="Calibri" w:hAnsi="Times New Roman" w:cs="Times New Roman"/>
                <w:b/>
                <w:bCs/>
                <w:color w:val="000000"/>
                <w:lang w:eastAsia="ar-SA"/>
              </w:rPr>
              <w:t>mög</w:t>
            </w:r>
            <w:r w:rsidRPr="00E763A9">
              <w:rPr>
                <w:rFonts w:ascii="Times New Roman" w:eastAsia="Calibri" w:hAnsi="Times New Roman" w:cs="Times New Roman"/>
                <w:b/>
                <w:bCs/>
                <w:color w:val="FF0000"/>
                <w:lang w:eastAsia="ar-SA"/>
              </w:rPr>
              <w:t>en</w:t>
            </w:r>
            <w:proofErr w:type="spellEnd"/>
          </w:p>
        </w:tc>
      </w:tr>
    </w:tbl>
    <w:p w:rsidR="00E763A9" w:rsidRPr="00E763A9" w:rsidRDefault="00E763A9" w:rsidP="00E763A9">
      <w:pPr>
        <w:suppressAutoHyphens/>
        <w:spacing w:after="0"/>
        <w:jc w:val="both"/>
        <w:rPr>
          <w:rFonts w:ascii="Times New Roman" w:eastAsia="Calibri" w:hAnsi="Times New Roman" w:cs="Times New Roman"/>
          <w:b/>
          <w:lang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13. Вставь подходящую форму глагола </w:t>
      </w:r>
      <w:proofErr w:type="spellStart"/>
      <w:r w:rsidRPr="00E763A9">
        <w:rPr>
          <w:rFonts w:ascii="Times New Roman" w:eastAsia="Calibri" w:hAnsi="Times New Roman" w:cs="Times New Roman"/>
          <w:b/>
          <w:i/>
          <w:u w:val="single"/>
          <w:lang w:eastAsia="ar-SA"/>
        </w:rPr>
        <w:t>mögen</w:t>
      </w:r>
      <w:proofErr w:type="spellEnd"/>
    </w:p>
    <w:p w:rsidR="00E763A9" w:rsidRPr="00E763A9" w:rsidRDefault="00E763A9" w:rsidP="00E763A9">
      <w:pPr>
        <w:numPr>
          <w:ilvl w:val="0"/>
          <w:numId w:val="30"/>
        </w:numPr>
        <w:suppressAutoHyphens/>
        <w:spacing w:after="0" w:line="256" w:lineRule="auto"/>
        <w:jc w:val="both"/>
        <w:rPr>
          <w:rFonts w:ascii="Times New Roman" w:eastAsia="Calibri" w:hAnsi="Times New Roman" w:cs="Times New Roman"/>
          <w:lang w:eastAsia="ar-SA"/>
        </w:rPr>
      </w:pPr>
      <w:proofErr w:type="spellStart"/>
      <w:r w:rsidRPr="00E763A9">
        <w:rPr>
          <w:rFonts w:ascii="Times New Roman" w:eastAsia="Calibri" w:hAnsi="Times New Roman" w:cs="Times New Roman"/>
          <w:lang w:val="en-US" w:eastAsia="ar-SA"/>
        </w:rPr>
        <w:t>Ich</w:t>
      </w:r>
      <w:proofErr w:type="spellEnd"/>
      <w:r w:rsidRPr="00E763A9">
        <w:rPr>
          <w:rFonts w:ascii="Times New Roman" w:eastAsia="Calibri" w:hAnsi="Times New Roman" w:cs="Times New Roman"/>
          <w:lang w:eastAsia="ar-SA"/>
        </w:rPr>
        <w:t xml:space="preserve"> </w:t>
      </w:r>
      <w:r w:rsidRPr="00E763A9">
        <w:rPr>
          <w:rFonts w:ascii="Times New Roman" w:eastAsia="Calibri" w:hAnsi="Times New Roman" w:cs="Times New Roman"/>
          <w:u w:val="single"/>
          <w:lang w:eastAsia="ar-SA"/>
        </w:rPr>
        <w:t xml:space="preserve">         </w:t>
      </w:r>
      <w:proofErr w:type="spellStart"/>
      <w:r w:rsidRPr="00E763A9">
        <w:rPr>
          <w:rFonts w:ascii="Times New Roman" w:eastAsia="Calibri" w:hAnsi="Times New Roman" w:cs="Times New Roman"/>
          <w:lang w:val="en-US" w:eastAsia="ar-SA"/>
        </w:rPr>
        <w:t>singen</w:t>
      </w:r>
      <w:proofErr w:type="spellEnd"/>
      <w:r w:rsidRPr="00E763A9">
        <w:rPr>
          <w:rFonts w:ascii="Times New Roman" w:eastAsia="Calibri" w:hAnsi="Times New Roman" w:cs="Times New Roman"/>
          <w:lang w:eastAsia="ar-SA"/>
        </w:rPr>
        <w:t>.</w:t>
      </w:r>
    </w:p>
    <w:p w:rsidR="00E763A9" w:rsidRPr="00E763A9" w:rsidRDefault="00E763A9" w:rsidP="00E763A9">
      <w:pPr>
        <w:numPr>
          <w:ilvl w:val="0"/>
          <w:numId w:val="30"/>
        </w:numPr>
        <w:suppressAutoHyphens/>
        <w:spacing w:after="0" w:line="256" w:lineRule="auto"/>
        <w:jc w:val="both"/>
        <w:rPr>
          <w:rFonts w:ascii="Times New Roman" w:eastAsia="Calibri" w:hAnsi="Times New Roman" w:cs="Times New Roman"/>
          <w:lang w:eastAsia="ar-SA"/>
        </w:rPr>
      </w:pPr>
      <w:proofErr w:type="spellStart"/>
      <w:r w:rsidRPr="00E763A9">
        <w:rPr>
          <w:rFonts w:ascii="Times New Roman" w:eastAsia="Calibri" w:hAnsi="Times New Roman" w:cs="Times New Roman"/>
          <w:lang w:val="en-US" w:eastAsia="ar-SA"/>
        </w:rPr>
        <w:t>Wir</w:t>
      </w:r>
      <w:proofErr w:type="spellEnd"/>
      <w:r w:rsidRPr="00E763A9">
        <w:rPr>
          <w:rFonts w:ascii="Times New Roman" w:eastAsia="Calibri" w:hAnsi="Times New Roman" w:cs="Times New Roman"/>
          <w:lang w:eastAsia="ar-SA"/>
        </w:rPr>
        <w:t xml:space="preserve"> </w:t>
      </w:r>
      <w:r w:rsidRPr="00E763A9">
        <w:rPr>
          <w:rFonts w:ascii="Times New Roman" w:eastAsia="Calibri" w:hAnsi="Times New Roman" w:cs="Times New Roman"/>
          <w:u w:val="single"/>
          <w:lang w:eastAsia="ar-SA"/>
        </w:rPr>
        <w:t xml:space="preserve">              </w:t>
      </w:r>
      <w:proofErr w:type="gramStart"/>
      <w:r w:rsidRPr="00E763A9">
        <w:rPr>
          <w:rFonts w:ascii="Times New Roman" w:eastAsia="Calibri" w:hAnsi="Times New Roman" w:cs="Times New Roman"/>
          <w:lang w:val="en-US" w:eastAsia="ar-SA"/>
        </w:rPr>
        <w:t>ins</w:t>
      </w:r>
      <w:proofErr w:type="gramEnd"/>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en-US" w:eastAsia="ar-SA"/>
        </w:rPr>
        <w:t>Kino</w:t>
      </w:r>
      <w:r w:rsidRPr="00E763A9">
        <w:rPr>
          <w:rFonts w:ascii="Times New Roman" w:eastAsia="Calibri" w:hAnsi="Times New Roman" w:cs="Times New Roman"/>
          <w:lang w:eastAsia="ar-SA"/>
        </w:rPr>
        <w:t xml:space="preserve"> </w:t>
      </w:r>
      <w:proofErr w:type="spellStart"/>
      <w:r w:rsidRPr="00E763A9">
        <w:rPr>
          <w:rFonts w:ascii="Times New Roman" w:eastAsia="Calibri" w:hAnsi="Times New Roman" w:cs="Times New Roman"/>
          <w:lang w:val="en-US" w:eastAsia="ar-SA"/>
        </w:rPr>
        <w:t>gehen</w:t>
      </w:r>
      <w:proofErr w:type="spellEnd"/>
      <w:r w:rsidRPr="00E763A9">
        <w:rPr>
          <w:rFonts w:ascii="Times New Roman" w:eastAsia="Calibri" w:hAnsi="Times New Roman" w:cs="Times New Roman"/>
          <w:lang w:eastAsia="ar-SA"/>
        </w:rPr>
        <w:t>.</w:t>
      </w:r>
    </w:p>
    <w:p w:rsidR="00E763A9" w:rsidRPr="00E763A9" w:rsidRDefault="00E763A9" w:rsidP="00E763A9">
      <w:pPr>
        <w:numPr>
          <w:ilvl w:val="0"/>
          <w:numId w:val="30"/>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en-US" w:eastAsia="ar-SA"/>
        </w:rPr>
        <w:t>Anton</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u w:val="single"/>
          <w:lang w:eastAsia="ar-SA"/>
        </w:rPr>
        <w:t xml:space="preserve">          </w:t>
      </w:r>
      <w:proofErr w:type="spellStart"/>
      <w:r w:rsidRPr="00E763A9">
        <w:rPr>
          <w:rFonts w:ascii="Times New Roman" w:eastAsia="Calibri" w:hAnsi="Times New Roman" w:cs="Times New Roman"/>
          <w:lang w:val="en-US" w:eastAsia="ar-SA"/>
        </w:rPr>
        <w:t>Tiere</w:t>
      </w:r>
      <w:proofErr w:type="spellEnd"/>
      <w:r w:rsidRPr="00E763A9">
        <w:rPr>
          <w:rFonts w:ascii="Times New Roman" w:eastAsia="Calibri" w:hAnsi="Times New Roman" w:cs="Times New Roman"/>
          <w:lang w:eastAsia="ar-SA"/>
        </w:rPr>
        <w:t>.</w:t>
      </w:r>
    </w:p>
    <w:p w:rsidR="00E763A9" w:rsidRPr="00E763A9" w:rsidRDefault="00E763A9" w:rsidP="00E763A9">
      <w:pPr>
        <w:numPr>
          <w:ilvl w:val="0"/>
          <w:numId w:val="30"/>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Sie (</w:t>
      </w:r>
      <w:proofErr w:type="spellStart"/>
      <w:r w:rsidRPr="00E763A9">
        <w:rPr>
          <w:rFonts w:ascii="Times New Roman" w:eastAsia="Calibri" w:hAnsi="Times New Roman" w:cs="Times New Roman"/>
          <w:lang w:eastAsia="ar-SA"/>
        </w:rPr>
        <w:t>мн</w:t>
      </w:r>
      <w:proofErr w:type="spellEnd"/>
      <w:r w:rsidRPr="00E763A9">
        <w:rPr>
          <w:rFonts w:ascii="Times New Roman" w:eastAsia="Calibri" w:hAnsi="Times New Roman" w:cs="Times New Roman"/>
          <w:lang w:val="de-DE" w:eastAsia="ar-SA"/>
        </w:rPr>
        <w:t>.</w:t>
      </w:r>
      <w:r w:rsidRPr="00E763A9">
        <w:rPr>
          <w:rFonts w:ascii="Times New Roman" w:eastAsia="Calibri" w:hAnsi="Times New Roman" w:cs="Times New Roman"/>
          <w:lang w:eastAsia="ar-SA"/>
        </w:rPr>
        <w:t>ч</w:t>
      </w:r>
      <w:r w:rsidRPr="00E763A9">
        <w:rPr>
          <w:rFonts w:ascii="Times New Roman" w:eastAsia="Calibri" w:hAnsi="Times New Roman" w:cs="Times New Roman"/>
          <w:lang w:val="de-DE" w:eastAsia="ar-SA"/>
        </w:rPr>
        <w:t xml:space="preserve">.)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Eis und Limonade.</w:t>
      </w:r>
    </w:p>
    <w:p w:rsidR="00E763A9" w:rsidRPr="00E763A9" w:rsidRDefault="00E763A9" w:rsidP="00E763A9">
      <w:pPr>
        <w:numPr>
          <w:ilvl w:val="0"/>
          <w:numId w:val="30"/>
        </w:numPr>
        <w:suppressAutoHyphens/>
        <w:spacing w:after="0" w:line="256" w:lineRule="auto"/>
        <w:jc w:val="both"/>
        <w:rPr>
          <w:rFonts w:ascii="Times New Roman" w:eastAsia="Calibri" w:hAnsi="Times New Roman" w:cs="Times New Roman"/>
          <w:u w:val="single"/>
          <w:lang w:eastAsia="ar-SA"/>
        </w:rPr>
      </w:pPr>
      <w:r w:rsidRPr="00E763A9">
        <w:rPr>
          <w:rFonts w:ascii="Times New Roman" w:eastAsia="Calibri" w:hAnsi="Times New Roman" w:cs="Times New Roman"/>
          <w:lang w:val="de-DE" w:eastAsia="ar-SA"/>
        </w:rPr>
        <w:t>Sie (</w:t>
      </w:r>
      <w:proofErr w:type="spellStart"/>
      <w:r w:rsidRPr="00E763A9">
        <w:rPr>
          <w:rFonts w:ascii="Times New Roman" w:eastAsia="Calibri" w:hAnsi="Times New Roman" w:cs="Times New Roman"/>
          <w:lang w:eastAsia="ar-SA"/>
        </w:rPr>
        <w:t>ед</w:t>
      </w:r>
      <w:proofErr w:type="spellEnd"/>
      <w:r w:rsidRPr="00E763A9">
        <w:rPr>
          <w:rFonts w:ascii="Times New Roman" w:eastAsia="Calibri" w:hAnsi="Times New Roman" w:cs="Times New Roman"/>
          <w:lang w:val="de-DE" w:eastAsia="ar-SA"/>
        </w:rPr>
        <w:t>.</w:t>
      </w:r>
      <w:r w:rsidRPr="00E763A9">
        <w:rPr>
          <w:rFonts w:ascii="Times New Roman" w:eastAsia="Calibri" w:hAnsi="Times New Roman" w:cs="Times New Roman"/>
          <w:lang w:eastAsia="ar-SA"/>
        </w:rPr>
        <w:t>ч</w:t>
      </w:r>
      <w:r w:rsidRPr="00E763A9">
        <w:rPr>
          <w:rFonts w:ascii="Times New Roman" w:eastAsia="Calibri" w:hAnsi="Times New Roman" w:cs="Times New Roman"/>
          <w:lang w:val="de-DE" w:eastAsia="ar-SA"/>
        </w:rPr>
        <w:t xml:space="preserve">.)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Blumen.</w:t>
      </w:r>
    </w:p>
    <w:p w:rsidR="00E763A9" w:rsidRPr="00E763A9" w:rsidRDefault="00E763A9" w:rsidP="00E763A9">
      <w:pPr>
        <w:numPr>
          <w:ilvl w:val="0"/>
          <w:numId w:val="30"/>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u w:val="single"/>
          <w:lang w:eastAsia="ar-SA"/>
        </w:rPr>
        <w:t xml:space="preserve">               </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du schwimmen?</w:t>
      </w:r>
    </w:p>
    <w:p w:rsidR="00E763A9" w:rsidRPr="00E763A9" w:rsidRDefault="00E763A9" w:rsidP="00E763A9">
      <w:pPr>
        <w:numPr>
          <w:ilvl w:val="0"/>
          <w:numId w:val="30"/>
        </w:numPr>
        <w:suppressAutoHyphens/>
        <w:spacing w:after="0" w:line="256" w:lineRule="auto"/>
        <w:jc w:val="both"/>
        <w:rPr>
          <w:rFonts w:ascii="Times New Roman" w:eastAsia="Calibri" w:hAnsi="Times New Roman" w:cs="Times New Roman"/>
          <w:lang w:val="de-DE" w:eastAsia="ar-SA"/>
        </w:rPr>
      </w:pPr>
      <w:proofErr w:type="gramStart"/>
      <w:r w:rsidRPr="00E763A9">
        <w:rPr>
          <w:rFonts w:ascii="Times New Roman" w:eastAsia="Calibri" w:hAnsi="Times New Roman" w:cs="Times New Roman"/>
          <w:lang w:val="de-DE" w:eastAsia="ar-SA"/>
        </w:rPr>
        <w:t xml:space="preserve">Ich </w:t>
      </w:r>
      <w:r w:rsidRPr="00E763A9">
        <w:rPr>
          <w:rFonts w:ascii="Times New Roman" w:eastAsia="Calibri" w:hAnsi="Times New Roman" w:cs="Times New Roman"/>
          <w:u w:val="single"/>
          <w:lang w:eastAsia="ar-SA"/>
        </w:rPr>
        <w:t xml:space="preserve">           </w:t>
      </w:r>
      <w:r w:rsidRPr="00E763A9">
        <w:rPr>
          <w:rFonts w:ascii="Times New Roman" w:eastAsia="Calibri" w:hAnsi="Times New Roman" w:cs="Times New Roman"/>
          <w:lang w:val="de-DE" w:eastAsia="ar-SA"/>
        </w:rPr>
        <w:t>Rock-Musik hören</w:t>
      </w:r>
      <w:proofErr w:type="gramEnd"/>
      <w:r w:rsidRPr="00E763A9">
        <w:rPr>
          <w:rFonts w:ascii="Times New Roman" w:eastAsia="Calibri" w:hAnsi="Times New Roman" w:cs="Times New Roman"/>
          <w:lang w:val="de-DE" w:eastAsia="ar-SA"/>
        </w:rPr>
        <w:t>.</w:t>
      </w:r>
    </w:p>
    <w:p w:rsidR="00E763A9" w:rsidRPr="00E763A9" w:rsidRDefault="00E763A9" w:rsidP="00E763A9">
      <w:pPr>
        <w:numPr>
          <w:ilvl w:val="0"/>
          <w:numId w:val="30"/>
        </w:numPr>
        <w:suppressAutoHyphens/>
        <w:spacing w:after="0" w:line="256" w:lineRule="auto"/>
        <w:jc w:val="both"/>
        <w:rPr>
          <w:rFonts w:ascii="Times New Roman" w:eastAsia="Calibri" w:hAnsi="Times New Roman" w:cs="Times New Roman"/>
          <w:u w:val="single"/>
          <w:lang w:val="de-DE" w:eastAsia="ar-SA"/>
        </w:rPr>
      </w:pPr>
      <w:r w:rsidRPr="00E763A9">
        <w:rPr>
          <w:rFonts w:ascii="Times New Roman" w:eastAsia="Calibri" w:hAnsi="Times New Roman" w:cs="Times New Roman"/>
          <w:lang w:val="de-DE" w:eastAsia="ar-SA"/>
        </w:rPr>
        <w:t xml:space="preserve">Er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mag ins Theater gehen.</w:t>
      </w:r>
    </w:p>
    <w:p w:rsidR="00E763A9" w:rsidRPr="00E763A9" w:rsidRDefault="00E763A9" w:rsidP="00E763A9">
      <w:pPr>
        <w:numPr>
          <w:ilvl w:val="0"/>
          <w:numId w:val="30"/>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 ihr </w:t>
      </w:r>
      <w:proofErr w:type="spellStart"/>
      <w:r w:rsidRPr="00E763A9">
        <w:rPr>
          <w:rFonts w:ascii="Times New Roman" w:eastAsia="Calibri" w:hAnsi="Times New Roman" w:cs="Times New Roman"/>
          <w:lang w:val="de-DE" w:eastAsia="ar-SA"/>
        </w:rPr>
        <w:t>fernsehen</w:t>
      </w:r>
      <w:proofErr w:type="spellEnd"/>
      <w:r w:rsidRPr="00E763A9">
        <w:rPr>
          <w:rFonts w:ascii="Times New Roman" w:eastAsia="Calibri" w:hAnsi="Times New Roman" w:cs="Times New Roman"/>
          <w:lang w:val="de-DE" w:eastAsia="ar-SA"/>
        </w:rPr>
        <w:t>?</w:t>
      </w:r>
    </w:p>
    <w:p w:rsidR="00E763A9" w:rsidRPr="00E763A9" w:rsidRDefault="00E763A9" w:rsidP="00E763A9">
      <w:pPr>
        <w:numPr>
          <w:ilvl w:val="0"/>
          <w:numId w:val="30"/>
        </w:numPr>
        <w:suppressAutoHyphens/>
        <w:spacing w:after="0" w:line="256" w:lineRule="auto"/>
        <w:jc w:val="both"/>
        <w:rPr>
          <w:rFonts w:ascii="Times New Roman" w:eastAsia="Calibri" w:hAnsi="Times New Roman" w:cs="Times New Roman"/>
          <w:b/>
          <w:lang w:val="de-DE" w:eastAsia="ar-SA"/>
        </w:rPr>
      </w:pPr>
      <w:r w:rsidRPr="00E763A9">
        <w:rPr>
          <w:rFonts w:ascii="Times New Roman" w:eastAsia="Calibri" w:hAnsi="Times New Roman" w:cs="Times New Roman"/>
          <w:lang w:val="de-DE" w:eastAsia="ar-SA"/>
        </w:rPr>
        <w:t xml:space="preserve">Anna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tanzen.</w:t>
      </w:r>
    </w:p>
    <w:p w:rsidR="00E763A9" w:rsidRPr="00E763A9" w:rsidRDefault="00E763A9" w:rsidP="00E763A9">
      <w:pPr>
        <w:suppressAutoHyphens/>
        <w:spacing w:after="0"/>
        <w:jc w:val="both"/>
        <w:rPr>
          <w:rFonts w:ascii="Times New Roman" w:eastAsia="Calibri" w:hAnsi="Times New Roman" w:cs="Times New Roman"/>
          <w:b/>
          <w:lang w:val="de-DE" w:eastAsia="ar-SA"/>
        </w:rPr>
      </w:pPr>
    </w:p>
    <w:p w:rsidR="00E763A9" w:rsidRPr="00E763A9" w:rsidRDefault="00E763A9" w:rsidP="00E763A9">
      <w:p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14. Прочитай и переведи предложения на русский язык, обращая внимание на выделенные окончания и местоимения:</w:t>
      </w:r>
    </w:p>
    <w:p w:rsidR="00E763A9" w:rsidRPr="00E763A9" w:rsidRDefault="00E763A9" w:rsidP="00E763A9">
      <w:pPr>
        <w:numPr>
          <w:ilvl w:val="0"/>
          <w:numId w:val="36"/>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mag meine Katze.</w:t>
      </w:r>
    </w:p>
    <w:p w:rsidR="00E763A9" w:rsidRPr="00E763A9" w:rsidRDefault="00E763A9" w:rsidP="00E763A9">
      <w:pPr>
        <w:numPr>
          <w:ilvl w:val="0"/>
          <w:numId w:val="36"/>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Meine Katze mag Fisch.</w:t>
      </w:r>
    </w:p>
    <w:p w:rsidR="00E763A9" w:rsidRPr="00E763A9" w:rsidRDefault="00E763A9" w:rsidP="00E763A9">
      <w:pPr>
        <w:numPr>
          <w:ilvl w:val="0"/>
          <w:numId w:val="36"/>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Wir mög</w:t>
      </w:r>
      <w:r w:rsidRPr="00E763A9">
        <w:rPr>
          <w:rFonts w:ascii="Times New Roman" w:eastAsia="Calibri" w:hAnsi="Times New Roman" w:cs="Times New Roman"/>
          <w:b/>
          <w:lang w:val="de-DE" w:eastAsia="ar-SA"/>
        </w:rPr>
        <w:t>en</w:t>
      </w:r>
      <w:r w:rsidRPr="00E763A9">
        <w:rPr>
          <w:rFonts w:ascii="Times New Roman" w:eastAsia="Calibri" w:hAnsi="Times New Roman" w:cs="Times New Roman"/>
          <w:lang w:val="de-DE" w:eastAsia="ar-SA"/>
        </w:rPr>
        <w:t xml:space="preserve"> zum Konzert gehen.</w:t>
      </w:r>
    </w:p>
    <w:p w:rsidR="00E763A9" w:rsidRPr="00E763A9" w:rsidRDefault="00E763A9" w:rsidP="00E763A9">
      <w:pPr>
        <w:numPr>
          <w:ilvl w:val="0"/>
          <w:numId w:val="36"/>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Er mag Computer spielen.</w:t>
      </w:r>
    </w:p>
    <w:p w:rsidR="00E763A9" w:rsidRPr="00E763A9" w:rsidRDefault="00E763A9" w:rsidP="00E763A9">
      <w:pPr>
        <w:numPr>
          <w:ilvl w:val="0"/>
          <w:numId w:val="36"/>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Sie mög</w:t>
      </w:r>
      <w:r w:rsidRPr="00E763A9">
        <w:rPr>
          <w:rFonts w:ascii="Times New Roman" w:eastAsia="Calibri" w:hAnsi="Times New Roman" w:cs="Times New Roman"/>
          <w:b/>
          <w:lang w:val="de-DE" w:eastAsia="ar-SA"/>
        </w:rPr>
        <w:t>en</w:t>
      </w:r>
      <w:r w:rsidRPr="00E763A9">
        <w:rPr>
          <w:rFonts w:ascii="Times New Roman" w:eastAsia="Calibri" w:hAnsi="Times New Roman" w:cs="Times New Roman"/>
          <w:lang w:val="de-DE" w:eastAsia="ar-SA"/>
        </w:rPr>
        <w:t xml:space="preserve"> ins Kino gehen.</w:t>
      </w:r>
    </w:p>
    <w:p w:rsidR="00E763A9" w:rsidRPr="00E763A9" w:rsidRDefault="00E763A9" w:rsidP="00E763A9">
      <w:pPr>
        <w:numPr>
          <w:ilvl w:val="0"/>
          <w:numId w:val="36"/>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Egor mag Lena.</w:t>
      </w:r>
    </w:p>
    <w:p w:rsidR="00E763A9" w:rsidRPr="00E763A9" w:rsidRDefault="00E763A9" w:rsidP="00E763A9">
      <w:pPr>
        <w:numPr>
          <w:ilvl w:val="0"/>
          <w:numId w:val="36"/>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Mag</w:t>
      </w:r>
      <w:r w:rsidRPr="00E763A9">
        <w:rPr>
          <w:rFonts w:ascii="Times New Roman" w:eastAsia="Calibri" w:hAnsi="Times New Roman" w:cs="Times New Roman"/>
          <w:b/>
          <w:lang w:val="de-DE" w:eastAsia="ar-SA"/>
        </w:rPr>
        <w:t>st</w:t>
      </w:r>
      <w:r w:rsidRPr="00E763A9">
        <w:rPr>
          <w:rFonts w:ascii="Times New Roman" w:eastAsia="Calibri" w:hAnsi="Times New Roman" w:cs="Times New Roman"/>
          <w:lang w:val="de-DE" w:eastAsia="ar-SA"/>
        </w:rPr>
        <w:t xml:space="preserve"> du Deutsch?</w:t>
      </w:r>
    </w:p>
    <w:p w:rsidR="00E763A9" w:rsidRPr="00E763A9" w:rsidRDefault="00E763A9" w:rsidP="00E763A9">
      <w:pPr>
        <w:numPr>
          <w:ilvl w:val="0"/>
          <w:numId w:val="36"/>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Sie mag das Buch.</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15. Переведи предложения с русского на </w:t>
      </w:r>
      <w:proofErr w:type="gramStart"/>
      <w:r w:rsidRPr="00E763A9">
        <w:rPr>
          <w:rFonts w:ascii="Times New Roman" w:eastAsia="Calibri" w:hAnsi="Times New Roman" w:cs="Times New Roman"/>
          <w:b/>
          <w:i/>
          <w:u w:val="single"/>
          <w:lang w:eastAsia="ar-SA"/>
        </w:rPr>
        <w:t>немецкий</w:t>
      </w:r>
      <w:proofErr w:type="gramEnd"/>
      <w:r w:rsidRPr="00E763A9">
        <w:rPr>
          <w:rFonts w:ascii="Times New Roman" w:eastAsia="Calibri" w:hAnsi="Times New Roman" w:cs="Times New Roman"/>
          <w:b/>
          <w:i/>
          <w:u w:val="single"/>
          <w:lang w:eastAsia="ar-SA"/>
        </w:rPr>
        <w:t>, обращая внимание на местоимения и соответствующие им окончания глаголов:</w:t>
      </w:r>
    </w:p>
    <w:p w:rsidR="00E763A9" w:rsidRPr="00E763A9" w:rsidRDefault="00E763A9" w:rsidP="00E763A9">
      <w:pPr>
        <w:numPr>
          <w:ilvl w:val="0"/>
          <w:numId w:val="37"/>
        </w:num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lang w:eastAsia="ar-SA"/>
        </w:rPr>
        <w:t>Ему нравится петь.</w:t>
      </w:r>
    </w:p>
    <w:p w:rsidR="00E763A9" w:rsidRPr="00E763A9" w:rsidRDefault="00E763A9" w:rsidP="00E763A9">
      <w:pPr>
        <w:numPr>
          <w:ilvl w:val="0"/>
          <w:numId w:val="37"/>
        </w:num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lang w:eastAsia="ar-SA"/>
        </w:rPr>
        <w:t>Мне нравится ходить в кино.</w:t>
      </w:r>
    </w:p>
    <w:p w:rsidR="00E763A9" w:rsidRPr="00E763A9" w:rsidRDefault="00E763A9" w:rsidP="00E763A9">
      <w:pPr>
        <w:numPr>
          <w:ilvl w:val="0"/>
          <w:numId w:val="37"/>
        </w:num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lang w:eastAsia="ar-SA"/>
        </w:rPr>
        <w:t>Она любит поп-музыку.</w:t>
      </w:r>
    </w:p>
    <w:p w:rsidR="00E763A9" w:rsidRPr="00E763A9" w:rsidRDefault="00E763A9" w:rsidP="00E763A9">
      <w:pPr>
        <w:numPr>
          <w:ilvl w:val="0"/>
          <w:numId w:val="37"/>
        </w:num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lang w:eastAsia="ar-SA"/>
        </w:rPr>
        <w:t>Нам нравится играть в футбол.</w:t>
      </w:r>
    </w:p>
    <w:p w:rsidR="00E763A9" w:rsidRPr="00E763A9" w:rsidRDefault="00E763A9" w:rsidP="00E763A9">
      <w:pPr>
        <w:numPr>
          <w:ilvl w:val="0"/>
          <w:numId w:val="37"/>
        </w:num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lang w:eastAsia="ar-SA"/>
        </w:rPr>
        <w:t>Он любит пауков.</w:t>
      </w:r>
    </w:p>
    <w:p w:rsidR="00E763A9" w:rsidRPr="00E763A9" w:rsidRDefault="00E763A9" w:rsidP="00E763A9">
      <w:pPr>
        <w:numPr>
          <w:ilvl w:val="0"/>
          <w:numId w:val="37"/>
        </w:num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lang w:eastAsia="ar-SA"/>
        </w:rPr>
        <w:t>Я люблю играть в компьютер.</w:t>
      </w:r>
    </w:p>
    <w:p w:rsidR="00E763A9" w:rsidRPr="00E763A9" w:rsidRDefault="00E763A9" w:rsidP="00E763A9">
      <w:pPr>
        <w:numPr>
          <w:ilvl w:val="0"/>
          <w:numId w:val="37"/>
        </w:num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lang w:eastAsia="ar-SA"/>
        </w:rPr>
        <w:t>Они любят играть в теннис.</w:t>
      </w:r>
    </w:p>
    <w:p w:rsidR="00E763A9" w:rsidRPr="00E763A9" w:rsidRDefault="00E763A9" w:rsidP="00E763A9">
      <w:pPr>
        <w:numPr>
          <w:ilvl w:val="0"/>
          <w:numId w:val="37"/>
        </w:num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lang w:eastAsia="ar-SA"/>
        </w:rPr>
        <w:t>Тебе нравится танцевать?</w:t>
      </w:r>
    </w:p>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ind w:firstLine="709"/>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16. Перескажи данный текст в 3 лице. Обращай внимание на глаголы. Начни с предложения «</w:t>
      </w:r>
      <w:r w:rsidRPr="00E763A9">
        <w:rPr>
          <w:rFonts w:ascii="Times New Roman" w:eastAsia="Calibri" w:hAnsi="Times New Roman" w:cs="Times New Roman"/>
          <w:b/>
          <w:i/>
          <w:u w:val="single"/>
          <w:lang w:val="de-DE" w:eastAsia="ar-SA"/>
        </w:rPr>
        <w:t>Das</w:t>
      </w:r>
      <w:r w:rsidRPr="00E763A9">
        <w:rPr>
          <w:rFonts w:ascii="Times New Roman" w:eastAsia="Calibri" w:hAnsi="Times New Roman" w:cs="Times New Roman"/>
          <w:b/>
          <w:i/>
          <w:u w:val="single"/>
          <w:lang w:eastAsia="ar-SA"/>
        </w:rPr>
        <w:t xml:space="preserve"> </w:t>
      </w:r>
      <w:r w:rsidRPr="00E763A9">
        <w:rPr>
          <w:rFonts w:ascii="Times New Roman" w:eastAsia="Calibri" w:hAnsi="Times New Roman" w:cs="Times New Roman"/>
          <w:b/>
          <w:i/>
          <w:u w:val="single"/>
          <w:lang w:val="de-DE" w:eastAsia="ar-SA"/>
        </w:rPr>
        <w:t>ist</w:t>
      </w:r>
      <w:r w:rsidRPr="00E763A9">
        <w:rPr>
          <w:rFonts w:ascii="Times New Roman" w:eastAsia="Calibri" w:hAnsi="Times New Roman" w:cs="Times New Roman"/>
          <w:b/>
          <w:i/>
          <w:u w:val="single"/>
          <w:lang w:eastAsia="ar-SA"/>
        </w:rPr>
        <w:t xml:space="preserve"> </w:t>
      </w:r>
      <w:r w:rsidRPr="00E763A9">
        <w:rPr>
          <w:rFonts w:ascii="Times New Roman" w:eastAsia="Calibri" w:hAnsi="Times New Roman" w:cs="Times New Roman"/>
          <w:b/>
          <w:i/>
          <w:u w:val="single"/>
          <w:lang w:val="de-DE" w:eastAsia="ar-SA"/>
        </w:rPr>
        <w:t>Sofija</w:t>
      </w:r>
      <w:r w:rsidRPr="00E763A9">
        <w:rPr>
          <w:rFonts w:ascii="Times New Roman" w:eastAsia="Calibri" w:hAnsi="Times New Roman" w:cs="Times New Roman"/>
          <w:b/>
          <w:i/>
          <w:u w:val="single"/>
          <w:lang w:eastAsia="ar-SA"/>
        </w:rPr>
        <w:t xml:space="preserve">». </w:t>
      </w:r>
    </w:p>
    <w:p w:rsidR="00E763A9" w:rsidRPr="00E763A9" w:rsidRDefault="00E763A9" w:rsidP="00E763A9">
      <w:pPr>
        <w:suppressAutoHyphens/>
        <w:spacing w:after="0"/>
        <w:ind w:firstLine="709"/>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Hallo! Ich heiße Sofija. Ich bin 15 Jahre alt. Ich mag malen und singen. Ich habe einen Freund. Er heißt Michael. Er mag Schi fahren. Michael mag auch singen.</w:t>
      </w:r>
    </w:p>
    <w:p w:rsidR="00E763A9" w:rsidRPr="00E763A9" w:rsidRDefault="00E763A9" w:rsidP="00E763A9">
      <w:pPr>
        <w:suppressAutoHyphens/>
        <w:spacing w:after="0"/>
        <w:ind w:firstLine="709"/>
        <w:jc w:val="both"/>
        <w:rPr>
          <w:rFonts w:ascii="Times New Roman" w:eastAsia="Calibri" w:hAnsi="Times New Roman" w:cs="Times New Roman"/>
          <w:lang w:val="de-DE" w:eastAsia="ar-SA"/>
        </w:rPr>
      </w:pPr>
    </w:p>
    <w:p w:rsidR="00E763A9" w:rsidRPr="00E763A9" w:rsidRDefault="00E763A9" w:rsidP="00E763A9">
      <w:p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b/>
          <w:i/>
          <w:u w:val="single"/>
          <w:lang w:val="de-DE" w:eastAsia="ar-SA"/>
        </w:rPr>
        <w:t xml:space="preserve">17. </w:t>
      </w:r>
      <w:r w:rsidRPr="00E763A9">
        <w:rPr>
          <w:rFonts w:ascii="Times New Roman" w:eastAsia="Calibri" w:hAnsi="Times New Roman" w:cs="Times New Roman"/>
          <w:b/>
          <w:i/>
          <w:u w:val="single"/>
          <w:lang w:eastAsia="ar-SA"/>
        </w:rPr>
        <w:t>Задай</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вопросы</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к</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предложениям</w:t>
      </w:r>
    </w:p>
    <w:p w:rsidR="00E763A9" w:rsidRPr="00E763A9" w:rsidRDefault="00E763A9" w:rsidP="00E763A9">
      <w:pPr>
        <w:numPr>
          <w:ilvl w:val="0"/>
          <w:numId w:val="38"/>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Ich heiße Mascha. </w:t>
      </w:r>
    </w:p>
    <w:p w:rsidR="00E763A9" w:rsidRPr="00E763A9" w:rsidRDefault="00E763A9" w:rsidP="00E763A9">
      <w:pPr>
        <w:numPr>
          <w:ilvl w:val="0"/>
          <w:numId w:val="38"/>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lastRenderedPageBreak/>
        <w:t xml:space="preserve">Ich komme aus Deutschland. </w:t>
      </w:r>
    </w:p>
    <w:p w:rsidR="00E763A9" w:rsidRPr="00E763A9" w:rsidRDefault="00E763A9" w:rsidP="00E763A9">
      <w:pPr>
        <w:numPr>
          <w:ilvl w:val="0"/>
          <w:numId w:val="38"/>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Ich wohne in Bremen. </w:t>
      </w:r>
    </w:p>
    <w:p w:rsidR="00E763A9" w:rsidRPr="00E763A9" w:rsidRDefault="00E763A9" w:rsidP="00E763A9">
      <w:pPr>
        <w:numPr>
          <w:ilvl w:val="0"/>
          <w:numId w:val="38"/>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mag singen und tanzen.</w:t>
      </w:r>
    </w:p>
    <w:p w:rsidR="00E763A9" w:rsidRPr="00E763A9" w:rsidRDefault="00E763A9" w:rsidP="00E763A9">
      <w:pPr>
        <w:suppressAutoHyphens/>
        <w:spacing w:after="0" w:line="256" w:lineRule="auto"/>
        <w:jc w:val="both"/>
        <w:rPr>
          <w:rFonts w:ascii="Times New Roman" w:eastAsia="Calibri" w:hAnsi="Times New Roman" w:cs="Times New Roman"/>
          <w:lang w:val="de-DE" w:eastAsia="ar-SA"/>
        </w:rPr>
      </w:pPr>
    </w:p>
    <w:p w:rsidR="00E763A9" w:rsidRPr="00E763A9" w:rsidRDefault="00E763A9" w:rsidP="00E763A9">
      <w:p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18. Вставь пропущенные слова:</w:t>
      </w:r>
    </w:p>
    <w:p w:rsidR="00E763A9" w:rsidRPr="00E763A9" w:rsidRDefault="00E763A9" w:rsidP="00E763A9">
      <w:p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Mein</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Freund</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u w:val="single"/>
          <w:lang w:eastAsia="ar-SA"/>
        </w:rPr>
        <w:t xml:space="preserve">             </w:t>
      </w:r>
      <w:r w:rsidRPr="00E763A9">
        <w:rPr>
          <w:rFonts w:ascii="Times New Roman" w:eastAsia="Calibri" w:hAnsi="Times New Roman" w:cs="Times New Roman"/>
          <w:lang w:val="de-DE" w:eastAsia="ar-SA"/>
        </w:rPr>
        <w:t>Egor</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 xml:space="preserve">Er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15 Jahre alt. Er kommt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Russland. Egor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in Sankt-Petersburg, in der Leninstraße. Mein Freund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Schi fahren.</w:t>
      </w:r>
    </w:p>
    <w:p w:rsidR="00E763A9" w:rsidRPr="00E763A9" w:rsidRDefault="00E763A9" w:rsidP="00E763A9">
      <w:pPr>
        <w:suppressAutoHyphens/>
        <w:spacing w:after="0"/>
        <w:ind w:firstLine="709"/>
        <w:jc w:val="both"/>
        <w:rPr>
          <w:rFonts w:ascii="Times New Roman" w:eastAsia="Calibri" w:hAnsi="Times New Roman" w:cs="Times New Roman"/>
          <w:lang w:val="de-DE" w:eastAsia="ar-SA"/>
        </w:rPr>
      </w:pPr>
    </w:p>
    <w:p w:rsidR="00E763A9" w:rsidRPr="00E763A9" w:rsidRDefault="00E763A9" w:rsidP="00E763A9">
      <w:pPr>
        <w:suppressAutoHyphens/>
        <w:spacing w:after="0"/>
        <w:rPr>
          <w:rFonts w:ascii="Times New Roman" w:eastAsia="Calibri" w:hAnsi="Times New Roman" w:cs="Times New Roman"/>
          <w:b/>
          <w:lang w:val="de-DE" w:eastAsia="ar-SA"/>
        </w:rPr>
      </w:pPr>
    </w:p>
    <w:p w:rsidR="00E763A9" w:rsidRPr="00E763A9" w:rsidRDefault="00E763A9" w:rsidP="00E763A9">
      <w:pPr>
        <w:suppressAutoHyphens/>
        <w:spacing w:after="0"/>
        <w:jc w:val="center"/>
        <w:rPr>
          <w:rFonts w:ascii="Times New Roman" w:eastAsia="Calibri" w:hAnsi="Times New Roman" w:cs="Times New Roman"/>
          <w:b/>
          <w:lang w:val="de-DE" w:eastAsia="ar-SA"/>
        </w:rPr>
      </w:pPr>
    </w:p>
    <w:p w:rsidR="00E763A9" w:rsidRPr="00E763A9" w:rsidRDefault="00E763A9" w:rsidP="00E763A9">
      <w:pPr>
        <w:suppressAutoHyphens/>
        <w:spacing w:after="0"/>
        <w:jc w:val="center"/>
        <w:rPr>
          <w:rFonts w:ascii="Times New Roman" w:eastAsia="Calibri" w:hAnsi="Times New Roman" w:cs="Times New Roman"/>
          <w:b/>
          <w:i/>
          <w:u w:val="single"/>
          <w:lang w:eastAsia="ar-SA"/>
        </w:rPr>
      </w:pPr>
      <w:r w:rsidRPr="00E763A9">
        <w:rPr>
          <w:rFonts w:ascii="Times New Roman" w:eastAsia="Calibri" w:hAnsi="Times New Roman" w:cs="Times New Roman"/>
          <w:b/>
          <w:i/>
          <w:lang w:eastAsia="ar-SA"/>
        </w:rPr>
        <w:t>УПРАЖНЕНИЯ, РАЗВИВАЮЩИЕ НАВЫК АУДИРОВАНИЯ</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 Повтори за диктором или учителем</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Hallo / Guten Tag / Guten Morgen / Guten Abend / Gute Nacht / Tschüss / Auf Wiedersehen</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2. Послушай учителя. Отметь те фразы, которые ты услышал (например – </w:t>
      </w:r>
      <w:proofErr w:type="spellStart"/>
      <w:r w:rsidRPr="00E763A9">
        <w:rPr>
          <w:rFonts w:ascii="Times New Roman" w:eastAsia="Calibri" w:hAnsi="Times New Roman" w:cs="Times New Roman"/>
          <w:b/>
          <w:i/>
          <w:u w:val="single"/>
          <w:lang w:eastAsia="ar-SA"/>
        </w:rPr>
        <w:t>Guten</w:t>
      </w:r>
      <w:proofErr w:type="spellEnd"/>
      <w:r w:rsidRPr="00E763A9">
        <w:rPr>
          <w:rFonts w:ascii="Times New Roman" w:eastAsia="Calibri" w:hAnsi="Times New Roman" w:cs="Times New Roman"/>
          <w:b/>
          <w:i/>
          <w:u w:val="single"/>
          <w:lang w:eastAsia="ar-SA"/>
        </w:rPr>
        <w:t xml:space="preserve"> </w:t>
      </w:r>
      <w:proofErr w:type="spellStart"/>
      <w:r w:rsidRPr="00E763A9">
        <w:rPr>
          <w:rFonts w:ascii="Times New Roman" w:eastAsia="Calibri" w:hAnsi="Times New Roman" w:cs="Times New Roman"/>
          <w:b/>
          <w:i/>
          <w:u w:val="single"/>
          <w:lang w:eastAsia="ar-SA"/>
        </w:rPr>
        <w:t>Abend</w:t>
      </w:r>
      <w:proofErr w:type="spellEnd"/>
      <w:r w:rsidRPr="00E763A9">
        <w:rPr>
          <w:rFonts w:ascii="Times New Roman" w:eastAsia="Calibri" w:hAnsi="Times New Roman" w:cs="Times New Roman"/>
          <w:b/>
          <w:i/>
          <w:u w:val="single"/>
          <w:lang w:eastAsia="ar-SA"/>
        </w:rPr>
        <w:t>, …)</w:t>
      </w:r>
    </w:p>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b/>
          <w:i/>
          <w:u w:val="single"/>
          <w:lang w:eastAsia="ar-SA"/>
        </w:rPr>
        <w:t>3. Повтори за диктором или учителем</w:t>
      </w:r>
    </w:p>
    <w:tbl>
      <w:tblPr>
        <w:tblW w:w="0" w:type="auto"/>
        <w:tblLayout w:type="fixed"/>
        <w:tblLook w:val="0000" w:firstRow="0" w:lastRow="0" w:firstColumn="0" w:lastColumn="0" w:noHBand="0" w:noVBand="0"/>
      </w:tblPr>
      <w:tblGrid>
        <w:gridCol w:w="2391"/>
        <w:gridCol w:w="2678"/>
      </w:tblGrid>
      <w:tr w:rsidR="00E763A9" w:rsidRPr="00E763A9" w:rsidTr="009525C4">
        <w:tc>
          <w:tcPr>
            <w:tcW w:w="2391" w:type="dxa"/>
            <w:tcBorders>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heißt du?</w:t>
            </w:r>
          </w:p>
        </w:tc>
        <w:tc>
          <w:tcPr>
            <w:tcW w:w="2678" w:type="dxa"/>
            <w:tcBorders>
              <w:lef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Wie heißt du?</w:t>
            </w:r>
          </w:p>
        </w:tc>
      </w:tr>
      <w:tr w:rsidR="00E763A9" w:rsidRPr="00E763A9" w:rsidTr="009525C4">
        <w:tc>
          <w:tcPr>
            <w:tcW w:w="2391" w:type="dxa"/>
            <w:tcBorders>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heiße</w:t>
            </w:r>
          </w:p>
        </w:tc>
        <w:tc>
          <w:tcPr>
            <w:tcW w:w="2678" w:type="dxa"/>
            <w:tcBorders>
              <w:lef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Ich heiße Anton.</w:t>
            </w:r>
          </w:p>
        </w:tc>
      </w:tr>
      <w:tr w:rsidR="00E763A9" w:rsidRPr="00E763A9" w:rsidTr="009525C4">
        <w:tc>
          <w:tcPr>
            <w:tcW w:w="2391" w:type="dxa"/>
            <w:tcBorders>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wohnst du?</w:t>
            </w:r>
          </w:p>
        </w:tc>
        <w:tc>
          <w:tcPr>
            <w:tcW w:w="2678" w:type="dxa"/>
            <w:tcBorders>
              <w:lef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Wo wohnst du?</w:t>
            </w:r>
          </w:p>
        </w:tc>
      </w:tr>
      <w:tr w:rsidR="00E763A9" w:rsidRPr="00E763A9" w:rsidTr="009525C4">
        <w:tc>
          <w:tcPr>
            <w:tcW w:w="2391" w:type="dxa"/>
            <w:tcBorders>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wohne in</w:t>
            </w:r>
          </w:p>
        </w:tc>
        <w:tc>
          <w:tcPr>
            <w:tcW w:w="2678" w:type="dxa"/>
            <w:tcBorders>
              <w:lef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Ich wohne in Moskau.</w:t>
            </w:r>
          </w:p>
        </w:tc>
      </w:tr>
      <w:tr w:rsidR="00E763A9" w:rsidRPr="00E763A9" w:rsidTr="009525C4">
        <w:tc>
          <w:tcPr>
            <w:tcW w:w="2391" w:type="dxa"/>
            <w:tcBorders>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kommst du? </w:t>
            </w:r>
          </w:p>
        </w:tc>
        <w:tc>
          <w:tcPr>
            <w:tcW w:w="2678" w:type="dxa"/>
            <w:tcBorders>
              <w:lef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Woher kommst du?</w:t>
            </w:r>
          </w:p>
        </w:tc>
      </w:tr>
      <w:tr w:rsidR="00E763A9" w:rsidRPr="00E763A9" w:rsidTr="009525C4">
        <w:tc>
          <w:tcPr>
            <w:tcW w:w="2391" w:type="dxa"/>
            <w:tcBorders>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komme aus</w:t>
            </w:r>
          </w:p>
        </w:tc>
        <w:tc>
          <w:tcPr>
            <w:tcW w:w="2678" w:type="dxa"/>
            <w:tcBorders>
              <w:lef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Ich komme aus Russland.</w:t>
            </w:r>
          </w:p>
        </w:tc>
      </w:tr>
    </w:tbl>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4. Послушай предложения и дай на них ответы</w:t>
      </w:r>
    </w:p>
    <w:p w:rsidR="00E763A9" w:rsidRPr="00E763A9" w:rsidRDefault="00E763A9" w:rsidP="00E763A9">
      <w:pPr>
        <w:numPr>
          <w:ilvl w:val="0"/>
          <w:numId w:val="31"/>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heißt du?</w:t>
      </w:r>
    </w:p>
    <w:p w:rsidR="00E763A9" w:rsidRPr="00E763A9" w:rsidRDefault="00E763A9" w:rsidP="00E763A9">
      <w:pPr>
        <w:numPr>
          <w:ilvl w:val="0"/>
          <w:numId w:val="31"/>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 wohnst du?</w:t>
      </w:r>
    </w:p>
    <w:p w:rsidR="00E763A9" w:rsidRPr="00E763A9" w:rsidRDefault="00E763A9" w:rsidP="00E763A9">
      <w:pPr>
        <w:numPr>
          <w:ilvl w:val="0"/>
          <w:numId w:val="31"/>
        </w:num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Woher kommst du?</w:t>
      </w:r>
    </w:p>
    <w:p w:rsidR="00E763A9" w:rsidRPr="00E763A9" w:rsidRDefault="00E763A9" w:rsidP="00E763A9">
      <w:pPr>
        <w:suppressAutoHyphens/>
        <w:spacing w:after="0"/>
        <w:jc w:val="both"/>
        <w:rPr>
          <w:rFonts w:ascii="Times New Roman" w:eastAsia="Calibri" w:hAnsi="Times New Roman" w:cs="Times New Roman"/>
          <w:lang w:eastAsia="ar-SA"/>
        </w:rPr>
      </w:pPr>
    </w:p>
    <w:p w:rsidR="00A56EE6" w:rsidRDefault="00E763A9" w:rsidP="00E763A9">
      <w:pPr>
        <w:suppressAutoHyphens/>
        <w:spacing w:after="0"/>
        <w:jc w:val="both"/>
        <w:rPr>
          <w:rFonts w:ascii="Times New Roman" w:eastAsia="Calibri" w:hAnsi="Times New Roman" w:cs="Times New Roman"/>
          <w:b/>
          <w:i/>
          <w:u w:val="single"/>
          <w:lang w:eastAsia="ar-SA"/>
        </w:rPr>
      </w:pPr>
      <w:r w:rsidRPr="00E763A9">
        <w:rPr>
          <w:rFonts w:ascii="Times New Roman" w:eastAsia="Calibri" w:hAnsi="Times New Roman" w:cs="Times New Roman"/>
          <w:b/>
          <w:i/>
          <w:u w:val="single"/>
          <w:lang w:eastAsia="ar-SA"/>
        </w:rPr>
        <w:t xml:space="preserve">5. Послушай и отметь правильный вариант (а или б)  </w:t>
      </w:r>
    </w:p>
    <w:p w:rsidR="00E763A9" w:rsidRPr="00E7075E" w:rsidRDefault="00E763A9" w:rsidP="00E763A9">
      <w:pPr>
        <w:suppressAutoHyphens/>
        <w:spacing w:after="0"/>
        <w:jc w:val="both"/>
        <w:rPr>
          <w:rFonts w:ascii="Times New Roman" w:eastAsia="Calibri" w:hAnsi="Times New Roman" w:cs="Times New Roman"/>
          <w:lang w:val="de-DE" w:eastAsia="ar-SA"/>
        </w:rPr>
      </w:pPr>
      <w:proofErr w:type="gramStart"/>
      <w:r w:rsidRPr="00E7075E">
        <w:rPr>
          <w:rFonts w:ascii="Times New Roman" w:eastAsia="Calibri" w:hAnsi="Times New Roman" w:cs="Times New Roman"/>
          <w:lang w:eastAsia="ar-SA"/>
        </w:rPr>
        <w:t>[</w:t>
      </w:r>
      <w:r w:rsidR="00E7075E">
        <w:rPr>
          <w:rFonts w:ascii="Times New Roman" w:eastAsia="Calibri" w:hAnsi="Times New Roman" w:cs="Times New Roman"/>
          <w:lang w:eastAsia="ar-SA"/>
        </w:rPr>
        <w:t xml:space="preserve">Аверин А.А., </w:t>
      </w:r>
      <w:r w:rsidR="00A56EE6" w:rsidRPr="00E7075E">
        <w:rPr>
          <w:rFonts w:ascii="Times New Roman" w:eastAsia="Calibri" w:hAnsi="Times New Roman" w:cs="Times New Roman"/>
          <w:lang w:eastAsia="ar-SA"/>
        </w:rPr>
        <w:t>Джин Ф., Роман Л. Немецкий язык.</w:t>
      </w:r>
      <w:proofErr w:type="gramEnd"/>
      <w:r w:rsidR="00A56EE6" w:rsidRPr="00E7075E">
        <w:rPr>
          <w:rFonts w:ascii="Times New Roman" w:eastAsia="Calibri" w:hAnsi="Times New Roman" w:cs="Times New Roman"/>
          <w:lang w:eastAsia="ar-SA"/>
        </w:rPr>
        <w:t xml:space="preserve"> Рабочая тетрадь. 5 класс. «Горизонты». </w:t>
      </w:r>
      <w:proofErr w:type="gramStart"/>
      <w:r w:rsidR="00A56EE6" w:rsidRPr="00E7075E">
        <w:rPr>
          <w:rFonts w:ascii="Times New Roman" w:eastAsia="Calibri" w:hAnsi="Times New Roman" w:cs="Times New Roman"/>
          <w:lang w:eastAsia="ar-SA"/>
        </w:rPr>
        <w:t xml:space="preserve">М.: Просвещение, 2011. </w:t>
      </w:r>
      <w:r w:rsidR="00A56EE6" w:rsidRPr="00E7075E">
        <w:rPr>
          <w:rFonts w:ascii="Times New Roman" w:eastAsia="Calibri" w:hAnsi="Times New Roman" w:cs="Times New Roman"/>
          <w:lang w:val="de-DE" w:eastAsia="ar-SA"/>
        </w:rPr>
        <w:t>80</w:t>
      </w:r>
      <w:r w:rsidR="00A56EE6" w:rsidRPr="00E7075E">
        <w:rPr>
          <w:rFonts w:ascii="Times New Roman" w:eastAsia="Calibri" w:hAnsi="Times New Roman" w:cs="Times New Roman"/>
          <w:lang w:eastAsia="ar-SA"/>
        </w:rPr>
        <w:t>с</w:t>
      </w:r>
      <w:r w:rsidR="00A56EE6" w:rsidRPr="00E7075E">
        <w:rPr>
          <w:rFonts w:ascii="Times New Roman" w:eastAsia="Calibri" w:hAnsi="Times New Roman" w:cs="Times New Roman"/>
          <w:lang w:val="de-DE" w:eastAsia="ar-SA"/>
        </w:rPr>
        <w:t xml:space="preserve">. </w:t>
      </w:r>
      <w:r w:rsidR="00E7075E" w:rsidRPr="00E7075E">
        <w:rPr>
          <w:rFonts w:ascii="Times New Roman" w:eastAsia="Calibri" w:hAnsi="Times New Roman" w:cs="Times New Roman"/>
          <w:lang w:val="de-DE" w:eastAsia="ar-SA"/>
        </w:rPr>
        <w:t>(</w:t>
      </w:r>
      <w:r w:rsidR="00E7075E">
        <w:rPr>
          <w:rFonts w:ascii="Times New Roman" w:eastAsia="Calibri" w:hAnsi="Times New Roman" w:cs="Times New Roman"/>
          <w:lang w:eastAsia="ar-SA"/>
        </w:rPr>
        <w:t>см</w:t>
      </w:r>
      <w:r w:rsidR="00E7075E" w:rsidRPr="00E7075E">
        <w:rPr>
          <w:rFonts w:ascii="Times New Roman" w:eastAsia="Calibri" w:hAnsi="Times New Roman" w:cs="Times New Roman"/>
          <w:lang w:val="de-DE" w:eastAsia="ar-SA"/>
        </w:rPr>
        <w:t xml:space="preserve">. </w:t>
      </w:r>
      <w:proofErr w:type="spellStart"/>
      <w:r w:rsidR="00E7075E">
        <w:rPr>
          <w:rFonts w:ascii="Times New Roman" w:eastAsia="Calibri" w:hAnsi="Times New Roman" w:cs="Times New Roman"/>
          <w:lang w:eastAsia="ar-SA"/>
        </w:rPr>
        <w:t>Г</w:t>
      </w:r>
      <w:r w:rsidRPr="00E7075E">
        <w:rPr>
          <w:rFonts w:ascii="Times New Roman" w:eastAsia="Calibri" w:hAnsi="Times New Roman" w:cs="Times New Roman"/>
          <w:lang w:eastAsia="ar-SA"/>
        </w:rPr>
        <w:t>л</w:t>
      </w:r>
      <w:proofErr w:type="spellEnd"/>
      <w:r w:rsidR="00E7075E" w:rsidRPr="00E7075E">
        <w:rPr>
          <w:rFonts w:ascii="Times New Roman" w:eastAsia="Calibri" w:hAnsi="Times New Roman" w:cs="Times New Roman"/>
          <w:lang w:val="de-DE" w:eastAsia="ar-SA"/>
        </w:rPr>
        <w:t xml:space="preserve">. </w:t>
      </w:r>
      <w:r w:rsidRPr="00E7075E">
        <w:rPr>
          <w:rFonts w:ascii="Times New Roman" w:eastAsia="Calibri" w:hAnsi="Times New Roman" w:cs="Times New Roman"/>
          <w:lang w:val="de-DE" w:eastAsia="ar-SA"/>
        </w:rPr>
        <w:t>1, №3</w:t>
      </w:r>
      <w:r w:rsidR="00E7075E">
        <w:rPr>
          <w:rFonts w:ascii="Times New Roman" w:eastAsia="Calibri" w:hAnsi="Times New Roman" w:cs="Times New Roman"/>
          <w:lang w:eastAsia="ar-SA"/>
        </w:rPr>
        <w:t>)</w:t>
      </w:r>
      <w:r w:rsidRPr="00E7075E">
        <w:rPr>
          <w:rFonts w:ascii="Times New Roman" w:eastAsia="Calibri" w:hAnsi="Times New Roman" w:cs="Times New Roman"/>
          <w:lang w:val="de-DE" w:eastAsia="ar-SA"/>
        </w:rPr>
        <w:t>]</w:t>
      </w:r>
      <w:proofErr w:type="gramEnd"/>
    </w:p>
    <w:tbl>
      <w:tblPr>
        <w:tblW w:w="0" w:type="auto"/>
        <w:tblLayout w:type="fixed"/>
        <w:tblLook w:val="0000" w:firstRow="0" w:lastRow="0" w:firstColumn="0" w:lastColumn="0" w:noHBand="0" w:noVBand="0"/>
      </w:tblPr>
      <w:tblGrid>
        <w:gridCol w:w="325"/>
        <w:gridCol w:w="368"/>
        <w:gridCol w:w="3190"/>
        <w:gridCol w:w="326"/>
        <w:gridCol w:w="3129"/>
      </w:tblGrid>
      <w:tr w:rsidR="00E763A9" w:rsidRPr="00E7075E" w:rsidTr="009525C4">
        <w:tc>
          <w:tcPr>
            <w:tcW w:w="325" w:type="dxa"/>
            <w:tcBorders>
              <w:top w:val="single" w:sz="4" w:space="0" w:color="000000"/>
              <w:left w:val="single" w:sz="4" w:space="0" w:color="000000"/>
              <w:bottom w:val="single" w:sz="4" w:space="0" w:color="000000"/>
              <w:right w:val="single" w:sz="4" w:space="0" w:color="000000"/>
            </w:tcBorders>
          </w:tcPr>
          <w:p w:rsidR="00E763A9" w:rsidRPr="00E7075E" w:rsidRDefault="00E763A9" w:rsidP="00E763A9">
            <w:pPr>
              <w:suppressAutoHyphens/>
              <w:spacing w:after="0"/>
              <w:jc w:val="both"/>
              <w:rPr>
                <w:rFonts w:ascii="Times New Roman" w:eastAsia="Calibri" w:hAnsi="Times New Roman" w:cs="Times New Roman"/>
                <w:lang w:val="de-DE" w:eastAsia="ar-SA"/>
              </w:rPr>
            </w:pPr>
            <w:r w:rsidRPr="00E7075E">
              <w:rPr>
                <w:rFonts w:ascii="Times New Roman" w:eastAsia="Calibri" w:hAnsi="Times New Roman" w:cs="Times New Roman"/>
                <w:lang w:val="de-DE" w:eastAsia="ar-SA"/>
              </w:rPr>
              <w:t>1</w:t>
            </w:r>
          </w:p>
        </w:tc>
        <w:tc>
          <w:tcPr>
            <w:tcW w:w="36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а</w:t>
            </w:r>
          </w:p>
        </w:tc>
        <w:tc>
          <w:tcPr>
            <w:tcW w:w="3190"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heißt du?</w:t>
            </w:r>
          </w:p>
        </w:tc>
        <w:tc>
          <w:tcPr>
            <w:tcW w:w="326"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w:t>
            </w:r>
          </w:p>
        </w:tc>
        <w:tc>
          <w:tcPr>
            <w:tcW w:w="3129" w:type="dxa"/>
            <w:tcBorders>
              <w:top w:val="single" w:sz="4" w:space="0" w:color="000000"/>
              <w:left w:val="single" w:sz="4" w:space="0" w:color="000000"/>
              <w:bottom w:val="single" w:sz="4" w:space="0" w:color="000000"/>
              <w:right w:val="single" w:sz="4" w:space="0" w:color="000000"/>
            </w:tcBorders>
          </w:tcPr>
          <w:p w:rsidR="00E763A9" w:rsidRPr="00E7075E"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 wohnst du?</w:t>
            </w:r>
          </w:p>
        </w:tc>
      </w:tr>
      <w:tr w:rsidR="00E763A9" w:rsidRPr="00E7075E" w:rsidTr="009525C4">
        <w:tc>
          <w:tcPr>
            <w:tcW w:w="325" w:type="dxa"/>
            <w:tcBorders>
              <w:top w:val="single" w:sz="4" w:space="0" w:color="000000"/>
              <w:left w:val="single" w:sz="4" w:space="0" w:color="000000"/>
              <w:bottom w:val="single" w:sz="4" w:space="0" w:color="000000"/>
              <w:right w:val="single" w:sz="4" w:space="0" w:color="000000"/>
            </w:tcBorders>
          </w:tcPr>
          <w:p w:rsidR="00E763A9" w:rsidRPr="00E7075E" w:rsidRDefault="00E763A9" w:rsidP="00E763A9">
            <w:pPr>
              <w:suppressAutoHyphens/>
              <w:spacing w:after="0"/>
              <w:jc w:val="both"/>
              <w:rPr>
                <w:rFonts w:ascii="Times New Roman" w:eastAsia="Calibri" w:hAnsi="Times New Roman" w:cs="Times New Roman"/>
                <w:lang w:val="de-DE" w:eastAsia="ar-SA"/>
              </w:rPr>
            </w:pPr>
            <w:r w:rsidRPr="00E7075E">
              <w:rPr>
                <w:rFonts w:ascii="Times New Roman" w:eastAsia="Calibri" w:hAnsi="Times New Roman" w:cs="Times New Roman"/>
                <w:lang w:val="de-DE" w:eastAsia="ar-SA"/>
              </w:rPr>
              <w:t>2</w:t>
            </w:r>
          </w:p>
        </w:tc>
        <w:tc>
          <w:tcPr>
            <w:tcW w:w="36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а</w:t>
            </w:r>
          </w:p>
        </w:tc>
        <w:tc>
          <w:tcPr>
            <w:tcW w:w="3190"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heiße Jan.</w:t>
            </w:r>
          </w:p>
        </w:tc>
        <w:tc>
          <w:tcPr>
            <w:tcW w:w="326"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w:t>
            </w:r>
          </w:p>
        </w:tc>
        <w:tc>
          <w:tcPr>
            <w:tcW w:w="3129" w:type="dxa"/>
            <w:tcBorders>
              <w:top w:val="single" w:sz="4" w:space="0" w:color="000000"/>
              <w:left w:val="single" w:sz="4" w:space="0" w:color="000000"/>
              <w:bottom w:val="single" w:sz="4" w:space="0" w:color="000000"/>
              <w:right w:val="single" w:sz="4" w:space="0" w:color="000000"/>
            </w:tcBorders>
          </w:tcPr>
          <w:p w:rsidR="00E763A9" w:rsidRPr="00E7075E"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heiße Anne.</w:t>
            </w:r>
          </w:p>
        </w:tc>
      </w:tr>
      <w:tr w:rsidR="00E763A9" w:rsidRPr="00E7075E" w:rsidTr="009525C4">
        <w:tc>
          <w:tcPr>
            <w:tcW w:w="325" w:type="dxa"/>
            <w:tcBorders>
              <w:top w:val="single" w:sz="4" w:space="0" w:color="000000"/>
              <w:left w:val="single" w:sz="4" w:space="0" w:color="000000"/>
              <w:bottom w:val="single" w:sz="4" w:space="0" w:color="000000"/>
              <w:right w:val="single" w:sz="4" w:space="0" w:color="000000"/>
            </w:tcBorders>
          </w:tcPr>
          <w:p w:rsidR="00E763A9" w:rsidRPr="00E7075E" w:rsidRDefault="00E763A9" w:rsidP="00E763A9">
            <w:pPr>
              <w:suppressAutoHyphens/>
              <w:spacing w:after="0"/>
              <w:jc w:val="both"/>
              <w:rPr>
                <w:rFonts w:ascii="Times New Roman" w:eastAsia="Calibri" w:hAnsi="Times New Roman" w:cs="Times New Roman"/>
                <w:lang w:val="de-DE" w:eastAsia="ar-SA"/>
              </w:rPr>
            </w:pPr>
            <w:r w:rsidRPr="00E7075E">
              <w:rPr>
                <w:rFonts w:ascii="Times New Roman" w:eastAsia="Calibri" w:hAnsi="Times New Roman" w:cs="Times New Roman"/>
                <w:lang w:val="de-DE" w:eastAsia="ar-SA"/>
              </w:rPr>
              <w:t>3</w:t>
            </w:r>
          </w:p>
        </w:tc>
        <w:tc>
          <w:tcPr>
            <w:tcW w:w="36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а</w:t>
            </w:r>
          </w:p>
        </w:tc>
        <w:tc>
          <w:tcPr>
            <w:tcW w:w="3190"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 wohnst du?</w:t>
            </w:r>
          </w:p>
        </w:tc>
        <w:tc>
          <w:tcPr>
            <w:tcW w:w="326"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w:t>
            </w:r>
          </w:p>
        </w:tc>
        <w:tc>
          <w:tcPr>
            <w:tcW w:w="3129" w:type="dxa"/>
            <w:tcBorders>
              <w:top w:val="single" w:sz="4" w:space="0" w:color="000000"/>
              <w:left w:val="single" w:sz="4" w:space="0" w:color="000000"/>
              <w:bottom w:val="single" w:sz="4" w:space="0" w:color="000000"/>
              <w:right w:val="single" w:sz="4" w:space="0" w:color="000000"/>
            </w:tcBorders>
          </w:tcPr>
          <w:p w:rsidR="00E763A9" w:rsidRPr="00E7075E"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Woher kommst du?</w:t>
            </w:r>
          </w:p>
        </w:tc>
      </w:tr>
      <w:tr w:rsidR="00E763A9" w:rsidRPr="00E763A9" w:rsidTr="009525C4">
        <w:tc>
          <w:tcPr>
            <w:tcW w:w="325" w:type="dxa"/>
            <w:tcBorders>
              <w:top w:val="single" w:sz="4" w:space="0" w:color="000000"/>
              <w:left w:val="single" w:sz="4" w:space="0" w:color="000000"/>
              <w:bottom w:val="single" w:sz="4" w:space="0" w:color="000000"/>
              <w:right w:val="single" w:sz="4" w:space="0" w:color="000000"/>
            </w:tcBorders>
          </w:tcPr>
          <w:p w:rsidR="00E763A9" w:rsidRPr="00E7075E" w:rsidRDefault="00E763A9" w:rsidP="00E763A9">
            <w:pPr>
              <w:suppressAutoHyphens/>
              <w:spacing w:after="0"/>
              <w:jc w:val="both"/>
              <w:rPr>
                <w:rFonts w:ascii="Times New Roman" w:eastAsia="Calibri" w:hAnsi="Times New Roman" w:cs="Times New Roman"/>
                <w:lang w:val="de-DE" w:eastAsia="ar-SA"/>
              </w:rPr>
            </w:pPr>
            <w:r w:rsidRPr="00E7075E">
              <w:rPr>
                <w:rFonts w:ascii="Times New Roman" w:eastAsia="Calibri" w:hAnsi="Times New Roman" w:cs="Times New Roman"/>
                <w:lang w:val="de-DE" w:eastAsia="ar-SA"/>
              </w:rPr>
              <w:t>4</w:t>
            </w:r>
          </w:p>
        </w:tc>
        <w:tc>
          <w:tcPr>
            <w:tcW w:w="36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а</w:t>
            </w:r>
          </w:p>
        </w:tc>
        <w:tc>
          <w:tcPr>
            <w:tcW w:w="3190"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wohne aus München</w:t>
            </w:r>
          </w:p>
        </w:tc>
        <w:tc>
          <w:tcPr>
            <w:tcW w:w="326"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w:t>
            </w:r>
          </w:p>
        </w:tc>
        <w:tc>
          <w:tcPr>
            <w:tcW w:w="3129"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Ich wohne in München.</w:t>
            </w:r>
          </w:p>
        </w:tc>
      </w:tr>
      <w:tr w:rsidR="00E763A9" w:rsidRPr="00E763A9" w:rsidTr="009525C4">
        <w:tc>
          <w:tcPr>
            <w:tcW w:w="32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5</w:t>
            </w:r>
          </w:p>
        </w:tc>
        <w:tc>
          <w:tcPr>
            <w:tcW w:w="36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а</w:t>
            </w:r>
          </w:p>
        </w:tc>
        <w:tc>
          <w:tcPr>
            <w:tcW w:w="3190"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komme aus Konstanz.</w:t>
            </w:r>
          </w:p>
        </w:tc>
        <w:tc>
          <w:tcPr>
            <w:tcW w:w="326"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w:t>
            </w:r>
          </w:p>
        </w:tc>
        <w:tc>
          <w:tcPr>
            <w:tcW w:w="3129"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Ich komme aus Köln.</w:t>
            </w:r>
          </w:p>
        </w:tc>
      </w:tr>
    </w:tbl>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b/>
          <w:i/>
          <w:u w:val="single"/>
          <w:lang w:eastAsia="ar-SA"/>
        </w:rPr>
        <w:t>6. Повтори за диктором или учителем</w:t>
      </w:r>
    </w:p>
    <w:tbl>
      <w:tblPr>
        <w:tblW w:w="0" w:type="auto"/>
        <w:tblLayout w:type="fixed"/>
        <w:tblLook w:val="0000" w:firstRow="0" w:lastRow="0" w:firstColumn="0" w:lastColumn="0" w:noHBand="0" w:noVBand="0"/>
      </w:tblPr>
      <w:tblGrid>
        <w:gridCol w:w="2092"/>
        <w:gridCol w:w="2126"/>
        <w:gridCol w:w="2127"/>
      </w:tblGrid>
      <w:tr w:rsidR="00E763A9" w:rsidRPr="00E763A9" w:rsidTr="009525C4">
        <w:tc>
          <w:tcPr>
            <w:tcW w:w="2092" w:type="dxa"/>
            <w:tcBorders>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machst du?</w:t>
            </w:r>
          </w:p>
        </w:tc>
        <w:tc>
          <w:tcPr>
            <w:tcW w:w="2126" w:type="dxa"/>
            <w:tcBorders>
              <w:left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Was machst du?</w:t>
            </w:r>
          </w:p>
        </w:tc>
        <w:tc>
          <w:tcPr>
            <w:tcW w:w="2127" w:type="dxa"/>
            <w:tcBorders>
              <w:lef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p>
        </w:tc>
      </w:tr>
      <w:tr w:rsidR="00E763A9" w:rsidRPr="00E763A9" w:rsidTr="009525C4">
        <w:tc>
          <w:tcPr>
            <w:tcW w:w="2092" w:type="dxa"/>
            <w:tcBorders>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Fußball</w:t>
            </w:r>
          </w:p>
        </w:tc>
        <w:tc>
          <w:tcPr>
            <w:tcW w:w="2126" w:type="dxa"/>
            <w:tcBorders>
              <w:left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spiele Fußball</w:t>
            </w:r>
          </w:p>
        </w:tc>
        <w:tc>
          <w:tcPr>
            <w:tcW w:w="2127" w:type="dxa"/>
            <w:tcBorders>
              <w:lef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Ich spiele Fußball.</w:t>
            </w:r>
          </w:p>
        </w:tc>
      </w:tr>
      <w:tr w:rsidR="00E763A9" w:rsidRPr="00E763A9" w:rsidTr="009525C4">
        <w:tc>
          <w:tcPr>
            <w:tcW w:w="2092" w:type="dxa"/>
            <w:tcBorders>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magst du?</w:t>
            </w:r>
          </w:p>
        </w:tc>
        <w:tc>
          <w:tcPr>
            <w:tcW w:w="2126" w:type="dxa"/>
            <w:tcBorders>
              <w:left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Was magst du?</w:t>
            </w:r>
          </w:p>
        </w:tc>
        <w:tc>
          <w:tcPr>
            <w:tcW w:w="2127" w:type="dxa"/>
            <w:tcBorders>
              <w:lef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p>
        </w:tc>
      </w:tr>
      <w:tr w:rsidR="00E763A9" w:rsidRPr="00E763A9" w:rsidTr="009525C4">
        <w:tc>
          <w:tcPr>
            <w:tcW w:w="2092" w:type="dxa"/>
            <w:tcBorders>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Musik</w:t>
            </w:r>
          </w:p>
        </w:tc>
        <w:tc>
          <w:tcPr>
            <w:tcW w:w="2126" w:type="dxa"/>
            <w:tcBorders>
              <w:left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mag Musik</w:t>
            </w:r>
          </w:p>
        </w:tc>
        <w:tc>
          <w:tcPr>
            <w:tcW w:w="2127" w:type="dxa"/>
            <w:tcBorders>
              <w:lef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Ich mag Musik.</w:t>
            </w:r>
          </w:p>
        </w:tc>
      </w:tr>
      <w:tr w:rsidR="00E763A9" w:rsidRPr="00E763A9" w:rsidTr="009525C4">
        <w:tc>
          <w:tcPr>
            <w:tcW w:w="2092" w:type="dxa"/>
            <w:tcBorders>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noch </w:t>
            </w:r>
          </w:p>
        </w:tc>
        <w:tc>
          <w:tcPr>
            <w:tcW w:w="2126" w:type="dxa"/>
            <w:tcBorders>
              <w:left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magst du noch?</w:t>
            </w:r>
          </w:p>
        </w:tc>
        <w:tc>
          <w:tcPr>
            <w:tcW w:w="2127" w:type="dxa"/>
            <w:tcBorders>
              <w:lef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Was magst du noch?</w:t>
            </w:r>
          </w:p>
        </w:tc>
      </w:tr>
      <w:tr w:rsidR="00E763A9" w:rsidRPr="00E763A9" w:rsidTr="009525C4">
        <w:tc>
          <w:tcPr>
            <w:tcW w:w="2092" w:type="dxa"/>
            <w:tcBorders>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Tanzen</w:t>
            </w:r>
          </w:p>
        </w:tc>
        <w:tc>
          <w:tcPr>
            <w:tcW w:w="2126" w:type="dxa"/>
            <w:tcBorders>
              <w:left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mag Tanzen</w:t>
            </w:r>
          </w:p>
        </w:tc>
        <w:tc>
          <w:tcPr>
            <w:tcW w:w="2127" w:type="dxa"/>
            <w:tcBorders>
              <w:lef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Ich mag Tanzen.</w:t>
            </w:r>
          </w:p>
        </w:tc>
      </w:tr>
    </w:tbl>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7. Послушай предложения и дай на них ответы</w:t>
      </w:r>
    </w:p>
    <w:p w:rsidR="00E763A9" w:rsidRPr="00E763A9" w:rsidRDefault="00E763A9" w:rsidP="00E763A9">
      <w:pPr>
        <w:numPr>
          <w:ilvl w:val="0"/>
          <w:numId w:val="32"/>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Was machst du?</w:t>
      </w:r>
    </w:p>
    <w:p w:rsidR="00E763A9" w:rsidRPr="00E763A9" w:rsidRDefault="00E763A9" w:rsidP="00E763A9">
      <w:pPr>
        <w:numPr>
          <w:ilvl w:val="0"/>
          <w:numId w:val="32"/>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Was magst du?</w:t>
      </w:r>
    </w:p>
    <w:p w:rsidR="00E763A9" w:rsidRPr="00E763A9" w:rsidRDefault="00E763A9" w:rsidP="00E763A9">
      <w:pPr>
        <w:numPr>
          <w:ilvl w:val="0"/>
          <w:numId w:val="32"/>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lastRenderedPageBreak/>
        <w:t>Was magst du noch?</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Default="00E763A9" w:rsidP="00E763A9">
      <w:pPr>
        <w:suppressAutoHyphens/>
        <w:spacing w:after="0"/>
        <w:jc w:val="both"/>
        <w:rPr>
          <w:rFonts w:ascii="Times New Roman" w:eastAsia="Calibri" w:hAnsi="Times New Roman" w:cs="Times New Roman"/>
          <w:b/>
          <w:i/>
          <w:u w:val="single"/>
          <w:lang w:eastAsia="ar-SA"/>
        </w:rPr>
      </w:pPr>
      <w:r w:rsidRPr="00E763A9">
        <w:rPr>
          <w:rFonts w:ascii="Times New Roman" w:eastAsia="Calibri" w:hAnsi="Times New Roman" w:cs="Times New Roman"/>
          <w:b/>
          <w:i/>
          <w:u w:val="single"/>
          <w:lang w:eastAsia="ar-SA"/>
        </w:rPr>
        <w:t>8. Послушай и отметь правильный в</w:t>
      </w:r>
      <w:r w:rsidR="00E7075E">
        <w:rPr>
          <w:rFonts w:ascii="Times New Roman" w:eastAsia="Calibri" w:hAnsi="Times New Roman" w:cs="Times New Roman"/>
          <w:b/>
          <w:i/>
          <w:u w:val="single"/>
          <w:lang w:eastAsia="ar-SA"/>
        </w:rPr>
        <w:t>ариант (а или б)</w:t>
      </w:r>
    </w:p>
    <w:p w:rsidR="00E7075E" w:rsidRPr="00E7075E" w:rsidRDefault="00E7075E" w:rsidP="00E7075E">
      <w:pPr>
        <w:suppressAutoHyphens/>
        <w:spacing w:after="0"/>
        <w:jc w:val="both"/>
        <w:rPr>
          <w:rFonts w:ascii="Times New Roman" w:eastAsia="Calibri" w:hAnsi="Times New Roman" w:cs="Times New Roman"/>
          <w:lang w:val="de-DE" w:eastAsia="ar-SA"/>
        </w:rPr>
      </w:pPr>
      <w:proofErr w:type="gramStart"/>
      <w:r w:rsidRPr="00E7075E">
        <w:rPr>
          <w:rFonts w:ascii="Times New Roman" w:eastAsia="Calibri" w:hAnsi="Times New Roman" w:cs="Times New Roman"/>
          <w:lang w:eastAsia="ar-SA"/>
        </w:rPr>
        <w:t>[</w:t>
      </w:r>
      <w:r>
        <w:rPr>
          <w:rFonts w:ascii="Times New Roman" w:eastAsia="Calibri" w:hAnsi="Times New Roman" w:cs="Times New Roman"/>
          <w:lang w:eastAsia="ar-SA"/>
        </w:rPr>
        <w:t xml:space="preserve">Аверин А.А., </w:t>
      </w:r>
      <w:r w:rsidRPr="00E7075E">
        <w:rPr>
          <w:rFonts w:ascii="Times New Roman" w:eastAsia="Calibri" w:hAnsi="Times New Roman" w:cs="Times New Roman"/>
          <w:lang w:eastAsia="ar-SA"/>
        </w:rPr>
        <w:t>Джин Ф., Роман Л. Немецкий язык.</w:t>
      </w:r>
      <w:proofErr w:type="gramEnd"/>
      <w:r w:rsidRPr="00E7075E">
        <w:rPr>
          <w:rFonts w:ascii="Times New Roman" w:eastAsia="Calibri" w:hAnsi="Times New Roman" w:cs="Times New Roman"/>
          <w:lang w:eastAsia="ar-SA"/>
        </w:rPr>
        <w:t xml:space="preserve"> Рабочая тетрадь. 5 класс. «Горизонты». </w:t>
      </w:r>
      <w:proofErr w:type="gramStart"/>
      <w:r w:rsidRPr="00E7075E">
        <w:rPr>
          <w:rFonts w:ascii="Times New Roman" w:eastAsia="Calibri" w:hAnsi="Times New Roman" w:cs="Times New Roman"/>
          <w:lang w:eastAsia="ar-SA"/>
        </w:rPr>
        <w:t xml:space="preserve">М.: Просвещение, 2011. </w:t>
      </w:r>
      <w:r w:rsidRPr="00E7075E">
        <w:rPr>
          <w:rFonts w:ascii="Times New Roman" w:eastAsia="Calibri" w:hAnsi="Times New Roman" w:cs="Times New Roman"/>
          <w:lang w:val="de-DE" w:eastAsia="ar-SA"/>
        </w:rPr>
        <w:t>80</w:t>
      </w:r>
      <w:r w:rsidRPr="00E7075E">
        <w:rPr>
          <w:rFonts w:ascii="Times New Roman" w:eastAsia="Calibri" w:hAnsi="Times New Roman" w:cs="Times New Roman"/>
          <w:lang w:eastAsia="ar-SA"/>
        </w:rPr>
        <w:t>с</w:t>
      </w:r>
      <w:r w:rsidRPr="00E7075E">
        <w:rPr>
          <w:rFonts w:ascii="Times New Roman" w:eastAsia="Calibri" w:hAnsi="Times New Roman" w:cs="Times New Roman"/>
          <w:lang w:val="de-DE" w:eastAsia="ar-SA"/>
        </w:rPr>
        <w:t>. (</w:t>
      </w:r>
      <w:r>
        <w:rPr>
          <w:rFonts w:ascii="Times New Roman" w:eastAsia="Calibri" w:hAnsi="Times New Roman" w:cs="Times New Roman"/>
          <w:lang w:eastAsia="ar-SA"/>
        </w:rPr>
        <w:t>см</w:t>
      </w:r>
      <w:r w:rsidRPr="00E7075E">
        <w:rPr>
          <w:rFonts w:ascii="Times New Roman" w:eastAsia="Calibri" w:hAnsi="Times New Roman" w:cs="Times New Roman"/>
          <w:lang w:val="de-DE" w:eastAsia="ar-SA"/>
        </w:rPr>
        <w:t xml:space="preserve">. </w:t>
      </w:r>
      <w:proofErr w:type="spellStart"/>
      <w:r>
        <w:rPr>
          <w:rFonts w:ascii="Times New Roman" w:eastAsia="Calibri" w:hAnsi="Times New Roman" w:cs="Times New Roman"/>
          <w:lang w:eastAsia="ar-SA"/>
        </w:rPr>
        <w:t>Г</w:t>
      </w:r>
      <w:r w:rsidRPr="00E7075E">
        <w:rPr>
          <w:rFonts w:ascii="Times New Roman" w:eastAsia="Calibri" w:hAnsi="Times New Roman" w:cs="Times New Roman"/>
          <w:lang w:eastAsia="ar-SA"/>
        </w:rPr>
        <w:t>л</w:t>
      </w:r>
      <w:proofErr w:type="spellEnd"/>
      <w:r w:rsidRPr="00E7075E">
        <w:rPr>
          <w:rFonts w:ascii="Times New Roman" w:eastAsia="Calibri" w:hAnsi="Times New Roman" w:cs="Times New Roman"/>
          <w:lang w:val="de-DE" w:eastAsia="ar-SA"/>
        </w:rPr>
        <w:t>. 1, №</w:t>
      </w:r>
      <w:r>
        <w:rPr>
          <w:rFonts w:ascii="Times New Roman" w:eastAsia="Calibri" w:hAnsi="Times New Roman" w:cs="Times New Roman"/>
          <w:lang w:eastAsia="ar-SA"/>
        </w:rPr>
        <w:t>8)</w:t>
      </w:r>
      <w:r w:rsidRPr="00E7075E">
        <w:rPr>
          <w:rFonts w:ascii="Times New Roman" w:eastAsia="Calibri" w:hAnsi="Times New Roman" w:cs="Times New Roman"/>
          <w:lang w:val="de-DE" w:eastAsia="ar-SA"/>
        </w:rPr>
        <w:t>]</w:t>
      </w:r>
      <w:proofErr w:type="gramEnd"/>
    </w:p>
    <w:p w:rsidR="00E7075E" w:rsidRPr="00E763A9" w:rsidRDefault="00E7075E" w:rsidP="00E763A9">
      <w:pPr>
        <w:suppressAutoHyphens/>
        <w:spacing w:after="0"/>
        <w:jc w:val="both"/>
        <w:rPr>
          <w:rFonts w:ascii="Times New Roman" w:eastAsia="Calibri" w:hAnsi="Times New Roman" w:cs="Times New Roman"/>
          <w:lang w:eastAsia="ar-SA"/>
        </w:rPr>
      </w:pPr>
    </w:p>
    <w:tbl>
      <w:tblPr>
        <w:tblW w:w="0" w:type="auto"/>
        <w:tblLayout w:type="fixed"/>
        <w:tblLook w:val="0000" w:firstRow="0" w:lastRow="0" w:firstColumn="0" w:lastColumn="0" w:noHBand="0" w:noVBand="0"/>
      </w:tblPr>
      <w:tblGrid>
        <w:gridCol w:w="325"/>
        <w:gridCol w:w="368"/>
        <w:gridCol w:w="2957"/>
        <w:gridCol w:w="558"/>
        <w:gridCol w:w="2704"/>
      </w:tblGrid>
      <w:tr w:rsidR="00E763A9" w:rsidRPr="00E763A9" w:rsidTr="009525C4">
        <w:tc>
          <w:tcPr>
            <w:tcW w:w="32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1</w:t>
            </w:r>
          </w:p>
        </w:tc>
        <w:tc>
          <w:tcPr>
            <w:tcW w:w="36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а</w:t>
            </w:r>
          </w:p>
        </w:tc>
        <w:tc>
          <w:tcPr>
            <w:tcW w:w="2957"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wohne in Darmstadt.</w:t>
            </w:r>
          </w:p>
        </w:tc>
        <w:tc>
          <w:tcPr>
            <w:tcW w:w="55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w:t>
            </w:r>
          </w:p>
        </w:tc>
        <w:tc>
          <w:tcPr>
            <w:tcW w:w="2704"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Ich wohne da.</w:t>
            </w:r>
          </w:p>
        </w:tc>
      </w:tr>
      <w:tr w:rsidR="00E763A9" w:rsidRPr="00E763A9" w:rsidTr="009525C4">
        <w:tc>
          <w:tcPr>
            <w:tcW w:w="32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2</w:t>
            </w:r>
          </w:p>
        </w:tc>
        <w:tc>
          <w:tcPr>
            <w:tcW w:w="36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а</w:t>
            </w:r>
          </w:p>
        </w:tc>
        <w:tc>
          <w:tcPr>
            <w:tcW w:w="2957"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Woher kommen Sie?</w:t>
            </w:r>
          </w:p>
        </w:tc>
        <w:tc>
          <w:tcPr>
            <w:tcW w:w="55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w:t>
            </w:r>
          </w:p>
        </w:tc>
        <w:tc>
          <w:tcPr>
            <w:tcW w:w="2704"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Wo wohnen Sie?</w:t>
            </w:r>
          </w:p>
        </w:tc>
      </w:tr>
      <w:tr w:rsidR="00E763A9" w:rsidRPr="00E763A9" w:rsidTr="009525C4">
        <w:tc>
          <w:tcPr>
            <w:tcW w:w="32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3</w:t>
            </w:r>
          </w:p>
        </w:tc>
        <w:tc>
          <w:tcPr>
            <w:tcW w:w="36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а</w:t>
            </w:r>
          </w:p>
        </w:tc>
        <w:tc>
          <w:tcPr>
            <w:tcW w:w="2957"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heißt du?</w:t>
            </w:r>
          </w:p>
        </w:tc>
        <w:tc>
          <w:tcPr>
            <w:tcW w:w="55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w:t>
            </w:r>
          </w:p>
        </w:tc>
        <w:tc>
          <w:tcPr>
            <w:tcW w:w="2704"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Wie heißen Sie?</w:t>
            </w:r>
          </w:p>
        </w:tc>
      </w:tr>
      <w:tr w:rsidR="00E763A9" w:rsidRPr="00E763A9" w:rsidTr="009525C4">
        <w:tc>
          <w:tcPr>
            <w:tcW w:w="32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4</w:t>
            </w:r>
          </w:p>
        </w:tc>
        <w:tc>
          <w:tcPr>
            <w:tcW w:w="36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а</w:t>
            </w:r>
          </w:p>
        </w:tc>
        <w:tc>
          <w:tcPr>
            <w:tcW w:w="2957"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Was machst du?</w:t>
            </w:r>
          </w:p>
        </w:tc>
        <w:tc>
          <w:tcPr>
            <w:tcW w:w="55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w:t>
            </w:r>
          </w:p>
        </w:tc>
        <w:tc>
          <w:tcPr>
            <w:tcW w:w="2704"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Was magst du?</w:t>
            </w:r>
          </w:p>
        </w:tc>
      </w:tr>
      <w:tr w:rsidR="00E763A9" w:rsidRPr="00E763A9" w:rsidTr="009525C4">
        <w:tc>
          <w:tcPr>
            <w:tcW w:w="32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5</w:t>
            </w:r>
          </w:p>
        </w:tc>
        <w:tc>
          <w:tcPr>
            <w:tcW w:w="36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а</w:t>
            </w:r>
          </w:p>
        </w:tc>
        <w:tc>
          <w:tcPr>
            <w:tcW w:w="2957"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mag München.</w:t>
            </w:r>
          </w:p>
        </w:tc>
        <w:tc>
          <w:tcPr>
            <w:tcW w:w="55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w:t>
            </w:r>
          </w:p>
        </w:tc>
        <w:tc>
          <w:tcPr>
            <w:tcW w:w="2704"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Ich mag Tanzen.</w:t>
            </w:r>
          </w:p>
        </w:tc>
      </w:tr>
      <w:tr w:rsidR="00E763A9" w:rsidRPr="00E763A9" w:rsidTr="009525C4">
        <w:tc>
          <w:tcPr>
            <w:tcW w:w="32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6</w:t>
            </w:r>
          </w:p>
        </w:tc>
        <w:tc>
          <w:tcPr>
            <w:tcW w:w="36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a</w:t>
            </w:r>
          </w:p>
        </w:tc>
        <w:tc>
          <w:tcPr>
            <w:tcW w:w="2957"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Auf Wiedersehen</w:t>
            </w:r>
          </w:p>
        </w:tc>
        <w:tc>
          <w:tcPr>
            <w:tcW w:w="55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b</w:t>
            </w:r>
          </w:p>
        </w:tc>
        <w:tc>
          <w:tcPr>
            <w:tcW w:w="2704"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Aus Wien</w:t>
            </w:r>
          </w:p>
        </w:tc>
      </w:tr>
    </w:tbl>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9. Послушай учителя и впиши недостающие слова</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Lehrer: Guten Morgen! Das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Paulina Neumann. Sie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aus Köln und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jetzt in Dresden.</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Jakob: Hallo, ich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Jakob.</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Paulina: Hallo, Jakob.</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Jakob: Jetzt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Literatur.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du Literatur?</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Paulina: Ja, sehr. </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Jakob: Ich</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 Ich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Literatur. Ich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Biologie.</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b/>
          <w:i/>
          <w:u w:val="single"/>
          <w:lang w:val="de-DE" w:eastAsia="ar-SA"/>
        </w:rPr>
        <w:t xml:space="preserve">10. </w:t>
      </w:r>
      <w:r w:rsidRPr="00E763A9">
        <w:rPr>
          <w:rFonts w:ascii="Times New Roman" w:eastAsia="Calibri" w:hAnsi="Times New Roman" w:cs="Times New Roman"/>
          <w:b/>
          <w:i/>
          <w:u w:val="single"/>
          <w:lang w:eastAsia="ar-SA"/>
        </w:rPr>
        <w:t>Повтори</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за</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учителем</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der Kuli, der </w:t>
      </w:r>
      <w:r w:rsidR="00E7075E" w:rsidRPr="00E7075E">
        <w:rPr>
          <w:rFonts w:ascii="Times New Roman" w:eastAsia="Calibri" w:hAnsi="Times New Roman" w:cs="Times New Roman"/>
          <w:lang w:val="de-DE" w:eastAsia="ar-SA"/>
        </w:rPr>
        <w:t>Füller</w:t>
      </w:r>
      <w:r w:rsidRPr="00E763A9">
        <w:rPr>
          <w:rFonts w:ascii="Times New Roman" w:eastAsia="Calibri" w:hAnsi="Times New Roman" w:cs="Times New Roman"/>
          <w:lang w:val="de-DE" w:eastAsia="ar-SA"/>
        </w:rPr>
        <w:t>, das Mäppchen, der Bleistift, das Lineal, die Tafel, die Schere, der Spitzer, der Radiergummi.</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11. Послушай учителя и поставь над словами цифры в той последовательности, в которой они звучат</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der Kuli, der </w:t>
      </w:r>
      <w:r w:rsidR="00E7075E" w:rsidRPr="00E7075E">
        <w:rPr>
          <w:rFonts w:ascii="Times New Roman" w:eastAsia="Calibri" w:hAnsi="Times New Roman" w:cs="Times New Roman"/>
          <w:lang w:val="de-DE" w:eastAsia="ar-SA"/>
        </w:rPr>
        <w:t>Füller</w:t>
      </w:r>
      <w:r w:rsidRPr="00E763A9">
        <w:rPr>
          <w:rFonts w:ascii="Times New Roman" w:eastAsia="Calibri" w:hAnsi="Times New Roman" w:cs="Times New Roman"/>
          <w:lang w:val="de-DE" w:eastAsia="ar-SA"/>
        </w:rPr>
        <w:t>, das Mäppchen</w:t>
      </w:r>
      <w:r w:rsidRPr="00E763A9">
        <w:rPr>
          <w:rFonts w:ascii="Times New Roman" w:eastAsia="Calibri" w:hAnsi="Times New Roman" w:cs="Times New Roman"/>
          <w:sz w:val="36"/>
          <w:szCs w:val="36"/>
          <w:vertAlign w:val="superscript"/>
          <w:lang w:val="de-DE" w:eastAsia="ar-SA"/>
        </w:rPr>
        <w:t>1</w:t>
      </w:r>
      <w:r w:rsidRPr="00E763A9">
        <w:rPr>
          <w:rFonts w:ascii="Times New Roman" w:eastAsia="Calibri" w:hAnsi="Times New Roman" w:cs="Times New Roman"/>
          <w:lang w:val="de-DE" w:eastAsia="ar-SA"/>
        </w:rPr>
        <w:t>, der Bleistift, das Lineal, die Tafel, die Schere, der Spitzer, der Radiergummi, das Buch, das Heft.</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b/>
          <w:i/>
          <w:u w:val="single"/>
          <w:lang w:eastAsia="ar-SA"/>
        </w:rPr>
        <w:t xml:space="preserve">12. Изучи картинки. Послушай учителя и раскрась картинки в соответствии с </w:t>
      </w:r>
      <w:proofErr w:type="gramStart"/>
      <w:r w:rsidRPr="00E763A9">
        <w:rPr>
          <w:rFonts w:ascii="Times New Roman" w:eastAsia="Calibri" w:hAnsi="Times New Roman" w:cs="Times New Roman"/>
          <w:b/>
          <w:i/>
          <w:u w:val="single"/>
          <w:lang w:eastAsia="ar-SA"/>
        </w:rPr>
        <w:t>услышанным</w:t>
      </w:r>
      <w:proofErr w:type="gramEnd"/>
      <w:r w:rsidRPr="00E763A9">
        <w:rPr>
          <w:rFonts w:ascii="Times New Roman" w:eastAsia="Calibri" w:hAnsi="Times New Roman" w:cs="Times New Roman"/>
          <w:b/>
          <w:i/>
          <w:u w:val="single"/>
          <w:lang w:eastAsia="ar-SA"/>
        </w:rPr>
        <w:t>. Одно</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предложение</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лишнее</w:t>
      </w:r>
    </w:p>
    <w:p w:rsidR="00E763A9" w:rsidRPr="00E763A9" w:rsidRDefault="00E763A9" w:rsidP="00E763A9">
      <w:pPr>
        <w:suppressAutoHyphens/>
        <w:spacing w:after="0"/>
        <w:jc w:val="both"/>
        <w:rPr>
          <w:rFonts w:ascii="Times New Roman" w:eastAsia="Calibri" w:hAnsi="Times New Roman" w:cs="Times New Roman"/>
          <w:i/>
          <w:lang w:val="de-DE" w:eastAsia="ar-SA"/>
        </w:rPr>
      </w:pPr>
      <w:r w:rsidRPr="00E763A9">
        <w:rPr>
          <w:rFonts w:ascii="Times New Roman" w:eastAsia="Calibri" w:hAnsi="Times New Roman" w:cs="Times New Roman"/>
          <w:lang w:val="de-DE" w:eastAsia="ar-SA"/>
        </w:rPr>
        <w:t xml:space="preserve">   </w:t>
      </w:r>
    </w:p>
    <w:p w:rsidR="00E763A9" w:rsidRPr="00E763A9" w:rsidRDefault="00E763A9" w:rsidP="00E763A9">
      <w:pPr>
        <w:suppressAutoHyphens/>
        <w:spacing w:after="0"/>
        <w:jc w:val="both"/>
        <w:rPr>
          <w:rFonts w:ascii="Times New Roman" w:eastAsia="Calibri" w:hAnsi="Times New Roman" w:cs="Times New Roman"/>
          <w:b/>
          <w:i/>
          <w:u w:val="single"/>
          <w:lang w:eastAsia="ar-SA"/>
        </w:rPr>
      </w:pPr>
      <w:r w:rsidRPr="00E763A9">
        <w:rPr>
          <w:rFonts w:ascii="Times New Roman" w:eastAsia="Calibri" w:hAnsi="Times New Roman" w:cs="Times New Roman"/>
          <w:i/>
          <w:lang w:val="de-DE" w:eastAsia="ar-SA"/>
        </w:rPr>
        <w:t>Das Lineal ist gelb. Der Bleistift ist blau. Der Kuli ist schwarz. Die Schere ist grün. Das</w:t>
      </w:r>
      <w:r w:rsidRPr="00E763A9">
        <w:rPr>
          <w:rFonts w:ascii="Times New Roman" w:eastAsia="Calibri" w:hAnsi="Times New Roman" w:cs="Times New Roman"/>
          <w:i/>
          <w:lang w:eastAsia="ar-SA"/>
        </w:rPr>
        <w:t xml:space="preserve"> </w:t>
      </w:r>
      <w:r w:rsidRPr="00E763A9">
        <w:rPr>
          <w:rFonts w:ascii="Times New Roman" w:eastAsia="Calibri" w:hAnsi="Times New Roman" w:cs="Times New Roman"/>
          <w:i/>
          <w:lang w:val="de-DE" w:eastAsia="ar-SA"/>
        </w:rPr>
        <w:t>Buch</w:t>
      </w:r>
      <w:r w:rsidRPr="00E763A9">
        <w:rPr>
          <w:rFonts w:ascii="Times New Roman" w:eastAsia="Calibri" w:hAnsi="Times New Roman" w:cs="Times New Roman"/>
          <w:i/>
          <w:lang w:eastAsia="ar-SA"/>
        </w:rPr>
        <w:t xml:space="preserve"> </w:t>
      </w:r>
      <w:r w:rsidRPr="00E763A9">
        <w:rPr>
          <w:rFonts w:ascii="Times New Roman" w:eastAsia="Calibri" w:hAnsi="Times New Roman" w:cs="Times New Roman"/>
          <w:i/>
          <w:lang w:val="de-DE" w:eastAsia="ar-SA"/>
        </w:rPr>
        <w:t>ist</w:t>
      </w:r>
      <w:r w:rsidRPr="00E763A9">
        <w:rPr>
          <w:rFonts w:ascii="Times New Roman" w:eastAsia="Calibri" w:hAnsi="Times New Roman" w:cs="Times New Roman"/>
          <w:i/>
          <w:lang w:eastAsia="ar-SA"/>
        </w:rPr>
        <w:t xml:space="preserve"> </w:t>
      </w:r>
      <w:r w:rsidRPr="00E763A9">
        <w:rPr>
          <w:rFonts w:ascii="Times New Roman" w:eastAsia="Calibri" w:hAnsi="Times New Roman" w:cs="Times New Roman"/>
          <w:i/>
          <w:lang w:val="de-DE" w:eastAsia="ar-SA"/>
        </w:rPr>
        <w:t>rot</w:t>
      </w:r>
      <w:r w:rsidRPr="00E763A9">
        <w:rPr>
          <w:rFonts w:ascii="Times New Roman" w:eastAsia="Calibri" w:hAnsi="Times New Roman" w:cs="Times New Roman"/>
          <w:i/>
          <w:lang w:eastAsia="ar-SA"/>
        </w:rPr>
        <w:t xml:space="preserve">. </w:t>
      </w:r>
    </w:p>
    <w:p w:rsidR="00E763A9" w:rsidRPr="00E763A9" w:rsidRDefault="00E763A9" w:rsidP="00E763A9">
      <w:pPr>
        <w:suppressAutoHyphens/>
        <w:spacing w:after="0"/>
        <w:jc w:val="both"/>
        <w:rPr>
          <w:rFonts w:ascii="Times New Roman" w:eastAsia="Calibri" w:hAnsi="Times New Roman" w:cs="Times New Roman"/>
          <w:b/>
          <w:i/>
          <w:u w:val="single"/>
          <w:lang w:eastAsia="ar-SA"/>
        </w:rPr>
      </w:pPr>
    </w:p>
    <w:p w:rsidR="00E763A9" w:rsidRPr="00E763A9" w:rsidRDefault="00E763A9" w:rsidP="00E763A9">
      <w:pPr>
        <w:suppressAutoHyphens/>
        <w:spacing w:after="0"/>
        <w:jc w:val="both"/>
        <w:rPr>
          <w:rFonts w:ascii="Times New Roman" w:eastAsia="Calibri" w:hAnsi="Times New Roman" w:cs="Times New Roman"/>
          <w:b/>
          <w:lang w:eastAsia="ar-SA"/>
        </w:rPr>
      </w:pPr>
      <w:r w:rsidRPr="00E763A9">
        <w:rPr>
          <w:rFonts w:ascii="Times New Roman" w:eastAsia="Calibri" w:hAnsi="Times New Roman" w:cs="Times New Roman"/>
          <w:b/>
          <w:i/>
          <w:u w:val="single"/>
          <w:lang w:eastAsia="ar-SA"/>
        </w:rPr>
        <w:t>13. Послушай предложения и найди перевод. Поставь соответствующий номер</w:t>
      </w:r>
    </w:p>
    <w:tbl>
      <w:tblPr>
        <w:tblW w:w="0" w:type="auto"/>
        <w:tblLayout w:type="fixed"/>
        <w:tblLook w:val="0000" w:firstRow="0" w:lastRow="0" w:firstColumn="0" w:lastColumn="0" w:noHBand="0" w:noVBand="0"/>
      </w:tblPr>
      <w:tblGrid>
        <w:gridCol w:w="401"/>
        <w:gridCol w:w="1979"/>
        <w:gridCol w:w="2381"/>
      </w:tblGrid>
      <w:tr w:rsidR="00E763A9" w:rsidRPr="00E763A9" w:rsidTr="009525C4">
        <w:trPr>
          <w:gridAfter w:val="1"/>
          <w:wAfter w:w="2381" w:type="dxa"/>
        </w:trPr>
        <w:tc>
          <w:tcPr>
            <w:tcW w:w="238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b/>
                <w:lang w:eastAsia="ar-SA"/>
              </w:rPr>
              <w:t>Перевод</w:t>
            </w:r>
          </w:p>
        </w:tc>
      </w:tr>
      <w:tr w:rsidR="00E763A9" w:rsidRPr="00E763A9" w:rsidTr="009525C4">
        <w:tc>
          <w:tcPr>
            <w:tcW w:w="401"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p>
        </w:tc>
        <w:tc>
          <w:tcPr>
            <w:tcW w:w="436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lang w:eastAsia="ar-SA"/>
              </w:rPr>
              <w:t>Мой карандаш – черный.</w:t>
            </w:r>
          </w:p>
        </w:tc>
      </w:tr>
      <w:tr w:rsidR="00E763A9" w:rsidRPr="00E763A9" w:rsidTr="009525C4">
        <w:tc>
          <w:tcPr>
            <w:tcW w:w="401"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p>
        </w:tc>
        <w:tc>
          <w:tcPr>
            <w:tcW w:w="436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lang w:eastAsia="ar-SA"/>
              </w:rPr>
              <w:t>У нее много друзей.</w:t>
            </w:r>
          </w:p>
        </w:tc>
      </w:tr>
      <w:tr w:rsidR="00E763A9" w:rsidRPr="00E763A9" w:rsidTr="009525C4">
        <w:tc>
          <w:tcPr>
            <w:tcW w:w="401"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p>
        </w:tc>
        <w:tc>
          <w:tcPr>
            <w:tcW w:w="436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lang w:eastAsia="ar-SA"/>
              </w:rPr>
              <w:t>Я ненавижу историю.</w:t>
            </w:r>
          </w:p>
        </w:tc>
      </w:tr>
      <w:tr w:rsidR="00E763A9" w:rsidRPr="00E763A9" w:rsidTr="009525C4">
        <w:tc>
          <w:tcPr>
            <w:tcW w:w="401"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p>
        </w:tc>
        <w:tc>
          <w:tcPr>
            <w:tcW w:w="436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lang w:eastAsia="ar-SA"/>
              </w:rPr>
              <w:t>У меня есть морская свинка.</w:t>
            </w:r>
          </w:p>
        </w:tc>
      </w:tr>
      <w:tr w:rsidR="00E763A9" w:rsidRPr="00E763A9" w:rsidTr="009525C4">
        <w:tc>
          <w:tcPr>
            <w:tcW w:w="401"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p>
        </w:tc>
        <w:tc>
          <w:tcPr>
            <w:tcW w:w="436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lang w:eastAsia="ar-SA"/>
              </w:rPr>
              <w:t>Я люблю играть в шахматы.</w:t>
            </w:r>
          </w:p>
        </w:tc>
      </w:tr>
      <w:tr w:rsidR="00E763A9" w:rsidRPr="00E763A9" w:rsidTr="009525C4">
        <w:tc>
          <w:tcPr>
            <w:tcW w:w="401"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p>
        </w:tc>
        <w:tc>
          <w:tcPr>
            <w:tcW w:w="436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lang w:eastAsia="ar-SA"/>
              </w:rPr>
              <w:t xml:space="preserve">Он живет в </w:t>
            </w:r>
            <w:proofErr w:type="spellStart"/>
            <w:r w:rsidRPr="00E763A9">
              <w:rPr>
                <w:rFonts w:ascii="Times New Roman" w:eastAsia="Calibri" w:hAnsi="Times New Roman" w:cs="Times New Roman"/>
                <w:lang w:eastAsia="ar-SA"/>
              </w:rPr>
              <w:t>Леверкузене</w:t>
            </w:r>
            <w:proofErr w:type="spellEnd"/>
            <w:r w:rsidRPr="00E763A9">
              <w:rPr>
                <w:rFonts w:ascii="Times New Roman" w:eastAsia="Calibri" w:hAnsi="Times New Roman" w:cs="Times New Roman"/>
                <w:lang w:eastAsia="ar-SA"/>
              </w:rPr>
              <w:t>.</w:t>
            </w:r>
          </w:p>
        </w:tc>
      </w:tr>
    </w:tbl>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b/>
          <w:lang w:eastAsia="ar-SA"/>
        </w:rPr>
        <w:t>Предложения для чтения</w:t>
      </w:r>
    </w:p>
    <w:p w:rsidR="00E763A9" w:rsidRPr="00E763A9" w:rsidRDefault="00E763A9" w:rsidP="00E763A9">
      <w:pPr>
        <w:numPr>
          <w:ilvl w:val="0"/>
          <w:numId w:val="19"/>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mag Schach spielen.</w:t>
      </w:r>
    </w:p>
    <w:p w:rsidR="00E763A9" w:rsidRPr="00E763A9" w:rsidRDefault="00E7075E" w:rsidP="00E7075E">
      <w:pPr>
        <w:numPr>
          <w:ilvl w:val="0"/>
          <w:numId w:val="19"/>
        </w:numPr>
        <w:suppressAutoHyphens/>
        <w:spacing w:after="0"/>
        <w:jc w:val="both"/>
        <w:rPr>
          <w:rFonts w:ascii="Times New Roman" w:eastAsia="Calibri" w:hAnsi="Times New Roman" w:cs="Times New Roman"/>
          <w:lang w:val="de-DE" w:eastAsia="ar-SA"/>
        </w:rPr>
      </w:pPr>
      <w:r w:rsidRPr="00E7075E">
        <w:rPr>
          <w:rFonts w:ascii="Times New Roman" w:eastAsia="Calibri" w:hAnsi="Times New Roman" w:cs="Times New Roman"/>
          <w:lang w:val="de-DE" w:eastAsia="ar-SA"/>
        </w:rPr>
        <w:t xml:space="preserve">Ich </w:t>
      </w:r>
      <w:r w:rsidR="00E763A9" w:rsidRPr="00E763A9">
        <w:rPr>
          <w:rFonts w:ascii="Times New Roman" w:eastAsia="Calibri" w:hAnsi="Times New Roman" w:cs="Times New Roman"/>
          <w:lang w:val="de-DE" w:eastAsia="ar-SA"/>
        </w:rPr>
        <w:t>hasse Geschichte.</w:t>
      </w:r>
    </w:p>
    <w:p w:rsidR="00E763A9" w:rsidRPr="00E763A9" w:rsidRDefault="00E763A9" w:rsidP="00E763A9">
      <w:pPr>
        <w:numPr>
          <w:ilvl w:val="0"/>
          <w:numId w:val="19"/>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habe ein Meerschweinchen.</w:t>
      </w:r>
    </w:p>
    <w:p w:rsidR="00E763A9" w:rsidRPr="00E763A9" w:rsidRDefault="00E763A9" w:rsidP="00E763A9">
      <w:pPr>
        <w:numPr>
          <w:ilvl w:val="0"/>
          <w:numId w:val="19"/>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Mein Bleistift ist schwarz.</w:t>
      </w:r>
    </w:p>
    <w:p w:rsidR="00E763A9" w:rsidRPr="00E763A9" w:rsidRDefault="00E763A9" w:rsidP="00E763A9">
      <w:pPr>
        <w:numPr>
          <w:ilvl w:val="0"/>
          <w:numId w:val="19"/>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lastRenderedPageBreak/>
        <w:t>Er wohnt in Leverkusen.</w:t>
      </w:r>
    </w:p>
    <w:p w:rsidR="00E763A9" w:rsidRPr="00E763A9" w:rsidRDefault="00E763A9" w:rsidP="00E763A9">
      <w:pPr>
        <w:numPr>
          <w:ilvl w:val="0"/>
          <w:numId w:val="19"/>
        </w:numPr>
        <w:suppressAutoHyphens/>
        <w:spacing w:after="0"/>
        <w:jc w:val="both"/>
        <w:rPr>
          <w:rFonts w:ascii="Times New Roman" w:eastAsia="Calibri" w:hAnsi="Times New Roman" w:cs="Times New Roman"/>
          <w:b/>
          <w:lang w:val="de-DE" w:eastAsia="ar-SA"/>
        </w:rPr>
      </w:pPr>
      <w:r w:rsidRPr="00E763A9">
        <w:rPr>
          <w:rFonts w:ascii="Times New Roman" w:eastAsia="Calibri" w:hAnsi="Times New Roman" w:cs="Times New Roman"/>
          <w:lang w:val="de-DE" w:eastAsia="ar-SA"/>
        </w:rPr>
        <w:t>Sie hat viele Freunde.</w:t>
      </w:r>
    </w:p>
    <w:p w:rsidR="00E763A9" w:rsidRPr="00E763A9" w:rsidRDefault="00E763A9" w:rsidP="00E763A9">
      <w:pPr>
        <w:suppressAutoHyphens/>
        <w:spacing w:after="0"/>
        <w:jc w:val="both"/>
        <w:rPr>
          <w:rFonts w:ascii="Times New Roman" w:eastAsia="Calibri" w:hAnsi="Times New Roman" w:cs="Times New Roman"/>
          <w:b/>
          <w:lang w:val="de-DE" w:eastAsia="ar-SA"/>
        </w:rPr>
      </w:pPr>
    </w:p>
    <w:p w:rsidR="00E763A9" w:rsidRPr="00E763A9" w:rsidRDefault="00E763A9" w:rsidP="00E763A9">
      <w:pPr>
        <w:suppressAutoHyphens/>
        <w:spacing w:after="0"/>
        <w:jc w:val="both"/>
        <w:rPr>
          <w:rFonts w:ascii="Times New Roman" w:eastAsia="Calibri" w:hAnsi="Times New Roman" w:cs="Times New Roman"/>
          <w:b/>
          <w:lang w:val="de-DE" w:eastAsia="ar-SA"/>
        </w:rPr>
      </w:pPr>
      <w:r w:rsidRPr="00E763A9">
        <w:rPr>
          <w:rFonts w:ascii="Times New Roman" w:eastAsia="Calibri" w:hAnsi="Times New Roman" w:cs="Times New Roman"/>
          <w:b/>
          <w:i/>
          <w:u w:val="single"/>
          <w:lang w:eastAsia="ar-SA"/>
        </w:rPr>
        <w:t>14. Послушай предложения на русском языке и найди перевод. Поставь</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соответствующий</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номер</w:t>
      </w:r>
    </w:p>
    <w:tbl>
      <w:tblPr>
        <w:tblW w:w="0" w:type="auto"/>
        <w:tblLayout w:type="fixed"/>
        <w:tblLook w:val="0000" w:firstRow="0" w:lastRow="0" w:firstColumn="0" w:lastColumn="0" w:noHBand="0" w:noVBand="0"/>
      </w:tblPr>
      <w:tblGrid>
        <w:gridCol w:w="401"/>
        <w:gridCol w:w="1979"/>
        <w:gridCol w:w="2381"/>
      </w:tblGrid>
      <w:tr w:rsidR="00E763A9" w:rsidRPr="00E763A9" w:rsidTr="009525C4">
        <w:trPr>
          <w:gridAfter w:val="1"/>
          <w:wAfter w:w="2381" w:type="dxa"/>
        </w:trPr>
        <w:tc>
          <w:tcPr>
            <w:tcW w:w="238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b/>
                <w:lang w:eastAsia="ar-SA"/>
              </w:rPr>
              <w:t>Перевод</w:t>
            </w:r>
          </w:p>
        </w:tc>
      </w:tr>
      <w:tr w:rsidR="00E763A9" w:rsidRPr="00D67C57" w:rsidTr="009525C4">
        <w:tc>
          <w:tcPr>
            <w:tcW w:w="401"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val="de-DE" w:eastAsia="ar-SA"/>
              </w:rPr>
            </w:pPr>
          </w:p>
        </w:tc>
        <w:tc>
          <w:tcPr>
            <w:tcW w:w="436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mag Sozialkunde und Deutsch.</w:t>
            </w:r>
          </w:p>
        </w:tc>
      </w:tr>
      <w:tr w:rsidR="00E763A9" w:rsidRPr="00D67C57" w:rsidTr="009525C4">
        <w:tc>
          <w:tcPr>
            <w:tcW w:w="401"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val="de-DE" w:eastAsia="ar-SA"/>
              </w:rPr>
            </w:pPr>
          </w:p>
        </w:tc>
        <w:tc>
          <w:tcPr>
            <w:tcW w:w="436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Meine Katze ist 10 Jahre alt.</w:t>
            </w:r>
          </w:p>
        </w:tc>
      </w:tr>
      <w:tr w:rsidR="00E763A9" w:rsidRPr="00E763A9" w:rsidTr="009525C4">
        <w:tc>
          <w:tcPr>
            <w:tcW w:w="401"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val="de-DE" w:eastAsia="ar-SA"/>
              </w:rPr>
            </w:pPr>
          </w:p>
        </w:tc>
        <w:tc>
          <w:tcPr>
            <w:tcW w:w="436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Er hat eine Freundin. </w:t>
            </w:r>
          </w:p>
        </w:tc>
      </w:tr>
      <w:tr w:rsidR="00E763A9" w:rsidRPr="00E763A9" w:rsidTr="009525C4">
        <w:tc>
          <w:tcPr>
            <w:tcW w:w="401"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val="de-DE" w:eastAsia="ar-SA"/>
              </w:rPr>
            </w:pPr>
          </w:p>
        </w:tc>
        <w:tc>
          <w:tcPr>
            <w:tcW w:w="436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Wir wohnen in Dresden.</w:t>
            </w:r>
          </w:p>
        </w:tc>
      </w:tr>
      <w:tr w:rsidR="00E763A9" w:rsidRPr="00E763A9" w:rsidTr="009525C4">
        <w:tc>
          <w:tcPr>
            <w:tcW w:w="401"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val="de-DE" w:eastAsia="ar-SA"/>
              </w:rPr>
            </w:pPr>
          </w:p>
        </w:tc>
        <w:tc>
          <w:tcPr>
            <w:tcW w:w="4360"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val="en-US" w:eastAsia="ar-SA"/>
              </w:rPr>
            </w:pPr>
            <w:r w:rsidRPr="00E763A9">
              <w:rPr>
                <w:rFonts w:ascii="Times New Roman" w:eastAsia="Calibri" w:hAnsi="Times New Roman" w:cs="Times New Roman"/>
                <w:lang w:val="de-DE" w:eastAsia="ar-SA"/>
              </w:rPr>
              <w:t>Mein Hund mag Fleisch.</w:t>
            </w:r>
          </w:p>
        </w:tc>
      </w:tr>
    </w:tbl>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lang w:eastAsia="ar-SA"/>
        </w:rPr>
        <w:t>Предложения для чтения</w:t>
      </w:r>
    </w:p>
    <w:p w:rsidR="00E763A9" w:rsidRPr="00E763A9" w:rsidRDefault="00E763A9" w:rsidP="00E763A9">
      <w:pPr>
        <w:numPr>
          <w:ilvl w:val="0"/>
          <w:numId w:val="20"/>
        </w:num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Мы живем в Дрездене.</w:t>
      </w:r>
    </w:p>
    <w:p w:rsidR="00E763A9" w:rsidRPr="00E763A9" w:rsidRDefault="00E763A9" w:rsidP="00E763A9">
      <w:pPr>
        <w:numPr>
          <w:ilvl w:val="0"/>
          <w:numId w:val="20"/>
        </w:num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Моя собака любит мясо.</w:t>
      </w:r>
    </w:p>
    <w:p w:rsidR="00E763A9" w:rsidRPr="00E763A9" w:rsidRDefault="00E763A9" w:rsidP="00E763A9">
      <w:pPr>
        <w:numPr>
          <w:ilvl w:val="0"/>
          <w:numId w:val="20"/>
        </w:num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Моей кошке 10 лет.</w:t>
      </w:r>
    </w:p>
    <w:p w:rsidR="00E763A9" w:rsidRPr="00E763A9" w:rsidRDefault="00E763A9" w:rsidP="00E763A9">
      <w:pPr>
        <w:numPr>
          <w:ilvl w:val="0"/>
          <w:numId w:val="20"/>
        </w:num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 xml:space="preserve">Мне нравится обществознание и </w:t>
      </w:r>
      <w:proofErr w:type="gramStart"/>
      <w:r w:rsidRPr="00E763A9">
        <w:rPr>
          <w:rFonts w:ascii="Times New Roman" w:eastAsia="Calibri" w:hAnsi="Times New Roman" w:cs="Times New Roman"/>
          <w:lang w:eastAsia="ar-SA"/>
        </w:rPr>
        <w:t>немецкий</w:t>
      </w:r>
      <w:proofErr w:type="gramEnd"/>
      <w:r w:rsidRPr="00E763A9">
        <w:rPr>
          <w:rFonts w:ascii="Times New Roman" w:eastAsia="Calibri" w:hAnsi="Times New Roman" w:cs="Times New Roman"/>
          <w:lang w:eastAsia="ar-SA"/>
        </w:rPr>
        <w:t>.</w:t>
      </w:r>
    </w:p>
    <w:p w:rsidR="00E763A9" w:rsidRPr="00E763A9" w:rsidRDefault="00E763A9" w:rsidP="00E763A9">
      <w:pPr>
        <w:numPr>
          <w:ilvl w:val="0"/>
          <w:numId w:val="20"/>
        </w:num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У него есть подруга.</w:t>
      </w:r>
    </w:p>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15. Послушай текст и вставь пропущенные слова</w:t>
      </w:r>
    </w:p>
    <w:p w:rsidR="00E763A9" w:rsidRPr="00E763A9" w:rsidRDefault="00E763A9" w:rsidP="00E763A9">
      <w:pPr>
        <w:suppressAutoHyphens/>
        <w:spacing w:after="0"/>
        <w:ind w:firstLine="709"/>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Hallo! Ich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Sofija. Ich bin 15 Jahre alt. Ich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Tiere. Ich habe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Katze und einen Hund. Meine Katze heißt Ewa. Sie ist 10 Jahre</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 Sie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xml:space="preserve">weiß. Ewa mag Fisch essen. </w:t>
      </w:r>
    </w:p>
    <w:p w:rsidR="00E763A9" w:rsidRPr="00E763A9" w:rsidRDefault="00E763A9" w:rsidP="00E763A9">
      <w:pPr>
        <w:suppressAutoHyphens/>
        <w:spacing w:after="0"/>
        <w:ind w:firstLine="709"/>
        <w:jc w:val="both"/>
        <w:rPr>
          <w:rFonts w:ascii="Times New Roman" w:eastAsia="Calibri" w:hAnsi="Times New Roman" w:cs="Times New Roman"/>
          <w:lang w:eastAsia="ar-SA"/>
        </w:rPr>
      </w:pPr>
      <w:r w:rsidRPr="00E763A9">
        <w:rPr>
          <w:rFonts w:ascii="Times New Roman" w:eastAsia="Calibri" w:hAnsi="Times New Roman" w:cs="Times New Roman"/>
          <w:lang w:val="de-DE" w:eastAsia="ar-SA"/>
        </w:rPr>
        <w:t xml:space="preserve">Mein Hund heißt Baron. Er ist 3 </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alt und er ist schwarz und</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lang w:val="de-DE" w:eastAsia="ar-SA"/>
        </w:rPr>
        <w:t>. Baron</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mag</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Fleisch</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Ewa</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und</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Baron</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sind</w:t>
      </w:r>
      <w:r w:rsidRPr="00E763A9">
        <w:rPr>
          <w:rFonts w:ascii="Times New Roman" w:eastAsia="Calibri" w:hAnsi="Times New Roman" w:cs="Times New Roman"/>
          <w:u w:val="single"/>
          <w:lang w:eastAsia="ar-SA"/>
        </w:rPr>
        <w:t xml:space="preserve">                        </w:t>
      </w:r>
      <w:r w:rsidRPr="00E763A9">
        <w:rPr>
          <w:rFonts w:ascii="Times New Roman" w:eastAsia="Calibri" w:hAnsi="Times New Roman" w:cs="Times New Roman"/>
          <w:lang w:eastAsia="ar-SA"/>
        </w:rPr>
        <w:t>.</w:t>
      </w:r>
    </w:p>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16. Послушай текст. Скажи основную мысль текста (о чем он?)</w:t>
      </w:r>
    </w:p>
    <w:p w:rsidR="00E763A9" w:rsidRPr="00E763A9" w:rsidRDefault="00E763A9" w:rsidP="00E763A9">
      <w:pPr>
        <w:suppressAutoHyphens/>
        <w:spacing w:after="0"/>
        <w:ind w:firstLine="709"/>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Hallo! Ich heiße Sofija. Ich bin 15 Jahre alt. Ich mag Tiere. Ich habe eine Katze und einen Hund. Meine Katze heißt Ewa. Sie ist 10 Jahre alt. Sie ist weiß. Ewa mag Fisch essen. </w:t>
      </w:r>
    </w:p>
    <w:p w:rsidR="00E763A9" w:rsidRPr="00E763A9" w:rsidRDefault="00E763A9" w:rsidP="00E763A9">
      <w:pPr>
        <w:suppressAutoHyphens/>
        <w:spacing w:after="0"/>
        <w:ind w:firstLine="709"/>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Mein Hund heißt Baron. Er ist 3 Jahre alt und er ist schwarz und braun. Baron mag Fleisch. Ewa und Baron sind Freunde.</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b/>
          <w:i/>
          <w:u w:val="single"/>
          <w:lang w:val="de-DE" w:eastAsia="ar-SA"/>
        </w:rPr>
        <w:t xml:space="preserve">17. </w:t>
      </w:r>
      <w:r w:rsidRPr="00E763A9">
        <w:rPr>
          <w:rFonts w:ascii="Times New Roman" w:eastAsia="Calibri" w:hAnsi="Times New Roman" w:cs="Times New Roman"/>
          <w:b/>
          <w:i/>
          <w:u w:val="single"/>
          <w:lang w:eastAsia="ar-SA"/>
        </w:rPr>
        <w:t>Послушай</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текст</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Ответь</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на</w:t>
      </w:r>
      <w:r w:rsidRPr="00E763A9">
        <w:rPr>
          <w:rFonts w:ascii="Times New Roman" w:eastAsia="Calibri" w:hAnsi="Times New Roman" w:cs="Times New Roman"/>
          <w:b/>
          <w:i/>
          <w:u w:val="single"/>
          <w:lang w:val="de-DE" w:eastAsia="ar-SA"/>
        </w:rPr>
        <w:t xml:space="preserve"> </w:t>
      </w:r>
      <w:r w:rsidRPr="00E763A9">
        <w:rPr>
          <w:rFonts w:ascii="Times New Roman" w:eastAsia="Calibri" w:hAnsi="Times New Roman" w:cs="Times New Roman"/>
          <w:b/>
          <w:i/>
          <w:u w:val="single"/>
          <w:lang w:eastAsia="ar-SA"/>
        </w:rPr>
        <w:t>вопросы</w:t>
      </w:r>
    </w:p>
    <w:p w:rsidR="00E763A9" w:rsidRPr="00E763A9" w:rsidRDefault="00E763A9" w:rsidP="00E763A9">
      <w:pPr>
        <w:numPr>
          <w:ilvl w:val="0"/>
          <w:numId w:val="21"/>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alt ist Sofija?</w:t>
      </w:r>
    </w:p>
    <w:p w:rsidR="00E763A9" w:rsidRPr="00E763A9" w:rsidRDefault="00E763A9" w:rsidP="00E763A9">
      <w:pPr>
        <w:numPr>
          <w:ilvl w:val="0"/>
          <w:numId w:val="21"/>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Mag sie Tiere?</w:t>
      </w:r>
    </w:p>
    <w:p w:rsidR="00E763A9" w:rsidRPr="00E763A9" w:rsidRDefault="00E763A9" w:rsidP="00E763A9">
      <w:pPr>
        <w:numPr>
          <w:ilvl w:val="0"/>
          <w:numId w:val="21"/>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sind ihre Haustiere?</w:t>
      </w:r>
    </w:p>
    <w:p w:rsidR="00E763A9" w:rsidRPr="00E763A9" w:rsidRDefault="00E763A9" w:rsidP="00E763A9">
      <w:pPr>
        <w:numPr>
          <w:ilvl w:val="0"/>
          <w:numId w:val="21"/>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heißt ihre Katze und wie alt ist sie?</w:t>
      </w:r>
    </w:p>
    <w:p w:rsidR="00E763A9" w:rsidRPr="00E763A9" w:rsidRDefault="00E763A9" w:rsidP="00E763A9">
      <w:pPr>
        <w:numPr>
          <w:ilvl w:val="0"/>
          <w:numId w:val="21"/>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heißt ihr Hund und wie alt ist er?</w:t>
      </w:r>
    </w:p>
    <w:p w:rsidR="00E763A9" w:rsidRPr="00E763A9" w:rsidRDefault="00E763A9" w:rsidP="00E763A9">
      <w:pPr>
        <w:numPr>
          <w:ilvl w:val="0"/>
          <w:numId w:val="21"/>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Sind Ewa und Baron Freunde?</w:t>
      </w:r>
    </w:p>
    <w:p w:rsidR="00E763A9" w:rsidRPr="00E763A9" w:rsidRDefault="00E763A9" w:rsidP="00E763A9">
      <w:pPr>
        <w:suppressAutoHyphens/>
        <w:spacing w:after="0"/>
        <w:jc w:val="both"/>
        <w:rPr>
          <w:rFonts w:ascii="Times New Roman" w:eastAsia="Calibri" w:hAnsi="Times New Roman" w:cs="Times New Roman"/>
          <w:b/>
          <w:lang w:val="de-DE" w:eastAsia="ar-SA"/>
        </w:rPr>
      </w:pPr>
    </w:p>
    <w:p w:rsidR="00E763A9" w:rsidRPr="00D67C57" w:rsidRDefault="00E763A9" w:rsidP="00E763A9">
      <w:pPr>
        <w:suppressAutoHyphens/>
        <w:spacing w:after="0"/>
        <w:rPr>
          <w:rFonts w:ascii="Times New Roman" w:eastAsia="Calibri" w:hAnsi="Times New Roman" w:cs="Times New Roman"/>
          <w:lang w:val="de-DE" w:eastAsia="ar-SA"/>
        </w:rPr>
      </w:pPr>
    </w:p>
    <w:p w:rsidR="00125FB7" w:rsidRPr="00D67C57" w:rsidRDefault="00125FB7" w:rsidP="00E763A9">
      <w:pPr>
        <w:suppressAutoHyphens/>
        <w:spacing w:after="0"/>
        <w:rPr>
          <w:rFonts w:ascii="Times New Roman" w:eastAsia="Calibri" w:hAnsi="Times New Roman" w:cs="Times New Roman"/>
          <w:lang w:val="de-DE" w:eastAsia="ar-SA"/>
        </w:rPr>
      </w:pPr>
    </w:p>
    <w:p w:rsidR="00125FB7" w:rsidRPr="00D67C57" w:rsidRDefault="00125FB7" w:rsidP="00E763A9">
      <w:pPr>
        <w:suppressAutoHyphens/>
        <w:spacing w:after="0"/>
        <w:rPr>
          <w:rFonts w:ascii="Times New Roman" w:eastAsia="Calibri" w:hAnsi="Times New Roman" w:cs="Times New Roman"/>
          <w:lang w:val="de-DE" w:eastAsia="ar-SA"/>
        </w:rPr>
      </w:pPr>
    </w:p>
    <w:p w:rsidR="00125FB7" w:rsidRPr="00D67C57" w:rsidRDefault="00125FB7" w:rsidP="00E763A9">
      <w:pPr>
        <w:suppressAutoHyphens/>
        <w:spacing w:after="0"/>
        <w:rPr>
          <w:rFonts w:ascii="Times New Roman" w:eastAsia="Calibri" w:hAnsi="Times New Roman" w:cs="Times New Roman"/>
          <w:lang w:val="de-DE" w:eastAsia="ar-SA"/>
        </w:rPr>
      </w:pPr>
    </w:p>
    <w:p w:rsidR="00125FB7" w:rsidRPr="00D67C57" w:rsidRDefault="00125FB7" w:rsidP="00E763A9">
      <w:pPr>
        <w:suppressAutoHyphens/>
        <w:spacing w:after="0"/>
        <w:rPr>
          <w:rFonts w:ascii="Times New Roman" w:eastAsia="Calibri" w:hAnsi="Times New Roman" w:cs="Times New Roman"/>
          <w:lang w:val="de-DE" w:eastAsia="ar-SA"/>
        </w:rPr>
      </w:pPr>
    </w:p>
    <w:p w:rsidR="00125FB7" w:rsidRPr="00D67C57" w:rsidRDefault="00125FB7" w:rsidP="00E763A9">
      <w:pPr>
        <w:suppressAutoHyphens/>
        <w:spacing w:after="0"/>
        <w:rPr>
          <w:rFonts w:ascii="Times New Roman" w:eastAsia="Calibri" w:hAnsi="Times New Roman" w:cs="Times New Roman"/>
          <w:lang w:val="de-DE" w:eastAsia="ar-SA"/>
        </w:rPr>
      </w:pPr>
    </w:p>
    <w:p w:rsidR="00125FB7" w:rsidRPr="00D67C57" w:rsidRDefault="00125FB7" w:rsidP="00E763A9">
      <w:pPr>
        <w:suppressAutoHyphens/>
        <w:spacing w:after="0"/>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b/>
          <w:i/>
          <w:lang w:eastAsia="ar-SA"/>
        </w:rPr>
        <w:t xml:space="preserve">УПРАЖНЕНИЯ, РАЗВИВАЮЩИЕ </w:t>
      </w:r>
      <w:r w:rsidR="00E7075E">
        <w:rPr>
          <w:rFonts w:ascii="Times New Roman" w:eastAsia="Calibri" w:hAnsi="Times New Roman" w:cs="Times New Roman"/>
          <w:b/>
          <w:i/>
          <w:lang w:eastAsia="ar-SA"/>
        </w:rPr>
        <w:t>НАВЫКИ</w:t>
      </w:r>
      <w:r w:rsidRPr="00E763A9">
        <w:rPr>
          <w:rFonts w:ascii="Times New Roman" w:eastAsia="Calibri" w:hAnsi="Times New Roman" w:cs="Times New Roman"/>
          <w:b/>
          <w:i/>
          <w:lang w:eastAsia="ar-SA"/>
        </w:rPr>
        <w:t xml:space="preserve"> ГОВОРЕНИЯ</w:t>
      </w:r>
    </w:p>
    <w:p w:rsidR="00E763A9" w:rsidRDefault="00E763A9" w:rsidP="00E763A9">
      <w:pPr>
        <w:suppressAutoHyphens/>
        <w:spacing w:after="0"/>
        <w:jc w:val="both"/>
        <w:rPr>
          <w:rFonts w:ascii="Times New Roman" w:eastAsia="Calibri" w:hAnsi="Times New Roman" w:cs="Times New Roman"/>
          <w:b/>
          <w:i/>
          <w:u w:val="single"/>
          <w:lang w:eastAsia="ar-SA"/>
        </w:rPr>
      </w:pPr>
      <w:r w:rsidRPr="00E763A9">
        <w:rPr>
          <w:rFonts w:ascii="Times New Roman" w:eastAsia="Calibri" w:hAnsi="Times New Roman" w:cs="Times New Roman"/>
          <w:b/>
          <w:i/>
          <w:u w:val="single"/>
          <w:lang w:eastAsia="ar-SA"/>
        </w:rPr>
        <w:t>1. Посмотри на картинку. Воссоздай диалог знакомства, используя данные ниже фразы</w:t>
      </w:r>
    </w:p>
    <w:p w:rsidR="00125FB7" w:rsidRPr="00E763A9" w:rsidRDefault="00125FB7" w:rsidP="00E763A9">
      <w:pPr>
        <w:suppressAutoHyphens/>
        <w:spacing w:after="0"/>
        <w:jc w:val="both"/>
        <w:rPr>
          <w:rFonts w:ascii="Times New Roman" w:eastAsia="Calibri" w:hAnsi="Times New Roman" w:cs="Times New Roman"/>
          <w:b/>
          <w:lang w:eastAsia="ar-SA"/>
        </w:rPr>
      </w:pPr>
      <w:r>
        <w:rPr>
          <w:rFonts w:ascii="Times New Roman" w:hAnsi="Times New Roman" w:cs="Times New Roman"/>
          <w:b/>
          <w:noProof/>
          <w:lang w:eastAsia="ru-RU"/>
        </w:rPr>
        <w:lastRenderedPageBreak/>
        <w:drawing>
          <wp:inline distT="0" distB="0" distL="0" distR="0" wp14:anchorId="1088C7CD" wp14:editId="6A65CABA">
            <wp:extent cx="6046759" cy="2009553"/>
            <wp:effectExtent l="0" t="0" r="0" b="0"/>
            <wp:docPr id="4" name="Рисунок 4" descr="C:\Users\user\Deskto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m.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71068" cy="2017632"/>
                    </a:xfrm>
                    <a:prstGeom prst="rect">
                      <a:avLst/>
                    </a:prstGeom>
                    <a:noFill/>
                    <a:ln>
                      <a:noFill/>
                    </a:ln>
                  </pic:spPr>
                </pic:pic>
              </a:graphicData>
            </a:graphic>
          </wp:inline>
        </w:drawing>
      </w:r>
    </w:p>
    <w:p w:rsidR="00E763A9" w:rsidRPr="00E763A9" w:rsidRDefault="00E763A9" w:rsidP="00E763A9">
      <w:pPr>
        <w:suppressAutoHyphens/>
        <w:spacing w:after="0"/>
        <w:rPr>
          <w:rFonts w:ascii="Times New Roman" w:eastAsia="Calibri" w:hAnsi="Times New Roman" w:cs="Times New Roman"/>
          <w:b/>
          <w:lang w:eastAsia="ar-SA"/>
        </w:rPr>
      </w:pPr>
    </w:p>
    <w:p w:rsidR="00E763A9" w:rsidRPr="00E763A9" w:rsidRDefault="00E763A9" w:rsidP="00E763A9">
      <w:pPr>
        <w:suppressAutoHyphens/>
        <w:spacing w:after="0"/>
        <w:rPr>
          <w:rFonts w:ascii="Times New Roman" w:eastAsia="Calibri" w:hAnsi="Times New Roman" w:cs="Times New Roman"/>
          <w:i/>
          <w:lang w:val="de-DE" w:eastAsia="ar-SA"/>
        </w:rPr>
      </w:pPr>
      <w:r w:rsidRPr="00E763A9">
        <w:rPr>
          <w:rFonts w:ascii="Times New Roman" w:eastAsia="Calibri" w:hAnsi="Times New Roman" w:cs="Times New Roman"/>
          <w:i/>
          <w:lang w:val="de-DE" w:eastAsia="ar-SA"/>
        </w:rPr>
        <w:t>Hallo! / Guten Tag! / Guten Morgen! / Wie heißt du? / Ich heiße…/ Woher kommst du? / Ich komme aus…/ Wo wohnst du? / Ich wohne in…</w:t>
      </w:r>
    </w:p>
    <w:p w:rsidR="00E763A9" w:rsidRPr="00E763A9" w:rsidRDefault="00E763A9" w:rsidP="00E763A9">
      <w:pPr>
        <w:suppressAutoHyphens/>
        <w:spacing w:after="0"/>
        <w:rPr>
          <w:rFonts w:ascii="Times New Roman" w:eastAsia="Calibri" w:hAnsi="Times New Roman" w:cs="Times New Roman"/>
          <w:i/>
          <w:lang w:val="de-DE" w:eastAsia="ar-SA"/>
        </w:rPr>
      </w:pPr>
    </w:p>
    <w:p w:rsidR="00E763A9" w:rsidRDefault="00E763A9" w:rsidP="00E763A9">
      <w:pPr>
        <w:suppressAutoHyphens/>
        <w:spacing w:after="0"/>
        <w:rPr>
          <w:rFonts w:ascii="Times New Roman" w:eastAsia="Calibri" w:hAnsi="Times New Roman" w:cs="Times New Roman"/>
          <w:b/>
          <w:i/>
          <w:u w:val="single"/>
          <w:lang w:eastAsia="ar-SA"/>
        </w:rPr>
      </w:pPr>
      <w:r w:rsidRPr="00E763A9">
        <w:rPr>
          <w:rFonts w:ascii="Times New Roman" w:eastAsia="Calibri" w:hAnsi="Times New Roman" w:cs="Times New Roman"/>
          <w:b/>
          <w:i/>
          <w:u w:val="single"/>
          <w:lang w:eastAsia="ar-SA"/>
        </w:rPr>
        <w:t>2. Посмотри на картинку. Дети рассказывают о своих увлечениях. Догадайся, что говорят остальные. Используй выражения.</w:t>
      </w:r>
    </w:p>
    <w:p w:rsidR="00125FB7" w:rsidRPr="00E763A9" w:rsidRDefault="00125FB7" w:rsidP="00E763A9">
      <w:pPr>
        <w:suppressAutoHyphens/>
        <w:spacing w:after="0"/>
        <w:rPr>
          <w:rFonts w:ascii="Times New Roman" w:eastAsia="Calibri" w:hAnsi="Times New Roman" w:cs="Times New Roman"/>
          <w:i/>
          <w:lang w:eastAsia="ar-SA"/>
        </w:rPr>
      </w:pPr>
      <w:r>
        <w:rPr>
          <w:rFonts w:ascii="Times New Roman" w:hAnsi="Times New Roman" w:cs="Times New Roman"/>
          <w:b/>
          <w:noProof/>
          <w:lang w:eastAsia="ru-RU"/>
        </w:rPr>
        <w:drawing>
          <wp:inline distT="0" distB="0" distL="0" distR="0" wp14:anchorId="2363D4B2" wp14:editId="47E38050">
            <wp:extent cx="3385064" cy="3710763"/>
            <wp:effectExtent l="0" t="0" r="6350"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89511" cy="3715638"/>
                    </a:xfrm>
                    <a:prstGeom prst="rect">
                      <a:avLst/>
                    </a:prstGeom>
                    <a:noFill/>
                    <a:ln>
                      <a:noFill/>
                    </a:ln>
                  </pic:spPr>
                </pic:pic>
              </a:graphicData>
            </a:graphic>
          </wp:inline>
        </w:drawing>
      </w:r>
    </w:p>
    <w:p w:rsidR="00E763A9" w:rsidRPr="00E763A9" w:rsidRDefault="00E763A9" w:rsidP="00E763A9">
      <w:pPr>
        <w:suppressAutoHyphens/>
        <w:spacing w:after="0"/>
        <w:rPr>
          <w:rFonts w:ascii="Times New Roman" w:eastAsia="Calibri" w:hAnsi="Times New Roman" w:cs="Times New Roman"/>
          <w:b/>
          <w:lang w:val="de-DE" w:eastAsia="ar-SA"/>
        </w:rPr>
      </w:pPr>
      <w:r w:rsidRPr="00E763A9">
        <w:rPr>
          <w:rFonts w:ascii="Times New Roman" w:eastAsia="Calibri" w:hAnsi="Times New Roman" w:cs="Times New Roman"/>
          <w:i/>
          <w:lang w:val="de-DE" w:eastAsia="ar-SA"/>
        </w:rPr>
        <w:t>Musik hören / Computerspiele spielen / Fußball spielen</w:t>
      </w:r>
    </w:p>
    <w:p w:rsidR="00E763A9" w:rsidRPr="00E763A9" w:rsidRDefault="00E763A9" w:rsidP="00E763A9">
      <w:pPr>
        <w:suppressAutoHyphens/>
        <w:spacing w:after="0"/>
        <w:rPr>
          <w:rFonts w:ascii="Times New Roman" w:eastAsia="Calibri" w:hAnsi="Times New Roman" w:cs="Times New Roman"/>
          <w:b/>
          <w:lang w:val="de-DE" w:eastAsia="ar-SA"/>
        </w:rPr>
      </w:pPr>
    </w:p>
    <w:p w:rsidR="00125FB7" w:rsidRPr="00D67C57" w:rsidRDefault="00125FB7" w:rsidP="00E763A9">
      <w:pPr>
        <w:suppressAutoHyphens/>
        <w:spacing w:after="0"/>
        <w:rPr>
          <w:rFonts w:ascii="Times New Roman" w:eastAsia="Calibri" w:hAnsi="Times New Roman" w:cs="Times New Roman"/>
          <w:b/>
          <w:i/>
          <w:u w:val="single"/>
          <w:lang w:val="de-DE" w:eastAsia="ar-SA"/>
        </w:rPr>
      </w:pPr>
    </w:p>
    <w:p w:rsidR="00125FB7" w:rsidRPr="00D67C57" w:rsidRDefault="00125FB7" w:rsidP="00E763A9">
      <w:pPr>
        <w:suppressAutoHyphens/>
        <w:spacing w:after="0"/>
        <w:rPr>
          <w:rFonts w:ascii="Times New Roman" w:eastAsia="Calibri" w:hAnsi="Times New Roman" w:cs="Times New Roman"/>
          <w:b/>
          <w:i/>
          <w:u w:val="single"/>
          <w:lang w:val="de-DE" w:eastAsia="ar-SA"/>
        </w:rPr>
      </w:pPr>
    </w:p>
    <w:p w:rsidR="00125FB7" w:rsidRPr="00D67C57" w:rsidRDefault="00125FB7" w:rsidP="00E763A9">
      <w:pPr>
        <w:suppressAutoHyphens/>
        <w:spacing w:after="0"/>
        <w:rPr>
          <w:rFonts w:ascii="Times New Roman" w:eastAsia="Calibri" w:hAnsi="Times New Roman" w:cs="Times New Roman"/>
          <w:b/>
          <w:i/>
          <w:u w:val="single"/>
          <w:lang w:val="de-DE" w:eastAsia="ar-SA"/>
        </w:rPr>
      </w:pPr>
    </w:p>
    <w:p w:rsidR="00125FB7" w:rsidRPr="00D67C57" w:rsidRDefault="00125FB7" w:rsidP="00E763A9">
      <w:pPr>
        <w:suppressAutoHyphens/>
        <w:spacing w:after="0"/>
        <w:rPr>
          <w:rFonts w:ascii="Times New Roman" w:eastAsia="Calibri" w:hAnsi="Times New Roman" w:cs="Times New Roman"/>
          <w:b/>
          <w:i/>
          <w:u w:val="single"/>
          <w:lang w:val="de-DE" w:eastAsia="ar-SA"/>
        </w:rPr>
      </w:pPr>
    </w:p>
    <w:p w:rsidR="00125FB7" w:rsidRPr="00D67C57" w:rsidRDefault="00125FB7" w:rsidP="00E763A9">
      <w:pPr>
        <w:suppressAutoHyphens/>
        <w:spacing w:after="0"/>
        <w:rPr>
          <w:rFonts w:ascii="Times New Roman" w:eastAsia="Calibri" w:hAnsi="Times New Roman" w:cs="Times New Roman"/>
          <w:b/>
          <w:i/>
          <w:u w:val="single"/>
          <w:lang w:val="de-DE" w:eastAsia="ar-SA"/>
        </w:rPr>
      </w:pPr>
    </w:p>
    <w:p w:rsidR="00125FB7" w:rsidRPr="00D67C57" w:rsidRDefault="00125FB7" w:rsidP="00E763A9">
      <w:pPr>
        <w:suppressAutoHyphens/>
        <w:spacing w:after="0"/>
        <w:rPr>
          <w:rFonts w:ascii="Times New Roman" w:eastAsia="Calibri" w:hAnsi="Times New Roman" w:cs="Times New Roman"/>
          <w:b/>
          <w:i/>
          <w:u w:val="single"/>
          <w:lang w:val="de-DE" w:eastAsia="ar-SA"/>
        </w:rPr>
      </w:pPr>
    </w:p>
    <w:p w:rsidR="00125FB7" w:rsidRPr="00D67C57" w:rsidRDefault="00125FB7" w:rsidP="00E763A9">
      <w:pPr>
        <w:suppressAutoHyphens/>
        <w:spacing w:after="0"/>
        <w:rPr>
          <w:rFonts w:ascii="Times New Roman" w:eastAsia="Calibri" w:hAnsi="Times New Roman" w:cs="Times New Roman"/>
          <w:b/>
          <w:i/>
          <w:u w:val="single"/>
          <w:lang w:val="de-DE" w:eastAsia="ar-SA"/>
        </w:rPr>
      </w:pPr>
    </w:p>
    <w:p w:rsidR="00125FB7" w:rsidRDefault="00E763A9" w:rsidP="00E763A9">
      <w:pPr>
        <w:suppressAutoHyphens/>
        <w:spacing w:after="0"/>
        <w:rPr>
          <w:rFonts w:ascii="Times New Roman" w:eastAsia="Calibri" w:hAnsi="Times New Roman" w:cs="Times New Roman"/>
          <w:color w:val="000000"/>
          <w:w w:val="0"/>
          <w:sz w:val="2"/>
          <w:u w:color="000000"/>
          <w:lang w:eastAsia="ar-SA"/>
        </w:rPr>
      </w:pPr>
      <w:r w:rsidRPr="00E763A9">
        <w:rPr>
          <w:rFonts w:ascii="Times New Roman" w:eastAsia="Calibri" w:hAnsi="Times New Roman" w:cs="Times New Roman"/>
          <w:b/>
          <w:i/>
          <w:u w:val="single"/>
          <w:lang w:eastAsia="ar-SA"/>
        </w:rPr>
        <w:t>3. Прочитай, что рассказывает о себе Оля. А потом «озвучь» Никиту. Что говорит о себе мальчик? Используй опорные выражения.</w:t>
      </w:r>
      <w:r w:rsidRPr="00E763A9">
        <w:rPr>
          <w:rFonts w:ascii="Times New Roman" w:eastAsia="Calibri" w:hAnsi="Times New Roman" w:cs="Times New Roman"/>
          <w:color w:val="000000"/>
          <w:w w:val="0"/>
          <w:sz w:val="2"/>
          <w:u w:color="000000"/>
          <w:lang w:eastAsia="ar-SA"/>
        </w:rPr>
        <w:t xml:space="preserve"> </w:t>
      </w:r>
    </w:p>
    <w:p w:rsidR="00125FB7" w:rsidRPr="00125FB7" w:rsidRDefault="00125FB7" w:rsidP="00E763A9">
      <w:pPr>
        <w:suppressAutoHyphens/>
        <w:spacing w:after="0"/>
        <w:rPr>
          <w:rFonts w:ascii="Times New Roman" w:eastAsia="Calibri" w:hAnsi="Times New Roman" w:cs="Times New Roman"/>
          <w:color w:val="000000"/>
          <w:w w:val="0"/>
          <w:sz w:val="2"/>
          <w:u w:color="000000"/>
          <w:lang w:eastAsia="ar-SA"/>
        </w:rPr>
      </w:pPr>
      <w:r>
        <w:rPr>
          <w:rFonts w:ascii="Times New Roman" w:hAnsi="Times New Roman" w:cs="Times New Roman"/>
          <w:b/>
          <w:noProof/>
          <w:lang w:eastAsia="ru-RU"/>
        </w:rPr>
        <w:lastRenderedPageBreak/>
        <w:drawing>
          <wp:inline distT="0" distB="0" distL="0" distR="0" wp14:anchorId="615AC90B" wp14:editId="72DF9A0A">
            <wp:extent cx="3298212" cy="2775098"/>
            <wp:effectExtent l="0" t="0" r="0" b="6350"/>
            <wp:docPr id="7" name="Рисунок 7" descr="C:\Users\user\Deskto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h.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17748" cy="2791536"/>
                    </a:xfrm>
                    <a:prstGeom prst="rect">
                      <a:avLst/>
                    </a:prstGeom>
                    <a:noFill/>
                    <a:ln>
                      <a:noFill/>
                    </a:ln>
                  </pic:spPr>
                </pic:pic>
              </a:graphicData>
            </a:graphic>
          </wp:inline>
        </w:drawing>
      </w:r>
    </w:p>
    <w:p w:rsidR="00E763A9" w:rsidRPr="00125FB7" w:rsidRDefault="00E763A9" w:rsidP="00E763A9">
      <w:pPr>
        <w:suppressAutoHyphens/>
        <w:spacing w:after="0"/>
        <w:rPr>
          <w:rFonts w:ascii="Times New Roman" w:eastAsia="Calibri" w:hAnsi="Times New Roman" w:cs="Times New Roman"/>
          <w:b/>
          <w:lang w:val="de-DE" w:eastAsia="ar-SA"/>
        </w:rPr>
      </w:pPr>
      <w:r w:rsidRPr="00E763A9">
        <w:rPr>
          <w:rFonts w:ascii="Times New Roman" w:eastAsia="Calibri" w:hAnsi="Times New Roman" w:cs="Times New Roman"/>
          <w:b/>
          <w:lang w:val="de-DE" w:eastAsia="ar-SA"/>
        </w:rPr>
        <w:t>Nikita</w:t>
      </w:r>
      <w:r w:rsidRPr="00125FB7">
        <w:rPr>
          <w:rFonts w:ascii="Times New Roman" w:eastAsia="Calibri" w:hAnsi="Times New Roman" w:cs="Times New Roman"/>
          <w:b/>
          <w:lang w:val="de-DE" w:eastAsia="ar-SA"/>
        </w:rPr>
        <w:t xml:space="preserve"> / </w:t>
      </w:r>
      <w:r w:rsidRPr="00E763A9">
        <w:rPr>
          <w:rFonts w:ascii="Times New Roman" w:eastAsia="Calibri" w:hAnsi="Times New Roman" w:cs="Times New Roman"/>
          <w:b/>
          <w:lang w:val="de-DE" w:eastAsia="ar-SA"/>
        </w:rPr>
        <w:t>Sankt</w:t>
      </w:r>
      <w:r w:rsidRPr="00125FB7">
        <w:rPr>
          <w:rFonts w:ascii="Times New Roman" w:eastAsia="Calibri" w:hAnsi="Times New Roman" w:cs="Times New Roman"/>
          <w:b/>
          <w:lang w:val="de-DE" w:eastAsia="ar-SA"/>
        </w:rPr>
        <w:t>-</w:t>
      </w:r>
      <w:r w:rsidRPr="00E763A9">
        <w:rPr>
          <w:rFonts w:ascii="Times New Roman" w:eastAsia="Calibri" w:hAnsi="Times New Roman" w:cs="Times New Roman"/>
          <w:b/>
          <w:lang w:val="de-DE" w:eastAsia="ar-SA"/>
        </w:rPr>
        <w:t>Petersburg</w:t>
      </w:r>
      <w:r w:rsidRPr="00125FB7">
        <w:rPr>
          <w:rFonts w:ascii="Times New Roman" w:eastAsia="Calibri" w:hAnsi="Times New Roman" w:cs="Times New Roman"/>
          <w:b/>
          <w:lang w:val="de-DE" w:eastAsia="ar-SA"/>
        </w:rPr>
        <w:t xml:space="preserve"> / </w:t>
      </w:r>
      <w:proofErr w:type="spellStart"/>
      <w:r w:rsidRPr="00E763A9">
        <w:rPr>
          <w:rFonts w:ascii="Times New Roman" w:eastAsia="Calibri" w:hAnsi="Times New Roman" w:cs="Times New Roman"/>
          <w:b/>
          <w:lang w:val="de-DE" w:eastAsia="ar-SA"/>
        </w:rPr>
        <w:t>Kalininstra</w:t>
      </w:r>
      <w:r w:rsidRPr="00125FB7">
        <w:rPr>
          <w:rFonts w:ascii="Times New Roman" w:eastAsia="Calibri" w:hAnsi="Times New Roman" w:cs="Times New Roman"/>
          <w:b/>
          <w:lang w:val="de-DE" w:eastAsia="ar-SA"/>
        </w:rPr>
        <w:t>ß</w:t>
      </w:r>
      <w:r w:rsidRPr="00E763A9">
        <w:rPr>
          <w:rFonts w:ascii="Times New Roman" w:eastAsia="Calibri" w:hAnsi="Times New Roman" w:cs="Times New Roman"/>
          <w:b/>
          <w:lang w:val="de-DE" w:eastAsia="ar-SA"/>
        </w:rPr>
        <w:t>e</w:t>
      </w:r>
      <w:proofErr w:type="spellEnd"/>
      <w:r w:rsidRPr="00125FB7">
        <w:rPr>
          <w:rFonts w:ascii="Times New Roman" w:eastAsia="Calibri" w:hAnsi="Times New Roman" w:cs="Times New Roman"/>
          <w:b/>
          <w:lang w:val="de-DE" w:eastAsia="ar-SA"/>
        </w:rPr>
        <w:t xml:space="preserve"> / </w:t>
      </w:r>
      <w:r w:rsidRPr="00E763A9">
        <w:rPr>
          <w:rFonts w:ascii="Times New Roman" w:eastAsia="Calibri" w:hAnsi="Times New Roman" w:cs="Times New Roman"/>
          <w:b/>
          <w:lang w:val="de-DE" w:eastAsia="ar-SA"/>
        </w:rPr>
        <w:t>Kino</w:t>
      </w:r>
      <w:r w:rsidRPr="00125FB7">
        <w:rPr>
          <w:rFonts w:ascii="Times New Roman" w:eastAsia="Calibri" w:hAnsi="Times New Roman" w:cs="Times New Roman"/>
          <w:b/>
          <w:lang w:val="de-DE" w:eastAsia="ar-SA"/>
        </w:rPr>
        <w:t xml:space="preserve"> / </w:t>
      </w:r>
      <w:r w:rsidRPr="00E763A9">
        <w:rPr>
          <w:rFonts w:ascii="Times New Roman" w:eastAsia="Calibri" w:hAnsi="Times New Roman" w:cs="Times New Roman"/>
          <w:b/>
          <w:lang w:val="de-DE" w:eastAsia="ar-SA"/>
        </w:rPr>
        <w:t>Horrorfilme</w:t>
      </w:r>
      <w:r w:rsidRPr="00125FB7">
        <w:rPr>
          <w:rFonts w:ascii="Times New Roman" w:eastAsia="Calibri" w:hAnsi="Times New Roman" w:cs="Times New Roman"/>
          <w:b/>
          <w:lang w:val="de-DE" w:eastAsia="ar-SA"/>
        </w:rPr>
        <w:t xml:space="preserve"> / </w:t>
      </w:r>
      <w:r w:rsidRPr="00E763A9">
        <w:rPr>
          <w:rFonts w:ascii="Times New Roman" w:eastAsia="Calibri" w:hAnsi="Times New Roman" w:cs="Times New Roman"/>
          <w:b/>
          <w:lang w:val="de-DE" w:eastAsia="ar-SA"/>
        </w:rPr>
        <w:t>Fu</w:t>
      </w:r>
      <w:r w:rsidRPr="00125FB7">
        <w:rPr>
          <w:rFonts w:ascii="Times New Roman" w:eastAsia="Calibri" w:hAnsi="Times New Roman" w:cs="Times New Roman"/>
          <w:b/>
          <w:lang w:val="de-DE" w:eastAsia="ar-SA"/>
        </w:rPr>
        <w:t>ß</w:t>
      </w:r>
      <w:r w:rsidRPr="00E763A9">
        <w:rPr>
          <w:rFonts w:ascii="Times New Roman" w:eastAsia="Calibri" w:hAnsi="Times New Roman" w:cs="Times New Roman"/>
          <w:b/>
          <w:lang w:val="de-DE" w:eastAsia="ar-SA"/>
        </w:rPr>
        <w:t>ball</w:t>
      </w:r>
      <w:r w:rsidRPr="00125FB7">
        <w:rPr>
          <w:rFonts w:ascii="Times New Roman" w:eastAsia="Calibri" w:hAnsi="Times New Roman" w:cs="Times New Roman"/>
          <w:b/>
          <w:lang w:val="de-DE" w:eastAsia="ar-SA"/>
        </w:rPr>
        <w:t xml:space="preserve"> </w:t>
      </w:r>
      <w:r w:rsidRPr="00E763A9">
        <w:rPr>
          <w:rFonts w:ascii="Times New Roman" w:eastAsia="Calibri" w:hAnsi="Times New Roman" w:cs="Times New Roman"/>
          <w:b/>
          <w:lang w:val="de-DE" w:eastAsia="ar-SA"/>
        </w:rPr>
        <w:t>spielen</w:t>
      </w:r>
    </w:p>
    <w:p w:rsidR="00E763A9" w:rsidRPr="00125FB7" w:rsidRDefault="00E763A9" w:rsidP="00E763A9">
      <w:pPr>
        <w:suppressAutoHyphens/>
        <w:spacing w:after="0"/>
        <w:rPr>
          <w:rFonts w:ascii="Times New Roman" w:eastAsia="Calibri" w:hAnsi="Times New Roman" w:cs="Times New Roman"/>
          <w:b/>
          <w:lang w:val="de-DE" w:eastAsia="ar-SA"/>
        </w:rPr>
      </w:pPr>
    </w:p>
    <w:p w:rsidR="00E763A9" w:rsidRPr="00E763A9" w:rsidRDefault="00E763A9" w:rsidP="00E763A9">
      <w:pPr>
        <w:suppressAutoHyphens/>
        <w:spacing w:after="0"/>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4. Расскажи о себе. Ответь на вопросы, используя примерные ответы</w:t>
      </w:r>
    </w:p>
    <w:tbl>
      <w:tblPr>
        <w:tblW w:w="0" w:type="auto"/>
        <w:tblInd w:w="10" w:type="dxa"/>
        <w:tblLayout w:type="fixed"/>
        <w:tblCellMar>
          <w:left w:w="0" w:type="dxa"/>
          <w:right w:w="0" w:type="dxa"/>
        </w:tblCellMar>
        <w:tblLook w:val="0000" w:firstRow="0" w:lastRow="0" w:firstColumn="0" w:lastColumn="0" w:noHBand="0" w:noVBand="0"/>
      </w:tblPr>
      <w:tblGrid>
        <w:gridCol w:w="2801"/>
        <w:gridCol w:w="3260"/>
      </w:tblGrid>
      <w:tr w:rsidR="00E763A9" w:rsidRPr="00E763A9" w:rsidTr="009525C4">
        <w:tc>
          <w:tcPr>
            <w:tcW w:w="280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lang w:eastAsia="ar-SA"/>
              </w:rPr>
              <w:t>Вопрос</w:t>
            </w:r>
          </w:p>
        </w:tc>
        <w:tc>
          <w:tcPr>
            <w:tcW w:w="3260" w:type="dxa"/>
            <w:tcBorders>
              <w:top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lang w:eastAsia="ar-SA"/>
              </w:rPr>
              <w:t>Ответ</w:t>
            </w:r>
          </w:p>
        </w:tc>
      </w:tr>
      <w:tr w:rsidR="00E763A9" w:rsidRPr="00E763A9" w:rsidTr="009525C4">
        <w:trPr>
          <w:trHeight w:val="1094"/>
        </w:trPr>
        <w:tc>
          <w:tcPr>
            <w:tcW w:w="2801" w:type="dxa"/>
            <w:tcBorders>
              <w:left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i/>
                <w:iCs/>
                <w:lang w:eastAsia="ar-SA"/>
              </w:rPr>
            </w:pPr>
            <w:r w:rsidRPr="00E763A9">
              <w:rPr>
                <w:rFonts w:ascii="Times New Roman" w:eastAsia="Calibri" w:hAnsi="Times New Roman" w:cs="Times New Roman"/>
                <w:b/>
                <w:lang w:eastAsia="ar-SA"/>
              </w:rPr>
              <w:t xml:space="preserve">1. </w:t>
            </w:r>
            <w:r w:rsidRPr="00E763A9">
              <w:rPr>
                <w:rFonts w:ascii="Times New Roman" w:eastAsia="Calibri" w:hAnsi="Times New Roman" w:cs="Times New Roman"/>
                <w:b/>
                <w:lang w:val="de-DE" w:eastAsia="ar-SA"/>
              </w:rPr>
              <w:t>Wie hei</w:t>
            </w:r>
            <w:r w:rsidRPr="00E763A9">
              <w:rPr>
                <w:rFonts w:ascii="Times New Roman" w:eastAsia="Calibri" w:hAnsi="Times New Roman" w:cs="Times New Roman"/>
                <w:b/>
                <w:lang w:eastAsia="ar-SA"/>
              </w:rPr>
              <w:t>β</w:t>
            </w:r>
            <w:r w:rsidRPr="00E763A9">
              <w:rPr>
                <w:rFonts w:ascii="Times New Roman" w:eastAsia="Calibri" w:hAnsi="Times New Roman" w:cs="Times New Roman"/>
                <w:b/>
                <w:lang w:val="de-DE" w:eastAsia="ar-SA"/>
              </w:rPr>
              <w:t>t du</w:t>
            </w:r>
            <w:r w:rsidRPr="00E763A9">
              <w:rPr>
                <w:rFonts w:ascii="Times New Roman" w:eastAsia="Calibri" w:hAnsi="Times New Roman" w:cs="Times New Roman"/>
                <w:b/>
                <w:lang w:eastAsia="ar-SA"/>
              </w:rPr>
              <w:t>?</w:t>
            </w:r>
          </w:p>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i/>
                <w:iCs/>
                <w:lang w:eastAsia="ar-SA"/>
              </w:rPr>
              <w:t>Как тебя зовут</w:t>
            </w:r>
            <w:r w:rsidRPr="00E763A9">
              <w:rPr>
                <w:rFonts w:ascii="Times New Roman" w:eastAsia="Calibri" w:hAnsi="Times New Roman" w:cs="Times New Roman"/>
                <w:i/>
                <w:iCs/>
                <w:lang w:val="de-DE" w:eastAsia="ar-SA"/>
              </w:rPr>
              <w:t>?</w:t>
            </w:r>
          </w:p>
        </w:tc>
        <w:tc>
          <w:tcPr>
            <w:tcW w:w="3260" w:type="dxa"/>
            <w:tcBorders>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val="en-US" w:eastAsia="ar-SA"/>
              </w:rPr>
            </w:pPr>
            <w:r w:rsidRPr="00E763A9">
              <w:rPr>
                <w:rFonts w:ascii="Times New Roman" w:eastAsia="Calibri" w:hAnsi="Times New Roman" w:cs="Times New Roman"/>
                <w:lang w:val="de-DE" w:eastAsia="ar-SA"/>
              </w:rPr>
              <w:t>Ich hei</w:t>
            </w:r>
            <w:r w:rsidRPr="00E763A9">
              <w:rPr>
                <w:rFonts w:ascii="Times New Roman" w:eastAsia="Calibri" w:hAnsi="Times New Roman" w:cs="Times New Roman"/>
                <w:lang w:eastAsia="ar-SA"/>
              </w:rPr>
              <w:t>β</w:t>
            </w:r>
            <w:r w:rsidRPr="00E763A9">
              <w:rPr>
                <w:rFonts w:ascii="Times New Roman" w:eastAsia="Calibri" w:hAnsi="Times New Roman" w:cs="Times New Roman"/>
                <w:lang w:val="de-DE" w:eastAsia="ar-SA"/>
              </w:rPr>
              <w:t>e Egor.</w:t>
            </w:r>
          </w:p>
        </w:tc>
      </w:tr>
      <w:tr w:rsidR="00E763A9" w:rsidRPr="00E763A9" w:rsidTr="009525C4">
        <w:trPr>
          <w:trHeight w:val="1094"/>
        </w:trPr>
        <w:tc>
          <w:tcPr>
            <w:tcW w:w="2801" w:type="dxa"/>
            <w:tcBorders>
              <w:left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i/>
                <w:iCs/>
                <w:lang w:val="de-DE" w:eastAsia="ar-SA"/>
              </w:rPr>
            </w:pPr>
            <w:r w:rsidRPr="00E763A9">
              <w:rPr>
                <w:rFonts w:ascii="Times New Roman" w:eastAsia="Calibri" w:hAnsi="Times New Roman" w:cs="Times New Roman"/>
                <w:b/>
                <w:lang w:val="de-DE" w:eastAsia="ar-SA"/>
              </w:rPr>
              <w:t>2. Woher kommst du?</w:t>
            </w:r>
          </w:p>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i/>
                <w:iCs/>
                <w:lang w:eastAsia="ar-SA"/>
              </w:rPr>
              <w:t>Откуда</w:t>
            </w:r>
            <w:r w:rsidRPr="00E763A9">
              <w:rPr>
                <w:rFonts w:ascii="Times New Roman" w:eastAsia="Calibri" w:hAnsi="Times New Roman" w:cs="Times New Roman"/>
                <w:i/>
                <w:iCs/>
                <w:lang w:val="de-DE" w:eastAsia="ar-SA"/>
              </w:rPr>
              <w:t xml:space="preserve"> </w:t>
            </w:r>
            <w:r w:rsidRPr="00E763A9">
              <w:rPr>
                <w:rFonts w:ascii="Times New Roman" w:eastAsia="Calibri" w:hAnsi="Times New Roman" w:cs="Times New Roman"/>
                <w:i/>
                <w:iCs/>
                <w:lang w:eastAsia="ar-SA"/>
              </w:rPr>
              <w:t>ты</w:t>
            </w:r>
            <w:r w:rsidRPr="00E763A9">
              <w:rPr>
                <w:rFonts w:ascii="Times New Roman" w:eastAsia="Calibri" w:hAnsi="Times New Roman" w:cs="Times New Roman"/>
                <w:i/>
                <w:iCs/>
                <w:lang w:val="de-DE" w:eastAsia="ar-SA"/>
              </w:rPr>
              <w:t>?</w:t>
            </w:r>
          </w:p>
        </w:tc>
        <w:tc>
          <w:tcPr>
            <w:tcW w:w="3260" w:type="dxa"/>
            <w:tcBorders>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komme aus Deutschland.</w:t>
            </w:r>
          </w:p>
          <w:p w:rsidR="00E763A9" w:rsidRPr="00E763A9" w:rsidRDefault="00E763A9" w:rsidP="00E763A9">
            <w:pPr>
              <w:suppressAutoHyphens/>
              <w:spacing w:after="0"/>
              <w:jc w:val="center"/>
              <w:rPr>
                <w:rFonts w:ascii="Times New Roman" w:eastAsia="Calibri" w:hAnsi="Times New Roman" w:cs="Times New Roman"/>
                <w:lang w:val="de-DE" w:eastAsia="ar-SA"/>
              </w:rPr>
            </w:pPr>
          </w:p>
        </w:tc>
      </w:tr>
      <w:tr w:rsidR="00E763A9" w:rsidRPr="00E763A9" w:rsidTr="009525C4">
        <w:trPr>
          <w:trHeight w:val="1094"/>
        </w:trPr>
        <w:tc>
          <w:tcPr>
            <w:tcW w:w="2801" w:type="dxa"/>
            <w:tcBorders>
              <w:left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i/>
                <w:iCs/>
                <w:lang w:val="en-US" w:eastAsia="ar-SA"/>
              </w:rPr>
            </w:pPr>
            <w:r w:rsidRPr="00E763A9">
              <w:rPr>
                <w:rFonts w:ascii="Times New Roman" w:eastAsia="Calibri" w:hAnsi="Times New Roman" w:cs="Times New Roman"/>
                <w:b/>
                <w:lang w:val="en-US" w:eastAsia="ar-SA"/>
              </w:rPr>
              <w:t xml:space="preserve">3. </w:t>
            </w:r>
            <w:r w:rsidRPr="00E763A9">
              <w:rPr>
                <w:rFonts w:ascii="Times New Roman" w:eastAsia="Calibri" w:hAnsi="Times New Roman" w:cs="Times New Roman"/>
                <w:b/>
                <w:lang w:val="de-DE" w:eastAsia="ar-SA"/>
              </w:rPr>
              <w:t>Wo wohnst du?</w:t>
            </w:r>
          </w:p>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i/>
                <w:iCs/>
                <w:lang w:eastAsia="ar-SA"/>
              </w:rPr>
              <w:t>Где</w:t>
            </w:r>
            <w:r w:rsidRPr="00E763A9">
              <w:rPr>
                <w:rFonts w:ascii="Times New Roman" w:eastAsia="Calibri" w:hAnsi="Times New Roman" w:cs="Times New Roman"/>
                <w:i/>
                <w:iCs/>
                <w:lang w:val="de-DE" w:eastAsia="ar-SA"/>
              </w:rPr>
              <w:t xml:space="preserve"> </w:t>
            </w:r>
            <w:r w:rsidRPr="00E763A9">
              <w:rPr>
                <w:rFonts w:ascii="Times New Roman" w:eastAsia="Calibri" w:hAnsi="Times New Roman" w:cs="Times New Roman"/>
                <w:i/>
                <w:iCs/>
                <w:lang w:eastAsia="ar-SA"/>
              </w:rPr>
              <w:t>ты</w:t>
            </w:r>
            <w:r w:rsidRPr="00E763A9">
              <w:rPr>
                <w:rFonts w:ascii="Times New Roman" w:eastAsia="Calibri" w:hAnsi="Times New Roman" w:cs="Times New Roman"/>
                <w:i/>
                <w:iCs/>
                <w:lang w:val="de-DE" w:eastAsia="ar-SA"/>
              </w:rPr>
              <w:t xml:space="preserve"> </w:t>
            </w:r>
            <w:r w:rsidRPr="00E763A9">
              <w:rPr>
                <w:rFonts w:ascii="Times New Roman" w:eastAsia="Calibri" w:hAnsi="Times New Roman" w:cs="Times New Roman"/>
                <w:i/>
                <w:iCs/>
                <w:lang w:eastAsia="ar-SA"/>
              </w:rPr>
              <w:t>живёшь</w:t>
            </w:r>
            <w:r w:rsidRPr="00E763A9">
              <w:rPr>
                <w:rFonts w:ascii="Times New Roman" w:eastAsia="Calibri" w:hAnsi="Times New Roman" w:cs="Times New Roman"/>
                <w:i/>
                <w:iCs/>
                <w:lang w:val="de-DE" w:eastAsia="ar-SA"/>
              </w:rPr>
              <w:t>?</w:t>
            </w:r>
          </w:p>
        </w:tc>
        <w:tc>
          <w:tcPr>
            <w:tcW w:w="3260" w:type="dxa"/>
            <w:tcBorders>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wohne in Berlin.</w:t>
            </w:r>
          </w:p>
          <w:p w:rsidR="00E763A9" w:rsidRPr="00E763A9" w:rsidRDefault="00E763A9" w:rsidP="00E763A9">
            <w:pPr>
              <w:suppressAutoHyphens/>
              <w:spacing w:after="0"/>
              <w:jc w:val="center"/>
              <w:rPr>
                <w:rFonts w:ascii="Times New Roman" w:eastAsia="Calibri" w:hAnsi="Times New Roman" w:cs="Times New Roman"/>
                <w:lang w:val="de-DE" w:eastAsia="ar-SA"/>
              </w:rPr>
            </w:pPr>
          </w:p>
        </w:tc>
      </w:tr>
      <w:tr w:rsidR="00E763A9" w:rsidRPr="00D67C57" w:rsidTr="009525C4">
        <w:trPr>
          <w:trHeight w:val="1094"/>
        </w:trPr>
        <w:tc>
          <w:tcPr>
            <w:tcW w:w="2801" w:type="dxa"/>
            <w:tcBorders>
              <w:left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i/>
                <w:iCs/>
                <w:lang w:val="de-DE" w:eastAsia="ar-SA"/>
              </w:rPr>
            </w:pPr>
            <w:r w:rsidRPr="00E763A9">
              <w:rPr>
                <w:rFonts w:ascii="Times New Roman" w:eastAsia="Calibri" w:hAnsi="Times New Roman" w:cs="Times New Roman"/>
                <w:b/>
                <w:lang w:val="de-DE" w:eastAsia="ar-SA"/>
              </w:rPr>
              <w:t>4. Wie alt bist du?</w:t>
            </w:r>
          </w:p>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i/>
                <w:iCs/>
                <w:lang w:eastAsia="ar-SA"/>
              </w:rPr>
              <w:t>Сколько</w:t>
            </w:r>
            <w:r w:rsidRPr="00E763A9">
              <w:rPr>
                <w:rFonts w:ascii="Times New Roman" w:eastAsia="Calibri" w:hAnsi="Times New Roman" w:cs="Times New Roman"/>
                <w:i/>
                <w:iCs/>
                <w:lang w:val="de-DE" w:eastAsia="ar-SA"/>
              </w:rPr>
              <w:t xml:space="preserve"> </w:t>
            </w:r>
            <w:r w:rsidRPr="00E763A9">
              <w:rPr>
                <w:rFonts w:ascii="Times New Roman" w:eastAsia="Calibri" w:hAnsi="Times New Roman" w:cs="Times New Roman"/>
                <w:i/>
                <w:iCs/>
                <w:lang w:eastAsia="ar-SA"/>
              </w:rPr>
              <w:t>тебе</w:t>
            </w:r>
            <w:r w:rsidRPr="00E763A9">
              <w:rPr>
                <w:rFonts w:ascii="Times New Roman" w:eastAsia="Calibri" w:hAnsi="Times New Roman" w:cs="Times New Roman"/>
                <w:i/>
                <w:iCs/>
                <w:lang w:val="de-DE" w:eastAsia="ar-SA"/>
              </w:rPr>
              <w:t xml:space="preserve"> </w:t>
            </w:r>
            <w:r w:rsidRPr="00E763A9">
              <w:rPr>
                <w:rFonts w:ascii="Times New Roman" w:eastAsia="Calibri" w:hAnsi="Times New Roman" w:cs="Times New Roman"/>
                <w:i/>
                <w:iCs/>
                <w:lang w:eastAsia="ar-SA"/>
              </w:rPr>
              <w:t>лет</w:t>
            </w:r>
            <w:r w:rsidRPr="00E763A9">
              <w:rPr>
                <w:rFonts w:ascii="Times New Roman" w:eastAsia="Calibri" w:hAnsi="Times New Roman" w:cs="Times New Roman"/>
                <w:i/>
                <w:iCs/>
                <w:lang w:val="de-DE" w:eastAsia="ar-SA"/>
              </w:rPr>
              <w:t>?</w:t>
            </w:r>
          </w:p>
        </w:tc>
        <w:tc>
          <w:tcPr>
            <w:tcW w:w="3260" w:type="dxa"/>
            <w:tcBorders>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bin dreizehn Jahre alt.</w:t>
            </w:r>
          </w:p>
          <w:p w:rsidR="00E763A9" w:rsidRPr="00E763A9" w:rsidRDefault="00E763A9" w:rsidP="00E763A9">
            <w:pPr>
              <w:suppressAutoHyphens/>
              <w:spacing w:after="0"/>
              <w:jc w:val="center"/>
              <w:rPr>
                <w:rFonts w:ascii="Times New Roman" w:eastAsia="Calibri" w:hAnsi="Times New Roman" w:cs="Times New Roman"/>
                <w:lang w:val="de-DE" w:eastAsia="ar-SA"/>
              </w:rPr>
            </w:pPr>
          </w:p>
        </w:tc>
      </w:tr>
      <w:tr w:rsidR="00E763A9" w:rsidRPr="00D67C57" w:rsidTr="009525C4">
        <w:trPr>
          <w:trHeight w:val="1094"/>
        </w:trPr>
        <w:tc>
          <w:tcPr>
            <w:tcW w:w="2801" w:type="dxa"/>
            <w:tcBorders>
              <w:left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i/>
                <w:iCs/>
                <w:lang w:eastAsia="ar-SA"/>
              </w:rPr>
            </w:pPr>
            <w:r w:rsidRPr="00E763A9">
              <w:rPr>
                <w:rFonts w:ascii="Times New Roman" w:eastAsia="Calibri" w:hAnsi="Times New Roman" w:cs="Times New Roman"/>
                <w:b/>
                <w:lang w:eastAsia="ar-SA"/>
              </w:rPr>
              <w:t xml:space="preserve">5. </w:t>
            </w:r>
            <w:r w:rsidRPr="00E763A9">
              <w:rPr>
                <w:rFonts w:ascii="Times New Roman" w:eastAsia="Calibri" w:hAnsi="Times New Roman" w:cs="Times New Roman"/>
                <w:b/>
                <w:lang w:val="en-US" w:eastAsia="ar-SA"/>
              </w:rPr>
              <w:t>Was </w:t>
            </w:r>
            <w:proofErr w:type="spellStart"/>
            <w:r w:rsidRPr="00E763A9">
              <w:rPr>
                <w:rFonts w:ascii="Times New Roman" w:eastAsia="Calibri" w:hAnsi="Times New Roman" w:cs="Times New Roman"/>
                <w:b/>
                <w:lang w:val="en-US" w:eastAsia="ar-SA"/>
              </w:rPr>
              <w:t>magst</w:t>
            </w:r>
            <w:proofErr w:type="spellEnd"/>
            <w:r w:rsidRPr="00E763A9">
              <w:rPr>
                <w:rFonts w:ascii="Times New Roman" w:eastAsia="Calibri" w:hAnsi="Times New Roman" w:cs="Times New Roman"/>
                <w:b/>
                <w:lang w:eastAsia="ar-SA"/>
              </w:rPr>
              <w:t xml:space="preserve"> </w:t>
            </w:r>
            <w:r w:rsidRPr="00E763A9">
              <w:rPr>
                <w:rFonts w:ascii="Times New Roman" w:eastAsia="Calibri" w:hAnsi="Times New Roman" w:cs="Times New Roman"/>
                <w:b/>
                <w:lang w:val="en-US" w:eastAsia="ar-SA"/>
              </w:rPr>
              <w:t>du</w:t>
            </w:r>
            <w:r w:rsidRPr="00E763A9">
              <w:rPr>
                <w:rFonts w:ascii="Times New Roman" w:eastAsia="Calibri" w:hAnsi="Times New Roman" w:cs="Times New Roman"/>
                <w:b/>
                <w:lang w:eastAsia="ar-SA"/>
              </w:rPr>
              <w:t>?</w:t>
            </w:r>
          </w:p>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i/>
                <w:iCs/>
                <w:lang w:eastAsia="ar-SA"/>
              </w:rPr>
              <w:t>Что ты любишь делать?</w:t>
            </w:r>
          </w:p>
        </w:tc>
        <w:tc>
          <w:tcPr>
            <w:tcW w:w="3260" w:type="dxa"/>
            <w:tcBorders>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mag malen, singen, tanzen, Fußball spielen.</w:t>
            </w:r>
          </w:p>
          <w:p w:rsidR="00E763A9" w:rsidRPr="00E763A9" w:rsidRDefault="00E763A9" w:rsidP="00E763A9">
            <w:pPr>
              <w:suppressAutoHyphens/>
              <w:spacing w:after="0"/>
              <w:jc w:val="center"/>
              <w:rPr>
                <w:rFonts w:ascii="Times New Roman" w:eastAsia="Calibri" w:hAnsi="Times New Roman" w:cs="Times New Roman"/>
                <w:lang w:val="de-DE" w:eastAsia="ar-SA"/>
              </w:rPr>
            </w:pPr>
          </w:p>
        </w:tc>
      </w:tr>
    </w:tbl>
    <w:p w:rsidR="00E763A9" w:rsidRPr="00E763A9" w:rsidRDefault="00E763A9" w:rsidP="00E763A9">
      <w:pPr>
        <w:suppressAutoHyphens/>
        <w:spacing w:after="0"/>
        <w:jc w:val="center"/>
        <w:rPr>
          <w:rFonts w:ascii="Times New Roman" w:eastAsia="Calibri" w:hAnsi="Times New Roman" w:cs="Times New Roman"/>
          <w:lang w:val="de-DE" w:eastAsia="ar-SA"/>
        </w:rPr>
      </w:pPr>
    </w:p>
    <w:p w:rsidR="00E763A9" w:rsidRPr="00E763A9" w:rsidRDefault="00E763A9" w:rsidP="00E763A9">
      <w:pPr>
        <w:suppressAutoHyphens/>
        <w:spacing w:after="0"/>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5. Расскажи о своем домашнем животном. Ответь на вопросы, используя примерные ответы</w:t>
      </w:r>
    </w:p>
    <w:tbl>
      <w:tblPr>
        <w:tblW w:w="0" w:type="auto"/>
        <w:tblInd w:w="10" w:type="dxa"/>
        <w:tblLayout w:type="fixed"/>
        <w:tblCellMar>
          <w:left w:w="0" w:type="dxa"/>
          <w:right w:w="0" w:type="dxa"/>
        </w:tblCellMar>
        <w:tblLook w:val="0000" w:firstRow="0" w:lastRow="0" w:firstColumn="0" w:lastColumn="0" w:noHBand="0" w:noVBand="0"/>
      </w:tblPr>
      <w:tblGrid>
        <w:gridCol w:w="2801"/>
        <w:gridCol w:w="3260"/>
      </w:tblGrid>
      <w:tr w:rsidR="00E763A9" w:rsidRPr="00E763A9" w:rsidTr="009525C4">
        <w:tc>
          <w:tcPr>
            <w:tcW w:w="280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val="en-US" w:eastAsia="ar-SA"/>
              </w:rPr>
            </w:pPr>
            <w:r w:rsidRPr="00E763A9">
              <w:rPr>
                <w:rFonts w:ascii="Times New Roman" w:eastAsia="Calibri" w:hAnsi="Times New Roman" w:cs="Times New Roman"/>
                <w:lang w:eastAsia="ar-SA"/>
              </w:rPr>
              <w:t>Вопрос</w:t>
            </w:r>
          </w:p>
        </w:tc>
        <w:tc>
          <w:tcPr>
            <w:tcW w:w="3260" w:type="dxa"/>
            <w:tcBorders>
              <w:top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val="en-US" w:eastAsia="ar-SA"/>
              </w:rPr>
            </w:pPr>
            <w:r w:rsidRPr="00E763A9">
              <w:rPr>
                <w:rFonts w:ascii="Times New Roman" w:eastAsia="Calibri" w:hAnsi="Times New Roman" w:cs="Times New Roman"/>
                <w:lang w:eastAsia="ar-SA"/>
              </w:rPr>
              <w:t>Ответ</w:t>
            </w:r>
          </w:p>
        </w:tc>
      </w:tr>
      <w:tr w:rsidR="00E763A9" w:rsidRPr="00D67C57" w:rsidTr="009525C4">
        <w:trPr>
          <w:trHeight w:val="1094"/>
        </w:trPr>
        <w:tc>
          <w:tcPr>
            <w:tcW w:w="2801" w:type="dxa"/>
            <w:tcBorders>
              <w:left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i/>
                <w:iCs/>
                <w:lang w:eastAsia="ar-SA"/>
              </w:rPr>
            </w:pPr>
            <w:r w:rsidRPr="00E763A9">
              <w:rPr>
                <w:rFonts w:ascii="Times New Roman" w:eastAsia="Calibri" w:hAnsi="Times New Roman" w:cs="Times New Roman"/>
                <w:b/>
                <w:lang w:eastAsia="ar-SA"/>
              </w:rPr>
              <w:t xml:space="preserve">1. </w:t>
            </w:r>
            <w:r w:rsidRPr="00E763A9">
              <w:rPr>
                <w:rFonts w:ascii="Times New Roman" w:eastAsia="Calibri" w:hAnsi="Times New Roman" w:cs="Times New Roman"/>
                <w:b/>
                <w:lang w:val="de-DE" w:eastAsia="ar-SA"/>
              </w:rPr>
              <w:t>Hast</w:t>
            </w:r>
            <w:r w:rsidRPr="00E763A9">
              <w:rPr>
                <w:rFonts w:ascii="Times New Roman" w:eastAsia="Calibri" w:hAnsi="Times New Roman" w:cs="Times New Roman"/>
                <w:b/>
                <w:lang w:eastAsia="ar-SA"/>
              </w:rPr>
              <w:t xml:space="preserve"> </w:t>
            </w:r>
            <w:r w:rsidRPr="00E763A9">
              <w:rPr>
                <w:rFonts w:ascii="Times New Roman" w:eastAsia="Calibri" w:hAnsi="Times New Roman" w:cs="Times New Roman"/>
                <w:b/>
                <w:lang w:val="de-DE" w:eastAsia="ar-SA"/>
              </w:rPr>
              <w:t>du</w:t>
            </w:r>
            <w:r w:rsidRPr="00E763A9">
              <w:rPr>
                <w:rFonts w:ascii="Times New Roman" w:eastAsia="Calibri" w:hAnsi="Times New Roman" w:cs="Times New Roman"/>
                <w:b/>
                <w:lang w:eastAsia="ar-SA"/>
              </w:rPr>
              <w:t xml:space="preserve"> </w:t>
            </w:r>
            <w:r w:rsidRPr="00E763A9">
              <w:rPr>
                <w:rFonts w:ascii="Times New Roman" w:eastAsia="Calibri" w:hAnsi="Times New Roman" w:cs="Times New Roman"/>
                <w:b/>
                <w:lang w:val="de-DE" w:eastAsia="ar-SA"/>
              </w:rPr>
              <w:t>ein</w:t>
            </w:r>
            <w:r w:rsidRPr="00E763A9">
              <w:rPr>
                <w:rFonts w:ascii="Times New Roman" w:eastAsia="Calibri" w:hAnsi="Times New Roman" w:cs="Times New Roman"/>
                <w:b/>
                <w:lang w:eastAsia="ar-SA"/>
              </w:rPr>
              <w:t xml:space="preserve"> </w:t>
            </w:r>
            <w:r w:rsidRPr="00E763A9">
              <w:rPr>
                <w:rFonts w:ascii="Times New Roman" w:eastAsia="Calibri" w:hAnsi="Times New Roman" w:cs="Times New Roman"/>
                <w:b/>
                <w:lang w:val="de-DE" w:eastAsia="ar-SA"/>
              </w:rPr>
              <w:t>Haustier</w:t>
            </w:r>
            <w:r w:rsidRPr="00E763A9">
              <w:rPr>
                <w:rFonts w:ascii="Times New Roman" w:eastAsia="Calibri" w:hAnsi="Times New Roman" w:cs="Times New Roman"/>
                <w:b/>
                <w:lang w:eastAsia="ar-SA"/>
              </w:rPr>
              <w:t>?</w:t>
            </w:r>
          </w:p>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i/>
                <w:iCs/>
                <w:lang w:eastAsia="ar-SA"/>
              </w:rPr>
              <w:t>У тебя есть домашнее животное?</w:t>
            </w:r>
          </w:p>
        </w:tc>
        <w:tc>
          <w:tcPr>
            <w:tcW w:w="3260" w:type="dxa"/>
            <w:tcBorders>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Ja, ich habe einen Hamster.</w:t>
            </w:r>
          </w:p>
        </w:tc>
      </w:tr>
      <w:tr w:rsidR="00E763A9" w:rsidRPr="00E763A9" w:rsidTr="009525C4">
        <w:trPr>
          <w:trHeight w:val="1094"/>
        </w:trPr>
        <w:tc>
          <w:tcPr>
            <w:tcW w:w="2801" w:type="dxa"/>
            <w:tcBorders>
              <w:left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i/>
                <w:iCs/>
                <w:lang w:val="de-DE" w:eastAsia="ar-SA"/>
              </w:rPr>
            </w:pPr>
            <w:r w:rsidRPr="00E763A9">
              <w:rPr>
                <w:rFonts w:ascii="Times New Roman" w:eastAsia="Calibri" w:hAnsi="Times New Roman" w:cs="Times New Roman"/>
                <w:b/>
                <w:lang w:val="de-DE" w:eastAsia="ar-SA"/>
              </w:rPr>
              <w:t>2. Wie heißt er?</w:t>
            </w:r>
          </w:p>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i/>
                <w:iCs/>
                <w:lang w:eastAsia="ar-SA"/>
              </w:rPr>
              <w:t>Как</w:t>
            </w:r>
            <w:r w:rsidRPr="00E763A9">
              <w:rPr>
                <w:rFonts w:ascii="Times New Roman" w:eastAsia="Calibri" w:hAnsi="Times New Roman" w:cs="Times New Roman"/>
                <w:i/>
                <w:iCs/>
                <w:lang w:val="de-DE" w:eastAsia="ar-SA"/>
              </w:rPr>
              <w:t xml:space="preserve"> </w:t>
            </w:r>
            <w:r w:rsidRPr="00E763A9">
              <w:rPr>
                <w:rFonts w:ascii="Times New Roman" w:eastAsia="Calibri" w:hAnsi="Times New Roman" w:cs="Times New Roman"/>
                <w:i/>
                <w:iCs/>
                <w:lang w:eastAsia="ar-SA"/>
              </w:rPr>
              <w:t>его</w:t>
            </w:r>
            <w:r w:rsidRPr="00E763A9">
              <w:rPr>
                <w:rFonts w:ascii="Times New Roman" w:eastAsia="Calibri" w:hAnsi="Times New Roman" w:cs="Times New Roman"/>
                <w:i/>
                <w:iCs/>
                <w:lang w:val="de-DE" w:eastAsia="ar-SA"/>
              </w:rPr>
              <w:t xml:space="preserve"> </w:t>
            </w:r>
            <w:r w:rsidRPr="00E763A9">
              <w:rPr>
                <w:rFonts w:ascii="Times New Roman" w:eastAsia="Calibri" w:hAnsi="Times New Roman" w:cs="Times New Roman"/>
                <w:i/>
                <w:iCs/>
                <w:lang w:eastAsia="ar-SA"/>
              </w:rPr>
              <w:t>зовут</w:t>
            </w:r>
            <w:r w:rsidRPr="00E763A9">
              <w:rPr>
                <w:rFonts w:ascii="Times New Roman" w:eastAsia="Calibri" w:hAnsi="Times New Roman" w:cs="Times New Roman"/>
                <w:i/>
                <w:iCs/>
                <w:lang w:val="de-DE" w:eastAsia="ar-SA"/>
              </w:rPr>
              <w:t>?</w:t>
            </w:r>
          </w:p>
        </w:tc>
        <w:tc>
          <w:tcPr>
            <w:tcW w:w="3260" w:type="dxa"/>
            <w:tcBorders>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Er heißt Parker.</w:t>
            </w:r>
          </w:p>
          <w:p w:rsidR="00E763A9" w:rsidRPr="00E763A9" w:rsidRDefault="00E763A9" w:rsidP="00E763A9">
            <w:pPr>
              <w:suppressAutoHyphens/>
              <w:spacing w:after="0"/>
              <w:jc w:val="center"/>
              <w:rPr>
                <w:rFonts w:ascii="Times New Roman" w:eastAsia="Calibri" w:hAnsi="Times New Roman" w:cs="Times New Roman"/>
                <w:lang w:val="de-DE" w:eastAsia="ar-SA"/>
              </w:rPr>
            </w:pPr>
          </w:p>
        </w:tc>
      </w:tr>
      <w:tr w:rsidR="00E763A9" w:rsidRPr="00D67C57" w:rsidTr="009525C4">
        <w:trPr>
          <w:trHeight w:val="1094"/>
        </w:trPr>
        <w:tc>
          <w:tcPr>
            <w:tcW w:w="2801" w:type="dxa"/>
            <w:tcBorders>
              <w:left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i/>
                <w:iCs/>
                <w:lang w:val="de-DE" w:eastAsia="ar-SA"/>
              </w:rPr>
            </w:pPr>
            <w:r w:rsidRPr="00E763A9">
              <w:rPr>
                <w:rFonts w:ascii="Times New Roman" w:eastAsia="Calibri" w:hAnsi="Times New Roman" w:cs="Times New Roman"/>
                <w:b/>
                <w:lang w:val="de-DE" w:eastAsia="ar-SA"/>
              </w:rPr>
              <w:lastRenderedPageBreak/>
              <w:t>3. Wie alt ist er?</w:t>
            </w:r>
          </w:p>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i/>
                <w:iCs/>
                <w:lang w:eastAsia="ar-SA"/>
              </w:rPr>
              <w:t>Сколько</w:t>
            </w:r>
            <w:r w:rsidRPr="00E763A9">
              <w:rPr>
                <w:rFonts w:ascii="Times New Roman" w:eastAsia="Calibri" w:hAnsi="Times New Roman" w:cs="Times New Roman"/>
                <w:i/>
                <w:iCs/>
                <w:lang w:val="de-DE" w:eastAsia="ar-SA"/>
              </w:rPr>
              <w:t xml:space="preserve"> </w:t>
            </w:r>
            <w:r w:rsidRPr="00E763A9">
              <w:rPr>
                <w:rFonts w:ascii="Times New Roman" w:eastAsia="Calibri" w:hAnsi="Times New Roman" w:cs="Times New Roman"/>
                <w:i/>
                <w:iCs/>
                <w:lang w:eastAsia="ar-SA"/>
              </w:rPr>
              <w:t>ему</w:t>
            </w:r>
            <w:r w:rsidRPr="00E763A9">
              <w:rPr>
                <w:rFonts w:ascii="Times New Roman" w:eastAsia="Calibri" w:hAnsi="Times New Roman" w:cs="Times New Roman"/>
                <w:i/>
                <w:iCs/>
                <w:lang w:val="de-DE" w:eastAsia="ar-SA"/>
              </w:rPr>
              <w:t xml:space="preserve"> </w:t>
            </w:r>
            <w:r w:rsidRPr="00E763A9">
              <w:rPr>
                <w:rFonts w:ascii="Times New Roman" w:eastAsia="Calibri" w:hAnsi="Times New Roman" w:cs="Times New Roman"/>
                <w:i/>
                <w:iCs/>
                <w:lang w:eastAsia="ar-SA"/>
              </w:rPr>
              <w:t>лет</w:t>
            </w:r>
            <w:r w:rsidRPr="00E763A9">
              <w:rPr>
                <w:rFonts w:ascii="Times New Roman" w:eastAsia="Calibri" w:hAnsi="Times New Roman" w:cs="Times New Roman"/>
                <w:i/>
                <w:iCs/>
                <w:lang w:val="de-DE" w:eastAsia="ar-SA"/>
              </w:rPr>
              <w:t>?</w:t>
            </w:r>
          </w:p>
        </w:tc>
        <w:tc>
          <w:tcPr>
            <w:tcW w:w="3260" w:type="dxa"/>
            <w:tcBorders>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Er ist zwei Jahre alt.</w:t>
            </w:r>
          </w:p>
          <w:p w:rsidR="00E763A9" w:rsidRPr="00E763A9" w:rsidRDefault="00E763A9" w:rsidP="00E763A9">
            <w:pPr>
              <w:suppressAutoHyphens/>
              <w:spacing w:after="0"/>
              <w:jc w:val="center"/>
              <w:rPr>
                <w:rFonts w:ascii="Times New Roman" w:eastAsia="Calibri" w:hAnsi="Times New Roman" w:cs="Times New Roman"/>
                <w:lang w:val="de-DE" w:eastAsia="ar-SA"/>
              </w:rPr>
            </w:pPr>
          </w:p>
        </w:tc>
      </w:tr>
      <w:tr w:rsidR="00E763A9" w:rsidRPr="00D67C57" w:rsidTr="009525C4">
        <w:trPr>
          <w:trHeight w:val="1094"/>
        </w:trPr>
        <w:tc>
          <w:tcPr>
            <w:tcW w:w="2801" w:type="dxa"/>
            <w:tcBorders>
              <w:left w:val="single" w:sz="8" w:space="0" w:color="000000"/>
              <w:bottom w:val="single" w:sz="4"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i/>
                <w:iCs/>
                <w:lang w:val="de-DE" w:eastAsia="ar-SA"/>
              </w:rPr>
            </w:pPr>
            <w:r w:rsidRPr="00E763A9">
              <w:rPr>
                <w:rFonts w:ascii="Times New Roman" w:eastAsia="Calibri" w:hAnsi="Times New Roman" w:cs="Times New Roman"/>
                <w:b/>
                <w:lang w:val="de-DE" w:eastAsia="ar-SA"/>
              </w:rPr>
              <w:t>4. Wie ist er?</w:t>
            </w:r>
          </w:p>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i/>
                <w:iCs/>
                <w:lang w:eastAsia="ar-SA"/>
              </w:rPr>
              <w:t>Какой</w:t>
            </w:r>
            <w:r w:rsidRPr="00E763A9">
              <w:rPr>
                <w:rFonts w:ascii="Times New Roman" w:eastAsia="Calibri" w:hAnsi="Times New Roman" w:cs="Times New Roman"/>
                <w:i/>
                <w:iCs/>
                <w:lang w:val="de-DE" w:eastAsia="ar-SA"/>
              </w:rPr>
              <w:t xml:space="preserve"> </w:t>
            </w:r>
            <w:r w:rsidRPr="00E763A9">
              <w:rPr>
                <w:rFonts w:ascii="Times New Roman" w:eastAsia="Calibri" w:hAnsi="Times New Roman" w:cs="Times New Roman"/>
                <w:i/>
                <w:iCs/>
                <w:lang w:eastAsia="ar-SA"/>
              </w:rPr>
              <w:t>он</w:t>
            </w:r>
            <w:r w:rsidRPr="00E763A9">
              <w:rPr>
                <w:rFonts w:ascii="Times New Roman" w:eastAsia="Calibri" w:hAnsi="Times New Roman" w:cs="Times New Roman"/>
                <w:i/>
                <w:iCs/>
                <w:lang w:val="de-DE" w:eastAsia="ar-SA"/>
              </w:rPr>
              <w:t>?</w:t>
            </w:r>
          </w:p>
        </w:tc>
        <w:tc>
          <w:tcPr>
            <w:tcW w:w="3260" w:type="dxa"/>
            <w:tcBorders>
              <w:bottom w:val="single" w:sz="4"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Er ist klein. Er ist weiß.</w:t>
            </w:r>
          </w:p>
        </w:tc>
      </w:tr>
      <w:tr w:rsidR="00E763A9" w:rsidRPr="00E763A9" w:rsidTr="009525C4">
        <w:trPr>
          <w:trHeight w:val="1094"/>
        </w:trPr>
        <w:tc>
          <w:tcPr>
            <w:tcW w:w="2801" w:type="dxa"/>
            <w:tcBorders>
              <w:top w:val="single" w:sz="4" w:space="0" w:color="000000"/>
              <w:left w:val="single" w:sz="8"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i/>
                <w:lang w:eastAsia="ar-SA"/>
              </w:rPr>
            </w:pPr>
            <w:r w:rsidRPr="00E763A9">
              <w:rPr>
                <w:rFonts w:ascii="Times New Roman" w:eastAsia="Calibri" w:hAnsi="Times New Roman" w:cs="Times New Roman"/>
                <w:b/>
                <w:lang w:eastAsia="ar-SA"/>
              </w:rPr>
              <w:t xml:space="preserve">5. </w:t>
            </w:r>
            <w:r w:rsidRPr="00E763A9">
              <w:rPr>
                <w:rFonts w:ascii="Times New Roman" w:eastAsia="Calibri" w:hAnsi="Times New Roman" w:cs="Times New Roman"/>
                <w:b/>
                <w:lang w:val="en-US" w:eastAsia="ar-SA"/>
              </w:rPr>
              <w:t>Was</w:t>
            </w:r>
            <w:r w:rsidRPr="00E763A9">
              <w:rPr>
                <w:rFonts w:ascii="Times New Roman" w:eastAsia="Calibri" w:hAnsi="Times New Roman" w:cs="Times New Roman"/>
                <w:b/>
                <w:lang w:eastAsia="ar-SA"/>
              </w:rPr>
              <w:t xml:space="preserve"> </w:t>
            </w:r>
            <w:r w:rsidRPr="00E763A9">
              <w:rPr>
                <w:rFonts w:ascii="Times New Roman" w:eastAsia="Calibri" w:hAnsi="Times New Roman" w:cs="Times New Roman"/>
                <w:b/>
                <w:lang w:val="en-US" w:eastAsia="ar-SA"/>
              </w:rPr>
              <w:t>mag</w:t>
            </w:r>
            <w:r w:rsidRPr="00E763A9">
              <w:rPr>
                <w:rFonts w:ascii="Times New Roman" w:eastAsia="Calibri" w:hAnsi="Times New Roman" w:cs="Times New Roman"/>
                <w:b/>
                <w:lang w:eastAsia="ar-SA"/>
              </w:rPr>
              <w:t xml:space="preserve"> </w:t>
            </w:r>
            <w:proofErr w:type="spellStart"/>
            <w:r w:rsidRPr="00E763A9">
              <w:rPr>
                <w:rFonts w:ascii="Times New Roman" w:eastAsia="Calibri" w:hAnsi="Times New Roman" w:cs="Times New Roman"/>
                <w:b/>
                <w:lang w:val="en-US" w:eastAsia="ar-SA"/>
              </w:rPr>
              <w:t>er</w:t>
            </w:r>
            <w:proofErr w:type="spellEnd"/>
            <w:r w:rsidRPr="00E763A9">
              <w:rPr>
                <w:rFonts w:ascii="Times New Roman" w:eastAsia="Calibri" w:hAnsi="Times New Roman" w:cs="Times New Roman"/>
                <w:b/>
                <w:lang w:eastAsia="ar-SA"/>
              </w:rPr>
              <w:t>?</w:t>
            </w:r>
          </w:p>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i/>
                <w:lang w:eastAsia="ar-SA"/>
              </w:rPr>
              <w:t>Что он любит?</w:t>
            </w:r>
          </w:p>
        </w:tc>
        <w:tc>
          <w:tcPr>
            <w:tcW w:w="3260" w:type="dxa"/>
            <w:tcBorders>
              <w:top w:val="single" w:sz="4" w:space="0" w:color="000000"/>
              <w:bottom w:val="single" w:sz="8" w:space="0" w:color="000000"/>
              <w:right w:val="single" w:sz="8" w:space="0" w:color="000000"/>
            </w:tcBorders>
            <w:shd w:val="clear" w:color="auto" w:fill="FFFFFF"/>
            <w:vAlign w:val="center"/>
          </w:tcPr>
          <w:p w:rsidR="00E763A9" w:rsidRPr="00E763A9" w:rsidRDefault="00E763A9" w:rsidP="00E763A9">
            <w:pPr>
              <w:suppressAutoHyphens/>
              <w:spacing w:after="0"/>
              <w:jc w:val="center"/>
              <w:rPr>
                <w:rFonts w:ascii="Times New Roman" w:eastAsia="Calibri" w:hAnsi="Times New Roman" w:cs="Times New Roman"/>
                <w:lang w:eastAsia="ar-SA"/>
              </w:rPr>
            </w:pPr>
            <w:r w:rsidRPr="00E763A9">
              <w:rPr>
                <w:rFonts w:ascii="Times New Roman" w:eastAsia="Calibri" w:hAnsi="Times New Roman" w:cs="Times New Roman"/>
                <w:lang w:val="de-DE" w:eastAsia="ar-SA"/>
              </w:rPr>
              <w:t>Er</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mag</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Salat</w:t>
            </w:r>
            <w:r w:rsidRPr="00E763A9">
              <w:rPr>
                <w:rFonts w:ascii="Times New Roman" w:eastAsia="Calibri" w:hAnsi="Times New Roman" w:cs="Times New Roman"/>
                <w:lang w:eastAsia="ar-SA"/>
              </w:rPr>
              <w:t xml:space="preserve">. </w:t>
            </w:r>
          </w:p>
        </w:tc>
      </w:tr>
    </w:tbl>
    <w:p w:rsidR="00E763A9" w:rsidRPr="00E763A9" w:rsidRDefault="00E763A9" w:rsidP="00E763A9">
      <w:pPr>
        <w:suppressAutoHyphens/>
        <w:spacing w:after="0"/>
        <w:jc w:val="center"/>
        <w:rPr>
          <w:rFonts w:ascii="Times New Roman" w:eastAsia="Calibri" w:hAnsi="Times New Roman" w:cs="Times New Roman"/>
          <w:lang w:eastAsia="ar-SA"/>
        </w:rPr>
      </w:pPr>
    </w:p>
    <w:p w:rsidR="00E763A9" w:rsidRPr="00E763A9" w:rsidRDefault="00E763A9" w:rsidP="00E763A9">
      <w:pPr>
        <w:suppressAutoHyphens/>
        <w:spacing w:after="0"/>
        <w:jc w:val="center"/>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6. Составь вопросительные предложения, используя вопросительные слова</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1. Wo         a)… heißt er?</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2. Was       b) … kommen sie?</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3. Wie         c) … wohnt Anna?</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4. Wer         d) … magst du?</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 xml:space="preserve">5. </w:t>
      </w:r>
      <w:r w:rsidRPr="00E763A9">
        <w:rPr>
          <w:rFonts w:ascii="Times New Roman" w:eastAsia="Calibri" w:hAnsi="Times New Roman" w:cs="Times New Roman"/>
          <w:lang w:val="de-DE" w:eastAsia="ar-SA"/>
        </w:rPr>
        <w:t>Woher    </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e</w:t>
      </w:r>
      <w:r w:rsidRPr="00E763A9">
        <w:rPr>
          <w:rFonts w:ascii="Times New Roman" w:eastAsia="Calibri" w:hAnsi="Times New Roman" w:cs="Times New Roman"/>
          <w:lang w:eastAsia="ar-SA"/>
        </w:rPr>
        <w:t xml:space="preserve">) … </w:t>
      </w:r>
      <w:r w:rsidRPr="00E763A9">
        <w:rPr>
          <w:rFonts w:ascii="Times New Roman" w:eastAsia="Calibri" w:hAnsi="Times New Roman" w:cs="Times New Roman"/>
          <w:lang w:val="de-DE" w:eastAsia="ar-SA"/>
        </w:rPr>
        <w:t>ist</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das</w:t>
      </w:r>
      <w:r w:rsidRPr="00E763A9">
        <w:rPr>
          <w:rFonts w:ascii="Times New Roman" w:eastAsia="Calibri" w:hAnsi="Times New Roman" w:cs="Times New Roman"/>
          <w:lang w:eastAsia="ar-SA"/>
        </w:rPr>
        <w:t>?</w:t>
      </w:r>
    </w:p>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7. Подбери к вопросу ответ</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1. Wie hei</w:t>
      </w:r>
      <w:r w:rsidRPr="00E763A9">
        <w:rPr>
          <w:rFonts w:ascii="Times New Roman" w:eastAsia="Calibri" w:hAnsi="Times New Roman" w:cs="Times New Roman"/>
          <w:lang w:eastAsia="ar-SA"/>
        </w:rPr>
        <w:t>β</w:t>
      </w:r>
      <w:r w:rsidRPr="00E763A9">
        <w:rPr>
          <w:rFonts w:ascii="Times New Roman" w:eastAsia="Calibri" w:hAnsi="Times New Roman" w:cs="Times New Roman"/>
          <w:lang w:val="de-DE" w:eastAsia="ar-SA"/>
        </w:rPr>
        <w:t>t sie?                      a) Ich mag Marmelade.</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2. Wo wohnen sie?                    b) Das ist mein Freund.    </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3. Was magst du?                   c) Er hört Musik.  </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4. Wer ist das?                       d) Sie wohnen in Sankt-Petersburg.</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5. Was macht er?                 e) Sie hei</w:t>
      </w:r>
      <w:r w:rsidRPr="00E763A9">
        <w:rPr>
          <w:rFonts w:ascii="Times New Roman" w:eastAsia="Calibri" w:hAnsi="Times New Roman" w:cs="Times New Roman"/>
          <w:lang w:eastAsia="ar-SA"/>
        </w:rPr>
        <w:t>β</w:t>
      </w:r>
      <w:r w:rsidRPr="00E763A9">
        <w:rPr>
          <w:rFonts w:ascii="Times New Roman" w:eastAsia="Calibri" w:hAnsi="Times New Roman" w:cs="Times New Roman"/>
          <w:lang w:val="de-DE" w:eastAsia="ar-SA"/>
        </w:rPr>
        <w:t>t Ewa.</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8. Задай вопрос к подчеркнутым словам</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eastAsia="ar-SA"/>
        </w:rPr>
        <w:t xml:space="preserve">1. </w:t>
      </w:r>
      <w:r w:rsidRPr="00E763A9">
        <w:rPr>
          <w:rFonts w:ascii="Times New Roman" w:eastAsia="Calibri" w:hAnsi="Times New Roman" w:cs="Times New Roman"/>
          <w:lang w:val="de-DE" w:eastAsia="ar-SA"/>
        </w:rPr>
        <w:t>Er</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wohnt </w:t>
      </w:r>
      <w:r w:rsidRPr="00E763A9">
        <w:rPr>
          <w:rFonts w:ascii="Times New Roman" w:eastAsia="Calibri" w:hAnsi="Times New Roman" w:cs="Times New Roman"/>
          <w:u w:val="single"/>
          <w:lang w:val="de-DE" w:eastAsia="ar-SA"/>
        </w:rPr>
        <w:t>in</w:t>
      </w:r>
      <w:r w:rsidRPr="00E763A9">
        <w:rPr>
          <w:rFonts w:ascii="Times New Roman" w:eastAsia="Calibri" w:hAnsi="Times New Roman" w:cs="Times New Roman"/>
          <w:u w:val="single"/>
          <w:lang w:eastAsia="ar-SA"/>
        </w:rPr>
        <w:t xml:space="preserve"> </w:t>
      </w:r>
      <w:r w:rsidRPr="00E763A9">
        <w:rPr>
          <w:rFonts w:ascii="Times New Roman" w:eastAsia="Calibri" w:hAnsi="Times New Roman" w:cs="Times New Roman"/>
          <w:u w:val="single"/>
          <w:lang w:val="de-DE" w:eastAsia="ar-SA"/>
        </w:rPr>
        <w:t>Kursk</w:t>
      </w:r>
      <w:r w:rsidRPr="00E763A9">
        <w:rPr>
          <w:rFonts w:ascii="Times New Roman" w:eastAsia="Calibri" w:hAnsi="Times New Roman" w:cs="Times New Roman"/>
          <w:u w:val="single"/>
          <w:lang w:eastAsia="ar-SA"/>
        </w:rPr>
        <w:t>.</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       </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 </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a) </w:t>
      </w:r>
      <w:r w:rsidRPr="00E763A9">
        <w:rPr>
          <w:rFonts w:ascii="Times New Roman" w:eastAsia="Calibri" w:hAnsi="Times New Roman" w:cs="Times New Roman"/>
          <w:u w:val="single"/>
          <w:lang w:val="de-DE" w:eastAsia="ar-SA"/>
        </w:rPr>
        <w:t>Wer </w:t>
      </w:r>
      <w:r w:rsidRPr="00E763A9">
        <w:rPr>
          <w:rFonts w:ascii="Times New Roman" w:eastAsia="Calibri" w:hAnsi="Times New Roman" w:cs="Times New Roman"/>
          <w:lang w:val="de-DE" w:eastAsia="ar-SA"/>
        </w:rPr>
        <w:t>ist sie?</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2. Ich mag </w:t>
      </w:r>
      <w:r w:rsidRPr="00E763A9">
        <w:rPr>
          <w:rFonts w:ascii="Times New Roman" w:eastAsia="Calibri" w:hAnsi="Times New Roman" w:cs="Times New Roman"/>
          <w:u w:val="single"/>
          <w:lang w:val="de-DE" w:eastAsia="ar-SA"/>
        </w:rPr>
        <w:t>Apfelsinnen</w:t>
      </w:r>
      <w:r w:rsidRPr="00E763A9">
        <w:rPr>
          <w:rFonts w:ascii="Times New Roman" w:eastAsia="Calibri" w:hAnsi="Times New Roman" w:cs="Times New Roman"/>
          <w:lang w:val="de-DE" w:eastAsia="ar-SA"/>
        </w:rPr>
        <w:t>.                    b) </w:t>
      </w:r>
      <w:r w:rsidRPr="00E763A9">
        <w:rPr>
          <w:rFonts w:ascii="Times New Roman" w:eastAsia="Calibri" w:hAnsi="Times New Roman" w:cs="Times New Roman"/>
          <w:u w:val="single"/>
          <w:lang w:val="de-DE" w:eastAsia="ar-SA"/>
        </w:rPr>
        <w:t>Was </w:t>
      </w:r>
      <w:r w:rsidRPr="00E763A9">
        <w:rPr>
          <w:rFonts w:ascii="Times New Roman" w:eastAsia="Calibri" w:hAnsi="Times New Roman" w:cs="Times New Roman"/>
          <w:lang w:val="de-DE" w:eastAsia="ar-SA"/>
        </w:rPr>
        <w:t>machst du?</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3. Sie ist </w:t>
      </w:r>
      <w:r w:rsidRPr="00E763A9">
        <w:rPr>
          <w:rFonts w:ascii="Times New Roman" w:eastAsia="Calibri" w:hAnsi="Times New Roman" w:cs="Times New Roman"/>
          <w:u w:val="single"/>
          <w:lang w:val="de-DE" w:eastAsia="ar-SA"/>
        </w:rPr>
        <w:t>zwölf Jahre alt</w:t>
      </w:r>
      <w:r w:rsidRPr="00E763A9">
        <w:rPr>
          <w:rFonts w:ascii="Times New Roman" w:eastAsia="Calibri" w:hAnsi="Times New Roman" w:cs="Times New Roman"/>
          <w:lang w:val="de-DE" w:eastAsia="ar-SA"/>
        </w:rPr>
        <w:t>.                   c) </w:t>
      </w:r>
      <w:r w:rsidRPr="00E763A9">
        <w:rPr>
          <w:rFonts w:ascii="Times New Roman" w:eastAsia="Calibri" w:hAnsi="Times New Roman" w:cs="Times New Roman"/>
          <w:u w:val="single"/>
          <w:lang w:val="de-DE" w:eastAsia="ar-SA"/>
        </w:rPr>
        <w:t>Wo</w:t>
      </w:r>
      <w:r w:rsidRPr="00E763A9">
        <w:rPr>
          <w:rFonts w:ascii="Times New Roman" w:eastAsia="Calibri" w:hAnsi="Times New Roman" w:cs="Times New Roman"/>
          <w:lang w:val="de-DE" w:eastAsia="ar-SA"/>
        </w:rPr>
        <w:t> wohnt er?</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4. Das ist </w:t>
      </w:r>
      <w:r w:rsidRPr="00E763A9">
        <w:rPr>
          <w:rFonts w:ascii="Times New Roman" w:eastAsia="Calibri" w:hAnsi="Times New Roman" w:cs="Times New Roman"/>
          <w:u w:val="single"/>
          <w:lang w:val="de-DE" w:eastAsia="ar-SA"/>
        </w:rPr>
        <w:t>meine Freundin</w:t>
      </w:r>
      <w:r w:rsidRPr="00E763A9">
        <w:rPr>
          <w:rFonts w:ascii="Times New Roman" w:eastAsia="Calibri" w:hAnsi="Times New Roman" w:cs="Times New Roman"/>
          <w:lang w:val="de-DE" w:eastAsia="ar-SA"/>
        </w:rPr>
        <w:t>.                  d) </w:t>
      </w:r>
      <w:r w:rsidRPr="00E763A9">
        <w:rPr>
          <w:rFonts w:ascii="Times New Roman" w:eastAsia="Calibri" w:hAnsi="Times New Roman" w:cs="Times New Roman"/>
          <w:u w:val="single"/>
          <w:lang w:val="de-DE" w:eastAsia="ar-SA"/>
        </w:rPr>
        <w:t>Was </w:t>
      </w:r>
      <w:r w:rsidRPr="00E763A9">
        <w:rPr>
          <w:rFonts w:ascii="Times New Roman" w:eastAsia="Calibri" w:hAnsi="Times New Roman" w:cs="Times New Roman"/>
          <w:lang w:val="de-DE" w:eastAsia="ar-SA"/>
        </w:rPr>
        <w:t>magst du?</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5. Ich </w:t>
      </w:r>
      <w:r w:rsidRPr="00E763A9">
        <w:rPr>
          <w:rFonts w:ascii="Times New Roman" w:eastAsia="Calibri" w:hAnsi="Times New Roman" w:cs="Times New Roman"/>
          <w:u w:val="single"/>
          <w:lang w:val="de-DE" w:eastAsia="ar-SA"/>
        </w:rPr>
        <w:t>spiele Volleyball</w:t>
      </w:r>
      <w:r w:rsidRPr="00E763A9">
        <w:rPr>
          <w:rFonts w:ascii="Times New Roman" w:eastAsia="Calibri" w:hAnsi="Times New Roman" w:cs="Times New Roman"/>
          <w:lang w:val="de-DE" w:eastAsia="ar-SA"/>
        </w:rPr>
        <w:t>.                      e) </w:t>
      </w:r>
      <w:r w:rsidRPr="00E763A9">
        <w:rPr>
          <w:rFonts w:ascii="Times New Roman" w:eastAsia="Calibri" w:hAnsi="Times New Roman" w:cs="Times New Roman"/>
          <w:u w:val="single"/>
          <w:lang w:val="de-DE" w:eastAsia="ar-SA"/>
        </w:rPr>
        <w:t>Wie alt</w:t>
      </w:r>
      <w:r w:rsidRPr="00E763A9">
        <w:rPr>
          <w:rFonts w:ascii="Times New Roman" w:eastAsia="Calibri" w:hAnsi="Times New Roman" w:cs="Times New Roman"/>
          <w:lang w:val="de-DE" w:eastAsia="ar-SA"/>
        </w:rPr>
        <w:t> ist sie?</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9. Составь вопросительные предложения</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 xml:space="preserve">1. </w:t>
      </w:r>
      <w:r w:rsidRPr="00E763A9">
        <w:rPr>
          <w:rFonts w:ascii="Times New Roman" w:eastAsia="Calibri" w:hAnsi="Times New Roman" w:cs="Times New Roman"/>
          <w:lang w:val="de-DE" w:eastAsia="ar-SA"/>
        </w:rPr>
        <w:t>beginnt</w:t>
      </w:r>
      <w:r w:rsidR="00125FB7">
        <w:rPr>
          <w:rFonts w:ascii="Times New Roman" w:eastAsia="Calibri" w:hAnsi="Times New Roman" w:cs="Times New Roman"/>
          <w:lang w:eastAsia="ar-SA"/>
        </w:rPr>
        <w:t>,</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die</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Schule</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wann</w:t>
      </w:r>
      <w:r w:rsidRPr="00E763A9">
        <w:rPr>
          <w:rFonts w:ascii="Times New Roman" w:eastAsia="Calibri" w:hAnsi="Times New Roman" w:cs="Times New Roman"/>
          <w:lang w:eastAsia="ar-SA"/>
        </w:rPr>
        <w:t>,?</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2. ist, Lieblingstier, was, dein?</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3. </w:t>
      </w:r>
      <w:r w:rsidR="00125FB7" w:rsidRPr="00125FB7">
        <w:rPr>
          <w:rFonts w:ascii="Times New Roman" w:eastAsia="Calibri" w:hAnsi="Times New Roman" w:cs="Times New Roman"/>
          <w:lang w:val="de-DE" w:eastAsia="ar-SA"/>
        </w:rPr>
        <w:t>machst</w:t>
      </w:r>
      <w:r w:rsidRPr="00E763A9">
        <w:rPr>
          <w:rFonts w:ascii="Times New Roman" w:eastAsia="Calibri" w:hAnsi="Times New Roman" w:cs="Times New Roman"/>
          <w:lang w:val="de-DE" w:eastAsia="ar-SA"/>
        </w:rPr>
        <w:t>, gern, was, du?</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4. Stunden, hat, wie viele, er, Montag, am?</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5.</w:t>
      </w:r>
      <w:r w:rsidRPr="00E763A9">
        <w:rPr>
          <w:rFonts w:ascii="Times New Roman" w:eastAsia="Calibri" w:hAnsi="Times New Roman" w:cs="Times New Roman"/>
          <w:lang w:val="de-DE" w:eastAsia="ar-SA"/>
        </w:rPr>
        <w:t> wo</w:t>
      </w:r>
      <w:r w:rsidRPr="00E763A9">
        <w:rPr>
          <w:rFonts w:ascii="Times New Roman" w:eastAsia="Calibri" w:hAnsi="Times New Roman" w:cs="Times New Roman"/>
          <w:lang w:eastAsia="ar-SA"/>
        </w:rPr>
        <w:t>,</w:t>
      </w:r>
      <w:r w:rsidRPr="00E763A9">
        <w:rPr>
          <w:rFonts w:ascii="Times New Roman" w:eastAsia="Calibri" w:hAnsi="Times New Roman" w:cs="Times New Roman"/>
          <w:lang w:val="de-DE" w:eastAsia="ar-SA"/>
        </w:rPr>
        <w:t> dein</w:t>
      </w:r>
      <w:r w:rsidRPr="00E763A9">
        <w:rPr>
          <w:rFonts w:ascii="Times New Roman" w:eastAsia="Calibri" w:hAnsi="Times New Roman" w:cs="Times New Roman"/>
          <w:lang w:eastAsia="ar-SA"/>
        </w:rPr>
        <w:t>,</w:t>
      </w:r>
      <w:r w:rsidRPr="00E763A9">
        <w:rPr>
          <w:rFonts w:ascii="Times New Roman" w:eastAsia="Calibri" w:hAnsi="Times New Roman" w:cs="Times New Roman"/>
          <w:lang w:val="de-DE" w:eastAsia="ar-SA"/>
        </w:rPr>
        <w:t> </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wohnt</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Freund</w:t>
      </w:r>
      <w:r w:rsidRPr="00E763A9">
        <w:rPr>
          <w:rFonts w:ascii="Times New Roman" w:eastAsia="Calibri" w:hAnsi="Times New Roman" w:cs="Times New Roman"/>
          <w:lang w:eastAsia="ar-SA"/>
        </w:rPr>
        <w:t>?</w:t>
      </w:r>
    </w:p>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10. Прочитайте текст и ответьте на вопросы</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Riko hat einen Freund. Er hei</w:t>
      </w:r>
      <w:r w:rsidRPr="00E763A9">
        <w:rPr>
          <w:rFonts w:ascii="Times New Roman" w:eastAsia="Calibri" w:hAnsi="Times New Roman" w:cs="Times New Roman"/>
          <w:lang w:eastAsia="ar-SA"/>
        </w:rPr>
        <w:t>β</w:t>
      </w:r>
      <w:r w:rsidRPr="00E763A9">
        <w:rPr>
          <w:rFonts w:ascii="Times New Roman" w:eastAsia="Calibri" w:hAnsi="Times New Roman" w:cs="Times New Roman"/>
          <w:lang w:val="de-DE" w:eastAsia="ar-SA"/>
        </w:rPr>
        <w:t>t Andreas. Er ist 11 Jahre alt. Er lernt in der Klasse 5. Andreas kommt aus Deutschland. Er mag Gitarre spielen.</w:t>
      </w:r>
    </w:p>
    <w:p w:rsidR="00E763A9" w:rsidRPr="00E763A9" w:rsidRDefault="00E763A9" w:rsidP="00E763A9">
      <w:pPr>
        <w:numPr>
          <w:ilvl w:val="0"/>
          <w:numId w:val="3"/>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hei</w:t>
      </w:r>
      <w:r w:rsidRPr="00E763A9">
        <w:rPr>
          <w:rFonts w:ascii="Times New Roman" w:eastAsia="Calibri" w:hAnsi="Times New Roman" w:cs="Times New Roman"/>
          <w:lang w:eastAsia="ar-SA"/>
        </w:rPr>
        <w:t>β</w:t>
      </w:r>
      <w:r w:rsidRPr="00E763A9">
        <w:rPr>
          <w:rFonts w:ascii="Times New Roman" w:eastAsia="Calibri" w:hAnsi="Times New Roman" w:cs="Times New Roman"/>
          <w:lang w:val="de-DE" w:eastAsia="ar-SA"/>
        </w:rPr>
        <w:t>t Rikos Freund?</w:t>
      </w:r>
    </w:p>
    <w:p w:rsidR="00E763A9" w:rsidRPr="00E763A9" w:rsidRDefault="00E763A9" w:rsidP="00E763A9">
      <w:pPr>
        <w:numPr>
          <w:ilvl w:val="0"/>
          <w:numId w:val="3"/>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alt ist er?</w:t>
      </w:r>
    </w:p>
    <w:p w:rsidR="00E763A9" w:rsidRPr="00E763A9" w:rsidRDefault="00E763A9" w:rsidP="00E763A9">
      <w:pPr>
        <w:numPr>
          <w:ilvl w:val="0"/>
          <w:numId w:val="3"/>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 lernt er?</w:t>
      </w:r>
    </w:p>
    <w:p w:rsidR="00E763A9" w:rsidRPr="00E763A9" w:rsidRDefault="00E763A9" w:rsidP="00E763A9">
      <w:pPr>
        <w:numPr>
          <w:ilvl w:val="0"/>
          <w:numId w:val="3"/>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Woher kommt er?</w:t>
      </w:r>
    </w:p>
    <w:p w:rsidR="00E763A9" w:rsidRPr="00E763A9" w:rsidRDefault="00E763A9" w:rsidP="00E763A9">
      <w:pPr>
        <w:numPr>
          <w:ilvl w:val="0"/>
          <w:numId w:val="3"/>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lastRenderedPageBreak/>
        <w:t>Was mag er?    </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11. Прочитай текст и ответь на вопросы</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Johannes hat eine Katze. Sie heißt Jenni. Sie ist drei Jahre alt. Sie ist braun und schwarz. Jenni mag Fisch, aber mag keine Hunde. </w:t>
      </w:r>
    </w:p>
    <w:p w:rsidR="00E763A9" w:rsidRPr="00E763A9" w:rsidRDefault="00E763A9" w:rsidP="00E763A9">
      <w:pPr>
        <w:numPr>
          <w:ilvl w:val="0"/>
          <w:numId w:val="4"/>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Wer hat Johannes?</w:t>
      </w:r>
    </w:p>
    <w:p w:rsidR="00E763A9" w:rsidRPr="00E763A9" w:rsidRDefault="00E763A9" w:rsidP="00E763A9">
      <w:pPr>
        <w:numPr>
          <w:ilvl w:val="0"/>
          <w:numId w:val="4"/>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heißt seine Katze?</w:t>
      </w:r>
    </w:p>
    <w:p w:rsidR="00E763A9" w:rsidRPr="00E763A9" w:rsidRDefault="00E763A9" w:rsidP="00E763A9">
      <w:pPr>
        <w:numPr>
          <w:ilvl w:val="0"/>
          <w:numId w:val="4"/>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alt ist sie?</w:t>
      </w:r>
    </w:p>
    <w:p w:rsidR="00E763A9" w:rsidRPr="00E763A9" w:rsidRDefault="00E763A9" w:rsidP="00E763A9">
      <w:pPr>
        <w:numPr>
          <w:ilvl w:val="0"/>
          <w:numId w:val="4"/>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ist Jenni?</w:t>
      </w:r>
    </w:p>
    <w:p w:rsidR="00E763A9" w:rsidRPr="00E763A9" w:rsidRDefault="00E763A9" w:rsidP="00E763A9">
      <w:pPr>
        <w:numPr>
          <w:ilvl w:val="0"/>
          <w:numId w:val="4"/>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Was mag Jenni?</w:t>
      </w:r>
    </w:p>
    <w:p w:rsidR="00E763A9" w:rsidRPr="00E763A9" w:rsidRDefault="00E763A9" w:rsidP="00E763A9">
      <w:pPr>
        <w:numPr>
          <w:ilvl w:val="0"/>
          <w:numId w:val="4"/>
        </w:num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Was mag sie nicht?</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u w:val="single"/>
          <w:lang w:eastAsia="ar-SA"/>
        </w:rPr>
      </w:pPr>
      <w:r w:rsidRPr="00E763A9">
        <w:rPr>
          <w:rFonts w:ascii="Times New Roman" w:eastAsia="Calibri" w:hAnsi="Times New Roman" w:cs="Times New Roman"/>
          <w:b/>
          <w:i/>
          <w:u w:val="single"/>
          <w:lang w:eastAsia="ar-SA"/>
        </w:rPr>
        <w:t>12. Найди верный перевод к этому предложению.</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u w:val="single"/>
          <w:lang w:eastAsia="ar-SA"/>
        </w:rPr>
        <w:t>Что ты делаешь после школы?</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1. Was ist die Schule zu Ende?</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2. Was machst du nach der Schule?</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lang w:eastAsia="ar-SA"/>
        </w:rPr>
        <w:t xml:space="preserve">3. </w:t>
      </w:r>
      <w:r w:rsidRPr="00E763A9">
        <w:rPr>
          <w:rFonts w:ascii="Times New Roman" w:eastAsia="Calibri" w:hAnsi="Times New Roman" w:cs="Times New Roman"/>
          <w:lang w:val="de-DE" w:eastAsia="ar-SA"/>
        </w:rPr>
        <w:t>Was</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machst</w:t>
      </w:r>
      <w:r w:rsidRPr="00E763A9">
        <w:rPr>
          <w:rFonts w:ascii="Times New Roman" w:eastAsia="Calibri" w:hAnsi="Times New Roman" w:cs="Times New Roman"/>
          <w:lang w:eastAsia="ar-SA"/>
        </w:rPr>
        <w:t xml:space="preserve"> </w:t>
      </w:r>
      <w:r w:rsidRPr="00E763A9">
        <w:rPr>
          <w:rFonts w:ascii="Times New Roman" w:eastAsia="Calibri" w:hAnsi="Times New Roman" w:cs="Times New Roman"/>
          <w:lang w:val="de-DE" w:eastAsia="ar-SA"/>
        </w:rPr>
        <w:t>du</w:t>
      </w:r>
      <w:r w:rsidRPr="00E763A9">
        <w:rPr>
          <w:rFonts w:ascii="Times New Roman" w:eastAsia="Calibri" w:hAnsi="Times New Roman" w:cs="Times New Roman"/>
          <w:lang w:eastAsia="ar-SA"/>
        </w:rPr>
        <w:t>?</w:t>
      </w:r>
    </w:p>
    <w:p w:rsidR="00E763A9" w:rsidRPr="00E763A9" w:rsidRDefault="00E763A9"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u w:val="single"/>
          <w:lang w:eastAsia="ar-SA"/>
        </w:rPr>
      </w:pPr>
      <w:r w:rsidRPr="00E763A9">
        <w:rPr>
          <w:rFonts w:ascii="Times New Roman" w:eastAsia="Calibri" w:hAnsi="Times New Roman" w:cs="Times New Roman"/>
          <w:b/>
          <w:i/>
          <w:u w:val="single"/>
          <w:lang w:eastAsia="ar-SA"/>
        </w:rPr>
        <w:t>13. Найди верный перевод к этому предложению.</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u w:val="single"/>
          <w:lang w:eastAsia="ar-SA"/>
        </w:rPr>
        <w:t>Когда</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u w:val="single"/>
          <w:lang w:eastAsia="ar-SA"/>
        </w:rPr>
        <w:t>начинается</w:t>
      </w:r>
      <w:r w:rsidRPr="00E763A9">
        <w:rPr>
          <w:rFonts w:ascii="Times New Roman" w:eastAsia="Calibri" w:hAnsi="Times New Roman" w:cs="Times New Roman"/>
          <w:u w:val="single"/>
          <w:lang w:val="de-DE" w:eastAsia="ar-SA"/>
        </w:rPr>
        <w:t xml:space="preserve"> </w:t>
      </w:r>
      <w:r w:rsidRPr="00E763A9">
        <w:rPr>
          <w:rFonts w:ascii="Times New Roman" w:eastAsia="Calibri" w:hAnsi="Times New Roman" w:cs="Times New Roman"/>
          <w:u w:val="single"/>
          <w:lang w:eastAsia="ar-SA"/>
        </w:rPr>
        <w:t>лето</w:t>
      </w:r>
      <w:r w:rsidRPr="00E763A9">
        <w:rPr>
          <w:rFonts w:ascii="Times New Roman" w:eastAsia="Calibri" w:hAnsi="Times New Roman" w:cs="Times New Roman"/>
          <w:u w:val="single"/>
          <w:lang w:val="de-DE" w:eastAsia="ar-SA"/>
        </w:rPr>
        <w:t>?</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1. Wann beginnt der Deutschunterricht?</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2. Wann beginnt die Mittagspause?</w:t>
      </w: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r w:rsidRPr="00E763A9">
        <w:rPr>
          <w:rFonts w:ascii="Times New Roman" w:eastAsia="Calibri" w:hAnsi="Times New Roman" w:cs="Times New Roman"/>
          <w:lang w:val="de-DE" w:eastAsia="ar-SA"/>
        </w:rPr>
        <w:t>3. Wann beginnt der Sommer?</w:t>
      </w:r>
    </w:p>
    <w:p w:rsidR="00E763A9" w:rsidRPr="00E763A9" w:rsidRDefault="00E763A9" w:rsidP="00E763A9">
      <w:pPr>
        <w:suppressAutoHyphens/>
        <w:spacing w:after="0" w:line="256" w:lineRule="auto"/>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14</w:t>
      </w:r>
      <w:proofErr w:type="gramStart"/>
      <w:r w:rsidRPr="00E763A9">
        <w:rPr>
          <w:rFonts w:ascii="Times New Roman" w:eastAsia="Calibri" w:hAnsi="Times New Roman" w:cs="Times New Roman"/>
          <w:b/>
          <w:i/>
          <w:u w:val="single"/>
          <w:lang w:eastAsia="ar-SA"/>
        </w:rPr>
        <w:t xml:space="preserve"> Р</w:t>
      </w:r>
      <w:proofErr w:type="gramEnd"/>
      <w:r w:rsidRPr="00E763A9">
        <w:rPr>
          <w:rFonts w:ascii="Times New Roman" w:eastAsia="Calibri" w:hAnsi="Times New Roman" w:cs="Times New Roman"/>
          <w:b/>
          <w:i/>
          <w:u w:val="single"/>
          <w:lang w:eastAsia="ar-SA"/>
        </w:rPr>
        <w:t xml:space="preserve">асскажи о себе, используя следующие выражения. Не забудь поздороваться и попрощаться. </w:t>
      </w:r>
    </w:p>
    <w:p w:rsidR="00E763A9" w:rsidRPr="00E763A9" w:rsidRDefault="00E763A9" w:rsidP="00E763A9">
      <w:pPr>
        <w:suppressAutoHyphens/>
        <w:spacing w:after="0" w:line="256" w:lineRule="auto"/>
        <w:jc w:val="both"/>
        <w:rPr>
          <w:rFonts w:ascii="Times New Roman" w:eastAsia="Calibri" w:hAnsi="Times New Roman" w:cs="Times New Roman"/>
          <w:b/>
          <w:i/>
          <w:u w:val="single"/>
          <w:lang w:val="de-DE" w:eastAsia="ar-SA"/>
        </w:rPr>
      </w:pPr>
      <w:r w:rsidRPr="00E763A9">
        <w:rPr>
          <w:rFonts w:ascii="Times New Roman" w:eastAsia="Calibri" w:hAnsi="Times New Roman" w:cs="Times New Roman"/>
          <w:lang w:val="de-DE" w:eastAsia="ar-SA"/>
        </w:rPr>
        <w:t>komme / Jahre alt / mag / wohne / mein Hobby ist / heiße</w:t>
      </w:r>
    </w:p>
    <w:p w:rsidR="00E763A9" w:rsidRPr="00E763A9" w:rsidRDefault="00E763A9" w:rsidP="00E763A9">
      <w:pPr>
        <w:suppressAutoHyphens/>
        <w:spacing w:after="0" w:line="256" w:lineRule="auto"/>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15. Расскажи о себе и спроси своего друга (упражнение выполняется по цепочке)</w:t>
      </w:r>
    </w:p>
    <w:p w:rsidR="00E763A9" w:rsidRPr="00E763A9" w:rsidRDefault="00E763A9" w:rsidP="00E763A9">
      <w:pPr>
        <w:numPr>
          <w:ilvl w:val="0"/>
          <w:numId w:val="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heiße…          Wie heißt du?</w:t>
      </w:r>
    </w:p>
    <w:p w:rsidR="00E763A9" w:rsidRPr="00E763A9" w:rsidRDefault="00E763A9" w:rsidP="00E763A9">
      <w:pPr>
        <w:numPr>
          <w:ilvl w:val="0"/>
          <w:numId w:val="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komme aus... Woher kommst du?</w:t>
      </w:r>
    </w:p>
    <w:p w:rsidR="00E763A9" w:rsidRPr="00E763A9" w:rsidRDefault="00E763A9" w:rsidP="00E763A9">
      <w:pPr>
        <w:numPr>
          <w:ilvl w:val="0"/>
          <w:numId w:val="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wohne in…    Wo wohnst du?</w:t>
      </w:r>
    </w:p>
    <w:p w:rsidR="00E763A9" w:rsidRPr="00E763A9" w:rsidRDefault="00E763A9" w:rsidP="00E763A9">
      <w:pPr>
        <w:numPr>
          <w:ilvl w:val="0"/>
          <w:numId w:val="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bin…Jahre alt.   Wie alt bist du?</w:t>
      </w:r>
    </w:p>
    <w:p w:rsidR="00E763A9" w:rsidRPr="00E763A9" w:rsidRDefault="00E763A9" w:rsidP="00E763A9">
      <w:pPr>
        <w:numPr>
          <w:ilvl w:val="0"/>
          <w:numId w:val="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mag…           Was magst du?</w:t>
      </w:r>
    </w:p>
    <w:p w:rsidR="00E763A9" w:rsidRPr="00E763A9" w:rsidRDefault="00E763A9" w:rsidP="00E763A9">
      <w:pPr>
        <w:numPr>
          <w:ilvl w:val="0"/>
          <w:numId w:val="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Meine Schule heißt…   Wie heißt deine Schule?</w:t>
      </w:r>
    </w:p>
    <w:p w:rsidR="00E763A9" w:rsidRPr="00E763A9" w:rsidRDefault="00E763A9" w:rsidP="00E763A9">
      <w:pPr>
        <w:numPr>
          <w:ilvl w:val="0"/>
          <w:numId w:val="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Meine Mutter heißt….        Wie heißt deine Mutter? </w:t>
      </w:r>
    </w:p>
    <w:p w:rsidR="00E763A9" w:rsidRPr="00E763A9" w:rsidRDefault="00E763A9" w:rsidP="00E763A9">
      <w:pPr>
        <w:numPr>
          <w:ilvl w:val="0"/>
          <w:numId w:val="5"/>
        </w:numPr>
        <w:suppressAutoHyphens/>
        <w:spacing w:after="0" w:line="256" w:lineRule="auto"/>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Am Wochenende mag ich…   Was magst du am Wochenende machen?</w:t>
      </w:r>
    </w:p>
    <w:p w:rsidR="00E763A9" w:rsidRPr="00E763A9" w:rsidRDefault="00E763A9" w:rsidP="00E763A9">
      <w:pPr>
        <w:suppressAutoHyphens/>
        <w:spacing w:after="0"/>
        <w:rPr>
          <w:rFonts w:ascii="Times New Roman" w:eastAsia="Calibri" w:hAnsi="Times New Roman" w:cs="Times New Roman"/>
          <w:b/>
          <w:i/>
          <w:u w:val="single"/>
          <w:lang w:val="de-DE" w:eastAsia="ar-SA"/>
        </w:rPr>
      </w:pPr>
    </w:p>
    <w:p w:rsidR="00E763A9" w:rsidRPr="00E763A9" w:rsidRDefault="00E763A9" w:rsidP="00E763A9">
      <w:pPr>
        <w:suppressAutoHyphens/>
        <w:spacing w:after="0"/>
        <w:rPr>
          <w:rFonts w:ascii="Times New Roman" w:eastAsia="Calibri" w:hAnsi="Times New Roman" w:cs="Times New Roman"/>
          <w:b/>
          <w:lang w:eastAsia="ar-SA"/>
        </w:rPr>
      </w:pPr>
      <w:r w:rsidRPr="00E763A9">
        <w:rPr>
          <w:rFonts w:ascii="Times New Roman" w:eastAsia="Calibri" w:hAnsi="Times New Roman" w:cs="Times New Roman"/>
          <w:b/>
          <w:i/>
          <w:u w:val="single"/>
          <w:lang w:eastAsia="ar-SA"/>
        </w:rPr>
        <w:t>16. Расскажи о себе. Познакомься со своим соседом по парте. Расспросите друг друга о месте жительства, увлечениях, домашних животных и т.д.</w:t>
      </w:r>
    </w:p>
    <w:p w:rsidR="00E763A9" w:rsidRPr="00E763A9" w:rsidRDefault="00E763A9" w:rsidP="00E763A9">
      <w:pPr>
        <w:suppressAutoHyphens/>
        <w:spacing w:after="0"/>
        <w:jc w:val="both"/>
        <w:rPr>
          <w:rFonts w:ascii="Times New Roman" w:eastAsia="Calibri" w:hAnsi="Times New Roman" w:cs="Times New Roman"/>
          <w:b/>
          <w:i/>
          <w:u w:val="single"/>
          <w:lang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17. Расскажи о своем друге (Как его зовут, увлечения, любимые предметы, домашние животные и т.д.)</w:t>
      </w:r>
    </w:p>
    <w:p w:rsidR="00E763A9" w:rsidRDefault="00E763A9" w:rsidP="00E763A9">
      <w:pPr>
        <w:suppressAutoHyphens/>
        <w:spacing w:after="0"/>
        <w:jc w:val="both"/>
        <w:rPr>
          <w:rFonts w:ascii="Times New Roman" w:eastAsia="Calibri" w:hAnsi="Times New Roman" w:cs="Times New Roman"/>
          <w:lang w:eastAsia="ar-SA"/>
        </w:rPr>
      </w:pPr>
    </w:p>
    <w:p w:rsidR="00125FB7" w:rsidRDefault="00125FB7" w:rsidP="00E763A9">
      <w:pPr>
        <w:suppressAutoHyphens/>
        <w:spacing w:after="0"/>
        <w:jc w:val="both"/>
        <w:rPr>
          <w:rFonts w:ascii="Times New Roman" w:eastAsia="Calibri" w:hAnsi="Times New Roman" w:cs="Times New Roman"/>
          <w:lang w:eastAsia="ar-SA"/>
        </w:rPr>
      </w:pPr>
    </w:p>
    <w:p w:rsidR="00125FB7" w:rsidRPr="00E763A9" w:rsidRDefault="00125FB7" w:rsidP="00E763A9">
      <w:pPr>
        <w:suppressAutoHyphens/>
        <w:spacing w:after="0"/>
        <w:jc w:val="both"/>
        <w:rPr>
          <w:rFonts w:ascii="Times New Roman" w:eastAsia="Calibri" w:hAnsi="Times New Roman" w:cs="Times New Roman"/>
          <w:lang w:eastAsia="ar-SA"/>
        </w:rPr>
      </w:pPr>
    </w:p>
    <w:p w:rsidR="00E763A9" w:rsidRPr="00E763A9" w:rsidRDefault="00E763A9" w:rsidP="00E763A9">
      <w:pPr>
        <w:suppressAutoHyphens/>
        <w:spacing w:after="0" w:line="256" w:lineRule="auto"/>
        <w:jc w:val="center"/>
        <w:rPr>
          <w:rFonts w:ascii="Times New Roman" w:eastAsia="Calibri" w:hAnsi="Times New Roman" w:cs="Times New Roman"/>
          <w:b/>
          <w:i/>
          <w:lang w:eastAsia="ar-SA"/>
        </w:rPr>
      </w:pPr>
    </w:p>
    <w:p w:rsidR="00E763A9" w:rsidRPr="00E763A9" w:rsidRDefault="00E763A9" w:rsidP="00E763A9">
      <w:pPr>
        <w:suppressAutoHyphens/>
        <w:spacing w:after="0" w:line="256" w:lineRule="auto"/>
        <w:jc w:val="center"/>
        <w:rPr>
          <w:rFonts w:ascii="Times New Roman" w:eastAsia="Calibri" w:hAnsi="Times New Roman" w:cs="Times New Roman"/>
          <w:lang w:eastAsia="ar-SA"/>
        </w:rPr>
      </w:pPr>
      <w:r w:rsidRPr="00E763A9">
        <w:rPr>
          <w:rFonts w:ascii="Times New Roman" w:eastAsia="Calibri" w:hAnsi="Times New Roman" w:cs="Times New Roman"/>
          <w:b/>
          <w:i/>
          <w:lang w:eastAsia="ar-SA"/>
        </w:rPr>
        <w:t>УПРАЖНЕНИЯ, РАЗВИВАЮЩИЕ УМЕНИЯ ПИСЬМЕННОЙ РЕЧИ</w:t>
      </w:r>
    </w:p>
    <w:p w:rsidR="00E763A9" w:rsidRPr="00E763A9" w:rsidRDefault="00E763A9" w:rsidP="00E763A9">
      <w:pPr>
        <w:suppressAutoHyphens/>
        <w:spacing w:after="0" w:line="256" w:lineRule="auto"/>
        <w:jc w:val="center"/>
        <w:rPr>
          <w:rFonts w:ascii="Times New Roman" w:eastAsia="Calibri" w:hAnsi="Times New Roman" w:cs="Times New Roman"/>
          <w:lang w:eastAsia="ar-SA"/>
        </w:rPr>
      </w:pPr>
    </w:p>
    <w:p w:rsidR="00E763A9" w:rsidRPr="00E763A9" w:rsidRDefault="00E763A9" w:rsidP="00E763A9">
      <w:pPr>
        <w:suppressAutoHyphens/>
        <w:spacing w:after="0" w:line="256" w:lineRule="auto"/>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1. Заполни анкету «</w:t>
      </w:r>
      <w:r w:rsidRPr="00E763A9">
        <w:rPr>
          <w:rFonts w:ascii="Times New Roman" w:eastAsia="Calibri" w:hAnsi="Times New Roman" w:cs="Times New Roman"/>
          <w:b/>
          <w:i/>
          <w:u w:val="single"/>
          <w:lang w:val="de-DE" w:eastAsia="ar-SA"/>
        </w:rPr>
        <w:t>Mein</w:t>
      </w:r>
      <w:r w:rsidRPr="00E763A9">
        <w:rPr>
          <w:rFonts w:ascii="Times New Roman" w:eastAsia="Calibri" w:hAnsi="Times New Roman" w:cs="Times New Roman"/>
          <w:b/>
          <w:i/>
          <w:u w:val="single"/>
          <w:lang w:eastAsia="ar-SA"/>
        </w:rPr>
        <w:t xml:space="preserve"> </w:t>
      </w:r>
      <w:r w:rsidRPr="00E763A9">
        <w:rPr>
          <w:rFonts w:ascii="Times New Roman" w:eastAsia="Calibri" w:hAnsi="Times New Roman" w:cs="Times New Roman"/>
          <w:b/>
          <w:i/>
          <w:u w:val="single"/>
          <w:lang w:val="de-DE" w:eastAsia="ar-SA"/>
        </w:rPr>
        <w:t>Lebenslauf</w:t>
      </w:r>
      <w:r w:rsidRPr="00E763A9">
        <w:rPr>
          <w:rFonts w:ascii="Times New Roman" w:eastAsia="Calibri" w:hAnsi="Times New Roman" w:cs="Times New Roman"/>
          <w:b/>
          <w:i/>
          <w:u w:val="single"/>
          <w:lang w:eastAsia="ar-SA"/>
        </w:rPr>
        <w:t>».</w:t>
      </w:r>
    </w:p>
    <w:tbl>
      <w:tblPr>
        <w:tblW w:w="0" w:type="auto"/>
        <w:tblLayout w:type="fixed"/>
        <w:tblLook w:val="0000" w:firstRow="0" w:lastRow="0" w:firstColumn="0" w:lastColumn="0" w:noHBand="0" w:noVBand="0"/>
      </w:tblPr>
      <w:tblGrid>
        <w:gridCol w:w="3115"/>
        <w:gridCol w:w="3115"/>
      </w:tblGrid>
      <w:tr w:rsidR="00E763A9" w:rsidRPr="00E763A9" w:rsidTr="009525C4">
        <w:tc>
          <w:tcPr>
            <w:tcW w:w="311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center"/>
              <w:rPr>
                <w:rFonts w:ascii="Times New Roman" w:eastAsia="Calibri" w:hAnsi="Times New Roman" w:cs="Times New Roman"/>
                <w:lang w:eastAsia="ar-SA"/>
              </w:rPr>
            </w:pPr>
            <w:proofErr w:type="spellStart"/>
            <w:r w:rsidRPr="00E763A9">
              <w:rPr>
                <w:rFonts w:ascii="Times New Roman" w:eastAsia="Calibri" w:hAnsi="Times New Roman" w:cs="Times New Roman"/>
                <w:lang w:val="en-US" w:eastAsia="ar-SA"/>
              </w:rPr>
              <w:lastRenderedPageBreak/>
              <w:t>Vorname</w:t>
            </w:r>
            <w:proofErr w:type="spellEnd"/>
          </w:p>
        </w:tc>
        <w:tc>
          <w:tcPr>
            <w:tcW w:w="311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center"/>
              <w:rPr>
                <w:rFonts w:ascii="Times New Roman" w:eastAsia="Calibri" w:hAnsi="Times New Roman" w:cs="Times New Roman"/>
                <w:lang w:eastAsia="ar-SA"/>
              </w:rPr>
            </w:pPr>
          </w:p>
        </w:tc>
      </w:tr>
      <w:tr w:rsidR="00E763A9" w:rsidRPr="00E763A9" w:rsidTr="009525C4">
        <w:trPr>
          <w:trHeight w:val="424"/>
        </w:trPr>
        <w:tc>
          <w:tcPr>
            <w:tcW w:w="311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center"/>
              <w:rPr>
                <w:rFonts w:ascii="Times New Roman" w:eastAsia="Calibri" w:hAnsi="Times New Roman" w:cs="Times New Roman"/>
                <w:lang w:eastAsia="ar-SA"/>
              </w:rPr>
            </w:pPr>
            <w:proofErr w:type="spellStart"/>
            <w:r w:rsidRPr="00E763A9">
              <w:rPr>
                <w:rFonts w:ascii="Times New Roman" w:eastAsia="Calibri" w:hAnsi="Times New Roman" w:cs="Times New Roman"/>
                <w:lang w:val="en-US" w:eastAsia="ar-SA"/>
              </w:rPr>
              <w:t>Familienname</w:t>
            </w:r>
            <w:proofErr w:type="spellEnd"/>
          </w:p>
        </w:tc>
        <w:tc>
          <w:tcPr>
            <w:tcW w:w="311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center"/>
              <w:rPr>
                <w:rFonts w:ascii="Times New Roman" w:eastAsia="Calibri" w:hAnsi="Times New Roman" w:cs="Times New Roman"/>
                <w:lang w:eastAsia="ar-SA"/>
              </w:rPr>
            </w:pPr>
          </w:p>
        </w:tc>
      </w:tr>
      <w:tr w:rsidR="00E763A9" w:rsidRPr="00E763A9" w:rsidTr="009525C4">
        <w:tc>
          <w:tcPr>
            <w:tcW w:w="311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center"/>
              <w:rPr>
                <w:rFonts w:ascii="Times New Roman" w:eastAsia="Calibri" w:hAnsi="Times New Roman" w:cs="Times New Roman"/>
                <w:lang w:eastAsia="ar-SA"/>
              </w:rPr>
            </w:pPr>
            <w:r w:rsidRPr="00E763A9">
              <w:rPr>
                <w:rFonts w:ascii="Times New Roman" w:eastAsia="Calibri" w:hAnsi="Times New Roman" w:cs="Times New Roman"/>
                <w:lang w:val="de-DE" w:eastAsia="ar-SA"/>
              </w:rPr>
              <w:t>Alter</w:t>
            </w:r>
          </w:p>
        </w:tc>
        <w:tc>
          <w:tcPr>
            <w:tcW w:w="311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center"/>
              <w:rPr>
                <w:rFonts w:ascii="Times New Roman" w:eastAsia="Calibri" w:hAnsi="Times New Roman" w:cs="Times New Roman"/>
                <w:lang w:eastAsia="ar-SA"/>
              </w:rPr>
            </w:pPr>
          </w:p>
        </w:tc>
      </w:tr>
      <w:tr w:rsidR="00E763A9" w:rsidRPr="00E763A9" w:rsidTr="009525C4">
        <w:tc>
          <w:tcPr>
            <w:tcW w:w="311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center"/>
              <w:rPr>
                <w:rFonts w:ascii="Times New Roman" w:eastAsia="Calibri" w:hAnsi="Times New Roman" w:cs="Times New Roman"/>
                <w:lang w:eastAsia="ar-SA"/>
              </w:rPr>
            </w:pPr>
            <w:r w:rsidRPr="00E763A9">
              <w:rPr>
                <w:rFonts w:ascii="Times New Roman" w:eastAsia="Calibri" w:hAnsi="Times New Roman" w:cs="Times New Roman"/>
                <w:lang w:val="de-DE" w:eastAsia="ar-SA"/>
              </w:rPr>
              <w:t>Straße</w:t>
            </w:r>
          </w:p>
        </w:tc>
        <w:tc>
          <w:tcPr>
            <w:tcW w:w="311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center"/>
              <w:rPr>
                <w:rFonts w:ascii="Times New Roman" w:eastAsia="Calibri" w:hAnsi="Times New Roman" w:cs="Times New Roman"/>
                <w:lang w:eastAsia="ar-SA"/>
              </w:rPr>
            </w:pPr>
          </w:p>
        </w:tc>
      </w:tr>
      <w:tr w:rsidR="00E763A9" w:rsidRPr="00E763A9" w:rsidTr="009525C4">
        <w:tc>
          <w:tcPr>
            <w:tcW w:w="311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center"/>
              <w:rPr>
                <w:rFonts w:ascii="Times New Roman" w:eastAsia="Calibri" w:hAnsi="Times New Roman" w:cs="Times New Roman"/>
                <w:lang w:eastAsia="ar-SA"/>
              </w:rPr>
            </w:pPr>
            <w:proofErr w:type="spellStart"/>
            <w:r w:rsidRPr="00E763A9">
              <w:rPr>
                <w:rFonts w:ascii="Times New Roman" w:eastAsia="Calibri" w:hAnsi="Times New Roman" w:cs="Times New Roman"/>
                <w:lang w:val="en-US" w:eastAsia="ar-SA"/>
              </w:rPr>
              <w:t>Wohnort</w:t>
            </w:r>
            <w:proofErr w:type="spellEnd"/>
          </w:p>
        </w:tc>
        <w:tc>
          <w:tcPr>
            <w:tcW w:w="311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center"/>
              <w:rPr>
                <w:rFonts w:ascii="Times New Roman" w:eastAsia="Calibri" w:hAnsi="Times New Roman" w:cs="Times New Roman"/>
                <w:lang w:eastAsia="ar-SA"/>
              </w:rPr>
            </w:pPr>
          </w:p>
        </w:tc>
      </w:tr>
      <w:tr w:rsidR="00E763A9" w:rsidRPr="00E763A9" w:rsidTr="009525C4">
        <w:tc>
          <w:tcPr>
            <w:tcW w:w="311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center"/>
              <w:rPr>
                <w:rFonts w:ascii="Times New Roman" w:eastAsia="Calibri" w:hAnsi="Times New Roman" w:cs="Times New Roman"/>
                <w:lang w:eastAsia="ar-SA"/>
              </w:rPr>
            </w:pPr>
            <w:r w:rsidRPr="00E763A9">
              <w:rPr>
                <w:rFonts w:ascii="Times New Roman" w:eastAsia="Calibri" w:hAnsi="Times New Roman" w:cs="Times New Roman"/>
                <w:lang w:val="en-US" w:eastAsia="ar-SA"/>
              </w:rPr>
              <w:t>Land</w:t>
            </w:r>
          </w:p>
        </w:tc>
        <w:tc>
          <w:tcPr>
            <w:tcW w:w="3115"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center"/>
              <w:rPr>
                <w:rFonts w:ascii="Times New Roman" w:eastAsia="Calibri" w:hAnsi="Times New Roman" w:cs="Times New Roman"/>
                <w:lang w:eastAsia="ar-SA"/>
              </w:rPr>
            </w:pPr>
          </w:p>
        </w:tc>
      </w:tr>
    </w:tbl>
    <w:p w:rsidR="00E763A9" w:rsidRPr="00E763A9" w:rsidRDefault="00E763A9" w:rsidP="00E763A9">
      <w:pPr>
        <w:suppressAutoHyphens/>
        <w:spacing w:after="0" w:line="256" w:lineRule="auto"/>
        <w:jc w:val="both"/>
        <w:rPr>
          <w:rFonts w:ascii="Times New Roman" w:eastAsia="Calibri" w:hAnsi="Times New Roman" w:cs="Times New Roman"/>
          <w:lang w:eastAsia="ar-SA"/>
        </w:rPr>
      </w:pPr>
    </w:p>
    <w:p w:rsidR="00E763A9" w:rsidRPr="00E763A9" w:rsidRDefault="00E763A9" w:rsidP="00E763A9">
      <w:pPr>
        <w:suppressAutoHyphens/>
        <w:spacing w:after="0"/>
        <w:jc w:val="both"/>
        <w:rPr>
          <w:rFonts w:ascii="Times New Roman" w:eastAsia="Calibri" w:hAnsi="Times New Roman" w:cs="Times New Roman"/>
          <w:i/>
          <w:lang w:eastAsia="ar-SA"/>
        </w:rPr>
      </w:pPr>
      <w:r w:rsidRPr="00E763A9">
        <w:rPr>
          <w:rFonts w:ascii="Times New Roman" w:eastAsia="Calibri" w:hAnsi="Times New Roman" w:cs="Times New Roman"/>
          <w:b/>
          <w:i/>
          <w:u w:val="single"/>
          <w:lang w:eastAsia="ar-SA"/>
        </w:rPr>
        <w:t>2. Что ты умеешь? Что тебе нравится делат</w:t>
      </w:r>
      <w:r w:rsidR="00125FB7">
        <w:rPr>
          <w:rFonts w:ascii="Times New Roman" w:eastAsia="Calibri" w:hAnsi="Times New Roman" w:cs="Times New Roman"/>
          <w:b/>
          <w:i/>
          <w:u w:val="single"/>
          <w:lang w:eastAsia="ar-SA"/>
        </w:rPr>
        <w:t xml:space="preserve">ь?  Составь рейтинг </w:t>
      </w:r>
      <w:proofErr w:type="gramStart"/>
      <w:r w:rsidR="00125FB7">
        <w:rPr>
          <w:rFonts w:ascii="Times New Roman" w:eastAsia="Calibri" w:hAnsi="Times New Roman" w:cs="Times New Roman"/>
          <w:b/>
          <w:i/>
          <w:u w:val="single"/>
          <w:lang w:eastAsia="ar-SA"/>
        </w:rPr>
        <w:t>своих</w:t>
      </w:r>
      <w:proofErr w:type="gramEnd"/>
      <w:r w:rsidR="00125FB7">
        <w:rPr>
          <w:rFonts w:ascii="Times New Roman" w:eastAsia="Calibri" w:hAnsi="Times New Roman" w:cs="Times New Roman"/>
          <w:b/>
          <w:i/>
          <w:u w:val="single"/>
          <w:lang w:eastAsia="ar-SA"/>
        </w:rPr>
        <w:t xml:space="preserve"> </w:t>
      </w:r>
      <w:proofErr w:type="spellStart"/>
      <w:r w:rsidR="00125FB7">
        <w:rPr>
          <w:rFonts w:ascii="Times New Roman" w:eastAsia="Calibri" w:hAnsi="Times New Roman" w:cs="Times New Roman"/>
          <w:b/>
          <w:i/>
          <w:u w:val="single"/>
          <w:lang w:eastAsia="ar-SA"/>
        </w:rPr>
        <w:t>умениЙ</w:t>
      </w:r>
      <w:proofErr w:type="spellEnd"/>
      <w:r w:rsidR="00125FB7">
        <w:rPr>
          <w:rFonts w:ascii="Times New Roman" w:eastAsia="Calibri" w:hAnsi="Times New Roman" w:cs="Times New Roman"/>
          <w:b/>
          <w:i/>
          <w:u w:val="single"/>
          <w:lang w:eastAsia="ar-SA"/>
        </w:rPr>
        <w:t xml:space="preserve"> и </w:t>
      </w:r>
      <w:proofErr w:type="spellStart"/>
      <w:r w:rsidR="00125FB7">
        <w:rPr>
          <w:rFonts w:ascii="Times New Roman" w:eastAsia="Calibri" w:hAnsi="Times New Roman" w:cs="Times New Roman"/>
          <w:b/>
          <w:i/>
          <w:u w:val="single"/>
          <w:lang w:eastAsia="ar-SA"/>
        </w:rPr>
        <w:t>предпочтениЙ</w:t>
      </w:r>
      <w:proofErr w:type="spellEnd"/>
      <w:r w:rsidRPr="00E763A9">
        <w:rPr>
          <w:rFonts w:ascii="Times New Roman" w:eastAsia="Calibri" w:hAnsi="Times New Roman" w:cs="Times New Roman"/>
          <w:b/>
          <w:i/>
          <w:u w:val="single"/>
          <w:lang w:eastAsia="ar-SA"/>
        </w:rPr>
        <w:t>.</w:t>
      </w:r>
    </w:p>
    <w:p w:rsidR="00E763A9" w:rsidRPr="00E763A9" w:rsidRDefault="00E763A9" w:rsidP="00E763A9">
      <w:pPr>
        <w:suppressAutoHyphens/>
        <w:spacing w:after="0"/>
        <w:jc w:val="both"/>
        <w:rPr>
          <w:rFonts w:ascii="Times New Roman" w:eastAsia="Calibri" w:hAnsi="Times New Roman" w:cs="Times New Roman"/>
          <w:i/>
          <w:lang w:eastAsia="ar-SA"/>
        </w:rPr>
      </w:pPr>
      <w:r w:rsidRPr="00E763A9">
        <w:rPr>
          <w:rFonts w:ascii="Times New Roman" w:eastAsia="Calibri" w:hAnsi="Times New Roman" w:cs="Times New Roman"/>
          <w:i/>
          <w:lang w:val="de-DE" w:eastAsia="ar-SA"/>
        </w:rPr>
        <w:t xml:space="preserve">z.B. Ich kann malen. </w:t>
      </w:r>
      <w:r w:rsidRPr="00E763A9">
        <w:rPr>
          <w:rFonts w:ascii="Times New Roman" w:eastAsia="Calibri" w:hAnsi="Times New Roman" w:cs="Times New Roman"/>
          <w:i/>
          <w:lang w:eastAsia="ar-SA"/>
        </w:rPr>
        <w:t>Я могу рисовать.</w:t>
      </w: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i/>
          <w:lang w:val="de-DE" w:eastAsia="ar-SA"/>
        </w:rPr>
        <w:t>z</w:t>
      </w:r>
      <w:r w:rsidRPr="00E763A9">
        <w:rPr>
          <w:rFonts w:ascii="Times New Roman" w:eastAsia="Calibri" w:hAnsi="Times New Roman" w:cs="Times New Roman"/>
          <w:i/>
          <w:lang w:eastAsia="ar-SA"/>
        </w:rPr>
        <w:t>.</w:t>
      </w:r>
      <w:r w:rsidRPr="00E763A9">
        <w:rPr>
          <w:rFonts w:ascii="Times New Roman" w:eastAsia="Calibri" w:hAnsi="Times New Roman" w:cs="Times New Roman"/>
          <w:i/>
          <w:lang w:val="de-DE" w:eastAsia="ar-SA"/>
        </w:rPr>
        <w:t>B</w:t>
      </w:r>
      <w:r w:rsidRPr="00E763A9">
        <w:rPr>
          <w:rFonts w:ascii="Times New Roman" w:eastAsia="Calibri" w:hAnsi="Times New Roman" w:cs="Times New Roman"/>
          <w:i/>
          <w:lang w:eastAsia="ar-SA"/>
        </w:rPr>
        <w:t xml:space="preserve">. </w:t>
      </w:r>
      <w:r w:rsidRPr="00E763A9">
        <w:rPr>
          <w:rFonts w:ascii="Times New Roman" w:eastAsia="Calibri" w:hAnsi="Times New Roman" w:cs="Times New Roman"/>
          <w:i/>
          <w:lang w:val="de-DE" w:eastAsia="ar-SA"/>
        </w:rPr>
        <w:t>Ich</w:t>
      </w:r>
      <w:r w:rsidRPr="00E763A9">
        <w:rPr>
          <w:rFonts w:ascii="Times New Roman" w:eastAsia="Calibri" w:hAnsi="Times New Roman" w:cs="Times New Roman"/>
          <w:i/>
          <w:lang w:eastAsia="ar-SA"/>
        </w:rPr>
        <w:t xml:space="preserve"> </w:t>
      </w:r>
      <w:r w:rsidRPr="00E763A9">
        <w:rPr>
          <w:rFonts w:ascii="Times New Roman" w:eastAsia="Calibri" w:hAnsi="Times New Roman" w:cs="Times New Roman"/>
          <w:i/>
          <w:lang w:val="de-DE" w:eastAsia="ar-SA"/>
        </w:rPr>
        <w:t>mag</w:t>
      </w:r>
      <w:r w:rsidRPr="00E763A9">
        <w:rPr>
          <w:rFonts w:ascii="Times New Roman" w:eastAsia="Calibri" w:hAnsi="Times New Roman" w:cs="Times New Roman"/>
          <w:i/>
          <w:lang w:eastAsia="ar-SA"/>
        </w:rPr>
        <w:t xml:space="preserve"> </w:t>
      </w:r>
      <w:r w:rsidRPr="00E763A9">
        <w:rPr>
          <w:rFonts w:ascii="Times New Roman" w:eastAsia="Calibri" w:hAnsi="Times New Roman" w:cs="Times New Roman"/>
          <w:i/>
          <w:lang w:val="de-DE" w:eastAsia="ar-SA"/>
        </w:rPr>
        <w:t>singen</w:t>
      </w:r>
      <w:r w:rsidRPr="00E763A9">
        <w:rPr>
          <w:rFonts w:ascii="Times New Roman" w:eastAsia="Calibri" w:hAnsi="Times New Roman" w:cs="Times New Roman"/>
          <w:i/>
          <w:lang w:eastAsia="ar-SA"/>
        </w:rPr>
        <w:t>. Мне нравится петь.</w:t>
      </w:r>
    </w:p>
    <w:tbl>
      <w:tblPr>
        <w:tblW w:w="9606" w:type="dxa"/>
        <w:tblLayout w:type="fixed"/>
        <w:tblLook w:val="0000" w:firstRow="0" w:lastRow="0" w:firstColumn="0" w:lastColumn="0" w:noHBand="0" w:noVBand="0"/>
      </w:tblPr>
      <w:tblGrid>
        <w:gridCol w:w="4928"/>
        <w:gridCol w:w="4678"/>
      </w:tblGrid>
      <w:tr w:rsidR="00E763A9" w:rsidRPr="00E763A9" w:rsidTr="009525C4">
        <w:trPr>
          <w:cantSplit/>
          <w:trHeight w:val="4710"/>
        </w:trPr>
        <w:tc>
          <w:tcPr>
            <w:tcW w:w="492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b/>
                <w:lang w:val="en-US" w:eastAsia="ar-SA"/>
              </w:rPr>
            </w:pPr>
            <w:r w:rsidRPr="00E763A9">
              <w:rPr>
                <w:rFonts w:ascii="Times New Roman" w:eastAsia="Calibri" w:hAnsi="Times New Roman" w:cs="Times New Roman"/>
                <w:b/>
                <w:lang w:val="de-DE" w:eastAsia="ar-SA"/>
              </w:rPr>
              <w:t>Ich kann</w:t>
            </w:r>
            <w:r w:rsidRPr="00E763A9">
              <w:rPr>
                <w:rFonts w:ascii="Times New Roman" w:eastAsia="Calibri" w:hAnsi="Times New Roman" w:cs="Times New Roman"/>
                <w:b/>
                <w:lang w:val="en-US" w:eastAsia="ar-SA"/>
              </w:rPr>
              <w:t>…</w:t>
            </w:r>
          </w:p>
        </w:tc>
        <w:tc>
          <w:tcPr>
            <w:tcW w:w="4678"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center"/>
              <w:rPr>
                <w:rFonts w:ascii="Times New Roman" w:eastAsia="Calibri" w:hAnsi="Times New Roman" w:cs="Times New Roman"/>
                <w:lang w:val="en-US" w:eastAsia="ar-SA"/>
              </w:rPr>
            </w:pPr>
            <w:r w:rsidRPr="00E763A9">
              <w:rPr>
                <w:rFonts w:ascii="Times New Roman" w:eastAsia="Calibri" w:hAnsi="Times New Roman" w:cs="Times New Roman"/>
                <w:b/>
                <w:lang w:val="de-DE" w:eastAsia="ar-SA"/>
              </w:rPr>
              <w:t>Ich mag</w:t>
            </w:r>
            <w:r w:rsidRPr="00E763A9">
              <w:rPr>
                <w:rFonts w:ascii="Times New Roman" w:eastAsia="Calibri" w:hAnsi="Times New Roman" w:cs="Times New Roman"/>
                <w:b/>
                <w:lang w:val="en-US" w:eastAsia="ar-SA"/>
              </w:rPr>
              <w:t>…</w:t>
            </w:r>
          </w:p>
        </w:tc>
      </w:tr>
      <w:tr w:rsidR="00E763A9" w:rsidRPr="00D67C57" w:rsidTr="009525C4">
        <w:trPr>
          <w:cantSplit/>
        </w:trPr>
        <w:tc>
          <w:tcPr>
            <w:tcW w:w="9606" w:type="dxa"/>
            <w:gridSpan w:val="2"/>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Fußball/Volleyball/Basketball/Tennis/Hockey spielen, Computerspiele spielen, Schach spielen, tanzen, singen, Musik hören, Fahrrad fahren, angeln, telefonieren, fernsehen, kochen, Flöte spielen, Musik machen, Piano spielen, Schlagzeug spielen, Schi fahren</w:t>
            </w:r>
          </w:p>
        </w:tc>
      </w:tr>
    </w:tbl>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eastAsia="ar-SA"/>
        </w:rPr>
      </w:pPr>
      <w:r w:rsidRPr="00E763A9">
        <w:rPr>
          <w:rFonts w:ascii="Times New Roman" w:eastAsia="Calibri" w:hAnsi="Times New Roman" w:cs="Times New Roman"/>
          <w:b/>
          <w:i/>
          <w:u w:val="single"/>
          <w:lang w:eastAsia="ar-SA"/>
        </w:rPr>
        <w:t>3. Что ты не умеешь, но хотел бы научиться? Составь свой список планируемых достижений. Используй словосочетания из предыдущего задания.</w:t>
      </w:r>
    </w:p>
    <w:p w:rsidR="00E763A9" w:rsidRPr="00E763A9" w:rsidRDefault="00E763A9" w:rsidP="00E763A9">
      <w:pPr>
        <w:suppressAutoHyphens/>
        <w:spacing w:after="0"/>
        <w:jc w:val="both"/>
        <w:rPr>
          <w:rFonts w:ascii="Times New Roman" w:eastAsia="Calibri" w:hAnsi="Times New Roman" w:cs="Times New Roman"/>
          <w:b/>
          <w:i/>
          <w:u w:val="single"/>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71"/>
      </w:tblGrid>
      <w:tr w:rsidR="00E763A9" w:rsidRPr="00D67C57" w:rsidTr="009525C4">
        <w:trPr>
          <w:cantSplit/>
        </w:trPr>
        <w:tc>
          <w:tcPr>
            <w:tcW w:w="9571" w:type="dxa"/>
          </w:tcPr>
          <w:p w:rsidR="00E763A9" w:rsidRPr="00E763A9" w:rsidRDefault="00E763A9" w:rsidP="00E763A9">
            <w:pPr>
              <w:keepNext/>
              <w:suppressAutoHyphens/>
              <w:spacing w:after="0"/>
              <w:jc w:val="center"/>
              <w:outlineLvl w:val="4"/>
              <w:rPr>
                <w:rFonts w:ascii="Times New Roman" w:eastAsia="Calibri" w:hAnsi="Times New Roman" w:cs="Times New Roman"/>
                <w:b/>
                <w:i/>
                <w:u w:val="single"/>
                <w:lang w:val="de-DE" w:eastAsia="ar-SA"/>
              </w:rPr>
            </w:pPr>
            <w:r w:rsidRPr="00E763A9">
              <w:rPr>
                <w:rFonts w:ascii="Times New Roman" w:eastAsia="Calibri" w:hAnsi="Times New Roman" w:cs="Times New Roman"/>
                <w:b/>
                <w:i/>
                <w:u w:val="single"/>
                <w:lang w:val="de-DE" w:eastAsia="ar-SA"/>
              </w:rPr>
              <w:lastRenderedPageBreak/>
              <w:t xml:space="preserve">Ich kann nicht ......., aber ich möchte das </w:t>
            </w:r>
            <w:proofErr w:type="spellStart"/>
            <w:r w:rsidRPr="00E763A9">
              <w:rPr>
                <w:rFonts w:ascii="Times New Roman" w:eastAsia="Calibri" w:hAnsi="Times New Roman" w:cs="Times New Roman"/>
                <w:b/>
                <w:i/>
                <w:u w:val="single"/>
                <w:lang w:val="de-DE" w:eastAsia="ar-SA"/>
              </w:rPr>
              <w:t>lernen</w:t>
            </w:r>
            <w:proofErr w:type="spellEnd"/>
            <w:r w:rsidRPr="00E763A9">
              <w:rPr>
                <w:rFonts w:ascii="Times New Roman" w:eastAsia="Calibri" w:hAnsi="Times New Roman" w:cs="Times New Roman"/>
                <w:b/>
                <w:i/>
                <w:u w:val="single"/>
                <w:lang w:val="de-DE" w:eastAsia="ar-SA"/>
              </w:rPr>
              <w:t>/</w:t>
            </w:r>
          </w:p>
        </w:tc>
      </w:tr>
      <w:tr w:rsidR="00E763A9" w:rsidRPr="00D67C57" w:rsidTr="009525C4">
        <w:trPr>
          <w:cantSplit/>
        </w:trPr>
        <w:tc>
          <w:tcPr>
            <w:tcW w:w="9571" w:type="dxa"/>
          </w:tcPr>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tc>
      </w:tr>
    </w:tbl>
    <w:p w:rsidR="00E763A9" w:rsidRPr="00E763A9" w:rsidRDefault="00E763A9" w:rsidP="00E763A9">
      <w:pPr>
        <w:suppressAutoHyphens/>
        <w:spacing w:after="0"/>
        <w:jc w:val="both"/>
        <w:rPr>
          <w:rFonts w:ascii="Times New Roman" w:eastAsia="Calibri" w:hAnsi="Times New Roman" w:cs="Times New Roman"/>
          <w:b/>
          <w:i/>
          <w:u w:val="single"/>
          <w:lang w:val="de-DE" w:eastAsia="ar-SA"/>
        </w:rPr>
      </w:pPr>
    </w:p>
    <w:p w:rsidR="00E763A9" w:rsidRPr="00E763A9" w:rsidRDefault="00E763A9" w:rsidP="00E763A9">
      <w:pPr>
        <w:suppressAutoHyphens/>
        <w:spacing w:after="0"/>
        <w:jc w:val="both"/>
        <w:rPr>
          <w:rFonts w:ascii="Times New Roman" w:eastAsia="Calibri" w:hAnsi="Times New Roman" w:cs="Times New Roman"/>
          <w:lang w:eastAsia="ar-SA"/>
        </w:rPr>
      </w:pPr>
      <w:r w:rsidRPr="00E763A9">
        <w:rPr>
          <w:rFonts w:ascii="Times New Roman" w:eastAsia="Calibri" w:hAnsi="Times New Roman" w:cs="Times New Roman"/>
          <w:b/>
          <w:i/>
          <w:u w:val="single"/>
          <w:lang w:eastAsia="ar-SA"/>
        </w:rPr>
        <w:t xml:space="preserve">4. Что умеет твой друг/подруга? Что ему /ей нравится? Опиши </w:t>
      </w:r>
      <w:proofErr w:type="gramStart"/>
      <w:r w:rsidRPr="00E763A9">
        <w:rPr>
          <w:rFonts w:ascii="Times New Roman" w:eastAsia="Calibri" w:hAnsi="Times New Roman" w:cs="Times New Roman"/>
          <w:b/>
          <w:i/>
          <w:u w:val="single"/>
          <w:lang w:eastAsia="ar-SA"/>
        </w:rPr>
        <w:t>его</w:t>
      </w:r>
      <w:proofErr w:type="gramEnd"/>
      <w:r w:rsidRPr="00E763A9">
        <w:rPr>
          <w:rFonts w:ascii="Times New Roman" w:eastAsia="Calibri" w:hAnsi="Times New Roman" w:cs="Times New Roman"/>
          <w:b/>
          <w:i/>
          <w:u w:val="single"/>
          <w:lang w:eastAsia="ar-SA"/>
        </w:rPr>
        <w:t>/ее умения и предпочтения?</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Er/sie kann…</w:t>
      </w:r>
    </w:p>
    <w:p w:rsidR="00E763A9" w:rsidRPr="00E763A9" w:rsidRDefault="00E763A9" w:rsidP="00E763A9">
      <w:pPr>
        <w:suppressAutoHyphens/>
        <w:spacing w:after="0"/>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Er/sie mag…</w:t>
      </w: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uppressAutoHyphens/>
        <w:spacing w:after="0"/>
        <w:jc w:val="both"/>
        <w:rPr>
          <w:rFonts w:ascii="Times New Roman" w:eastAsia="Calibri" w:hAnsi="Times New Roman" w:cs="Times New Roman"/>
          <w:b/>
          <w:i/>
          <w:u w:val="single"/>
          <w:lang w:eastAsia="ar-SA"/>
        </w:rPr>
      </w:pPr>
      <w:r w:rsidRPr="00E763A9">
        <w:rPr>
          <w:rFonts w:ascii="Times New Roman" w:eastAsia="Calibri" w:hAnsi="Times New Roman" w:cs="Times New Roman"/>
          <w:b/>
          <w:i/>
          <w:u w:val="single"/>
          <w:lang w:eastAsia="ar-SA"/>
        </w:rPr>
        <w:t>5. Составь генеалогическое древо и опиши свою семью.</w:t>
      </w:r>
    </w:p>
    <w:p w:rsidR="00E763A9" w:rsidRPr="00E763A9" w:rsidRDefault="00E763A9" w:rsidP="00E763A9">
      <w:pPr>
        <w:suppressAutoHyphens/>
        <w:spacing w:after="0"/>
        <w:jc w:val="both"/>
        <w:rPr>
          <w:rFonts w:ascii="Calibri" w:eastAsia="Calibri" w:hAnsi="Calibri" w:cs="Times New Roman"/>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4644"/>
      </w:tblGrid>
      <w:tr w:rsidR="00E763A9" w:rsidRPr="00E763A9" w:rsidTr="009525C4">
        <w:tc>
          <w:tcPr>
            <w:tcW w:w="4644" w:type="dxa"/>
          </w:tcPr>
          <w:p w:rsidR="00E763A9" w:rsidRPr="00E763A9" w:rsidRDefault="00E763A9" w:rsidP="00E763A9">
            <w:pPr>
              <w:suppressAutoHyphens/>
              <w:spacing w:after="0"/>
              <w:jc w:val="both"/>
              <w:rPr>
                <w:rFonts w:ascii="Calibri" w:eastAsia="Calibri" w:hAnsi="Calibri" w:cs="Times New Roman"/>
                <w:lang w:eastAsia="ar-SA"/>
              </w:rPr>
            </w:pPr>
            <w:r>
              <w:rPr>
                <w:rFonts w:ascii="Calibri" w:eastAsia="Calibri" w:hAnsi="Calibri" w:cs="Times New Roman"/>
                <w:noProof/>
                <w:lang w:eastAsia="ru-RU"/>
              </w:rPr>
              <w:drawing>
                <wp:inline distT="0" distB="0" distL="0" distR="0" wp14:anchorId="0815AE6D" wp14:editId="42D13482">
                  <wp:extent cx="2790190" cy="4095115"/>
                  <wp:effectExtent l="0" t="0" r="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90190" cy="4095115"/>
                          </a:xfrm>
                          <a:prstGeom prst="rect">
                            <a:avLst/>
                          </a:prstGeom>
                          <a:noFill/>
                        </pic:spPr>
                      </pic:pic>
                    </a:graphicData>
                  </a:graphic>
                </wp:inline>
              </w:drawing>
            </w:r>
          </w:p>
        </w:tc>
        <w:tc>
          <w:tcPr>
            <w:tcW w:w="4644" w:type="dxa"/>
          </w:tcPr>
          <w:p w:rsidR="00E763A9" w:rsidRPr="00E763A9" w:rsidRDefault="00E763A9" w:rsidP="00E763A9">
            <w:pPr>
              <w:suppressAutoHyphens/>
              <w:spacing w:after="0"/>
              <w:jc w:val="center"/>
              <w:rPr>
                <w:rFonts w:ascii="Times New Roman" w:eastAsia="Calibri" w:hAnsi="Times New Roman" w:cs="Times New Roman"/>
                <w:b/>
                <w:lang w:val="de-DE" w:eastAsia="ar-SA"/>
              </w:rPr>
            </w:pPr>
            <w:r w:rsidRPr="00E763A9">
              <w:rPr>
                <w:rFonts w:ascii="Times New Roman" w:eastAsia="Calibri" w:hAnsi="Times New Roman" w:cs="Times New Roman"/>
                <w:b/>
                <w:lang w:val="de-DE" w:eastAsia="ar-SA"/>
              </w:rPr>
              <w:t>Meine Familie</w:t>
            </w:r>
          </w:p>
          <w:p w:rsidR="00E763A9" w:rsidRPr="00E763A9" w:rsidRDefault="00E763A9" w:rsidP="00E763A9">
            <w:pPr>
              <w:suppressAutoHyphens/>
              <w:spacing w:after="0"/>
              <w:jc w:val="center"/>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Meine Familie ist</w:t>
            </w:r>
            <w:proofErr w:type="gramStart"/>
            <w:r w:rsidRPr="00E763A9">
              <w:rPr>
                <w:rFonts w:ascii="Times New Roman" w:eastAsia="Calibri" w:hAnsi="Times New Roman" w:cs="Times New Roman"/>
                <w:lang w:val="de-DE" w:eastAsia="ar-SA"/>
              </w:rPr>
              <w:t>… .</w:t>
            </w:r>
            <w:proofErr w:type="gramEnd"/>
            <w:r w:rsidRPr="00E763A9">
              <w:rPr>
                <w:rFonts w:ascii="Times New Roman" w:eastAsia="Calibri" w:hAnsi="Times New Roman" w:cs="Times New Roman"/>
                <w:lang w:val="de-DE" w:eastAsia="ar-SA"/>
              </w:rPr>
              <w:t xml:space="preserve"> Meine Mutter heißt</w:t>
            </w:r>
            <w:proofErr w:type="gramStart"/>
            <w:r w:rsidRPr="00E763A9">
              <w:rPr>
                <w:rFonts w:ascii="Times New Roman" w:eastAsia="Calibri" w:hAnsi="Times New Roman" w:cs="Times New Roman"/>
                <w:lang w:val="de-DE" w:eastAsia="ar-SA"/>
              </w:rPr>
              <w:t>… .</w:t>
            </w:r>
            <w:proofErr w:type="gramEnd"/>
            <w:r w:rsidRPr="00E763A9">
              <w:rPr>
                <w:rFonts w:ascii="Times New Roman" w:eastAsia="Calibri" w:hAnsi="Times New Roman" w:cs="Times New Roman"/>
                <w:lang w:val="de-DE" w:eastAsia="ar-SA"/>
              </w:rPr>
              <w:t xml:space="preserve"> Mein Vater heißt</w:t>
            </w:r>
            <w:proofErr w:type="gramStart"/>
            <w:r w:rsidRPr="00E763A9">
              <w:rPr>
                <w:rFonts w:ascii="Times New Roman" w:eastAsia="Calibri" w:hAnsi="Times New Roman" w:cs="Times New Roman"/>
                <w:lang w:val="de-DE" w:eastAsia="ar-SA"/>
              </w:rPr>
              <w:t>… .</w:t>
            </w:r>
            <w:proofErr w:type="gramEnd"/>
            <w:r w:rsidRPr="00E763A9">
              <w:rPr>
                <w:rFonts w:ascii="Times New Roman" w:eastAsia="Calibri" w:hAnsi="Times New Roman" w:cs="Times New Roman"/>
                <w:lang w:val="de-DE" w:eastAsia="ar-SA"/>
              </w:rPr>
              <w:t xml:space="preserve"> Er arbeitet als</w:t>
            </w:r>
            <w:proofErr w:type="gramStart"/>
            <w:r w:rsidRPr="00E763A9">
              <w:rPr>
                <w:rFonts w:ascii="Times New Roman" w:eastAsia="Calibri" w:hAnsi="Times New Roman" w:cs="Times New Roman"/>
                <w:lang w:val="de-DE" w:eastAsia="ar-SA"/>
              </w:rPr>
              <w:t>… .</w:t>
            </w:r>
            <w:proofErr w:type="gramEnd"/>
            <w:r w:rsidRPr="00E763A9">
              <w:rPr>
                <w:rFonts w:ascii="Times New Roman" w:eastAsia="Calibri" w:hAnsi="Times New Roman" w:cs="Times New Roman"/>
                <w:lang w:val="de-DE" w:eastAsia="ar-SA"/>
              </w:rPr>
              <w:t xml:space="preserve"> Sie arbeitet als</w:t>
            </w:r>
            <w:proofErr w:type="gramStart"/>
            <w:r w:rsidRPr="00E763A9">
              <w:rPr>
                <w:rFonts w:ascii="Times New Roman" w:eastAsia="Calibri" w:hAnsi="Times New Roman" w:cs="Times New Roman"/>
                <w:lang w:val="de-DE" w:eastAsia="ar-SA"/>
              </w:rPr>
              <w:t>… .</w:t>
            </w:r>
            <w:proofErr w:type="gramEnd"/>
            <w:r w:rsidRPr="00E763A9">
              <w:rPr>
                <w:rFonts w:ascii="Times New Roman" w:eastAsia="Calibri" w:hAnsi="Times New Roman" w:cs="Times New Roman"/>
                <w:lang w:val="de-DE" w:eastAsia="ar-SA"/>
              </w:rPr>
              <w:t xml:space="preserve"> </w:t>
            </w:r>
          </w:p>
          <w:p w:rsidR="00E763A9" w:rsidRPr="00E763A9" w:rsidRDefault="00E763A9" w:rsidP="00E763A9">
            <w:pPr>
              <w:pBdr>
                <w:top w:val="single" w:sz="12" w:space="1" w:color="auto"/>
                <w:bottom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pBdr>
                <w:bottom w:val="single" w:sz="12" w:space="1" w:color="auto"/>
                <w:between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pBdr>
                <w:bottom w:val="single" w:sz="12" w:space="1" w:color="auto"/>
                <w:between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pBdr>
                <w:bottom w:val="single" w:sz="12" w:space="1" w:color="auto"/>
                <w:between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pBdr>
                <w:bottom w:val="single" w:sz="12" w:space="1" w:color="auto"/>
                <w:between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pBdr>
                <w:bottom w:val="single" w:sz="12" w:space="1" w:color="auto"/>
                <w:between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pBdr>
                <w:bottom w:val="single" w:sz="12" w:space="1" w:color="auto"/>
                <w:between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pBdr>
                <w:bottom w:val="single" w:sz="12" w:space="1" w:color="auto"/>
                <w:between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pBdr>
                <w:bottom w:val="single" w:sz="12" w:space="1" w:color="auto"/>
                <w:between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pBdr>
                <w:bottom w:val="single" w:sz="12" w:space="1" w:color="auto"/>
                <w:between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pBdr>
                <w:bottom w:val="single" w:sz="12" w:space="1" w:color="auto"/>
                <w:between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pBdr>
                <w:bottom w:val="single" w:sz="12" w:space="1" w:color="auto"/>
                <w:between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pBdr>
                <w:bottom w:val="single" w:sz="12" w:space="1" w:color="auto"/>
                <w:between w:val="single" w:sz="12" w:space="1" w:color="auto"/>
              </w:pBdr>
              <w:suppressAutoHyphens/>
              <w:spacing w:after="0"/>
              <w:jc w:val="both"/>
              <w:rPr>
                <w:rFonts w:ascii="Calibri" w:eastAsia="Calibri" w:hAnsi="Calibri" w:cs="Times New Roman"/>
                <w:lang w:val="de-DE" w:eastAsia="ar-SA"/>
              </w:rPr>
            </w:pPr>
          </w:p>
          <w:p w:rsidR="00E763A9" w:rsidRPr="00E763A9" w:rsidRDefault="00E763A9" w:rsidP="00E763A9">
            <w:pPr>
              <w:suppressAutoHyphens/>
              <w:spacing w:after="0"/>
              <w:jc w:val="both"/>
              <w:rPr>
                <w:rFonts w:ascii="Calibri" w:eastAsia="Calibri" w:hAnsi="Calibri" w:cs="Times New Roman"/>
                <w:lang w:val="de-DE" w:eastAsia="ar-SA"/>
              </w:rPr>
            </w:pPr>
          </w:p>
        </w:tc>
      </w:tr>
    </w:tbl>
    <w:p w:rsidR="00E763A9" w:rsidRPr="00E763A9" w:rsidRDefault="00E763A9" w:rsidP="00E763A9">
      <w:pPr>
        <w:suppressAutoHyphens/>
        <w:rPr>
          <w:rFonts w:ascii="Calibri" w:eastAsia="Calibri" w:hAnsi="Calibri" w:cs="Times New Roman"/>
          <w:lang w:val="de-DE" w:eastAsia="ar-SA"/>
        </w:rPr>
      </w:pPr>
      <w:bookmarkStart w:id="1" w:name="_Toc41325011"/>
      <w:bookmarkStart w:id="2" w:name="_Toc41416928"/>
    </w:p>
    <w:p w:rsidR="00E763A9" w:rsidRPr="00E763A9" w:rsidRDefault="00E763A9" w:rsidP="00E763A9">
      <w:pPr>
        <w:suppressAutoHyphens/>
        <w:jc w:val="right"/>
        <w:rPr>
          <w:rFonts w:ascii="Times New Roman" w:eastAsia="Calibri" w:hAnsi="Times New Roman" w:cs="Times New Roman"/>
          <w:b/>
          <w:bCs/>
          <w:sz w:val="28"/>
          <w:u w:val="single"/>
          <w:lang w:eastAsia="ar-SA"/>
        </w:rPr>
      </w:pPr>
      <w:r w:rsidRPr="00E763A9">
        <w:rPr>
          <w:rFonts w:ascii="Calibri" w:eastAsia="Calibri" w:hAnsi="Calibri" w:cs="Times New Roman"/>
          <w:lang w:val="de-DE" w:eastAsia="ar-SA"/>
        </w:rPr>
        <w:br w:type="page"/>
      </w:r>
      <w:r w:rsidRPr="00E763A9">
        <w:rPr>
          <w:rFonts w:ascii="Times New Roman" w:eastAsia="Calibri" w:hAnsi="Times New Roman" w:cs="Times New Roman"/>
          <w:b/>
          <w:bCs/>
          <w:sz w:val="28"/>
          <w:lang w:eastAsia="ar-SA"/>
        </w:rPr>
        <w:lastRenderedPageBreak/>
        <w:t xml:space="preserve">ПРИЛОЖЕНИЕ </w:t>
      </w:r>
      <w:bookmarkEnd w:id="1"/>
      <w:bookmarkEnd w:id="2"/>
      <w:r>
        <w:rPr>
          <w:rFonts w:ascii="Times New Roman" w:eastAsia="Calibri" w:hAnsi="Times New Roman" w:cs="Times New Roman"/>
          <w:b/>
          <w:bCs/>
          <w:sz w:val="28"/>
          <w:lang w:eastAsia="ar-SA"/>
        </w:rPr>
        <w:t>1</w:t>
      </w:r>
    </w:p>
    <w:p w:rsidR="00E763A9" w:rsidRPr="00E763A9" w:rsidRDefault="00E763A9" w:rsidP="00E763A9">
      <w:pPr>
        <w:suppressAutoHyphens/>
        <w:spacing w:after="0" w:line="360" w:lineRule="auto"/>
        <w:jc w:val="center"/>
        <w:rPr>
          <w:rFonts w:ascii="Times New Roman" w:eastAsia="Calibri" w:hAnsi="Times New Roman" w:cs="Times New Roman"/>
          <w:b/>
          <w:sz w:val="24"/>
          <w:szCs w:val="24"/>
          <w:u w:val="single"/>
          <w:lang w:eastAsia="ar-SA"/>
        </w:rPr>
      </w:pPr>
      <w:r w:rsidRPr="00E763A9">
        <w:rPr>
          <w:rFonts w:ascii="Times New Roman" w:eastAsia="Calibri" w:hAnsi="Times New Roman" w:cs="Times New Roman"/>
          <w:b/>
          <w:sz w:val="28"/>
          <w:szCs w:val="28"/>
          <w:lang w:eastAsia="ar-SA"/>
        </w:rPr>
        <w:t>Входящее тестирование</w:t>
      </w:r>
    </w:p>
    <w:p w:rsidR="00E763A9" w:rsidRPr="00E763A9" w:rsidRDefault="00E763A9" w:rsidP="00E763A9">
      <w:pPr>
        <w:suppressAutoHyphens/>
        <w:spacing w:after="0" w:line="360" w:lineRule="auto"/>
        <w:jc w:val="center"/>
        <w:rPr>
          <w:rFonts w:ascii="Times New Roman" w:eastAsia="Calibri" w:hAnsi="Times New Roman" w:cs="Times New Roman"/>
          <w:b/>
          <w:sz w:val="24"/>
          <w:szCs w:val="24"/>
          <w:u w:val="single"/>
          <w:lang w:eastAsia="ar-SA"/>
        </w:rPr>
      </w:pPr>
    </w:p>
    <w:p w:rsidR="00E763A9" w:rsidRPr="00E763A9" w:rsidRDefault="00125FB7" w:rsidP="00E763A9">
      <w:pPr>
        <w:suppressAutoHyphens/>
        <w:spacing w:after="0" w:line="360" w:lineRule="auto"/>
        <w:jc w:val="center"/>
        <w:rPr>
          <w:rFonts w:ascii="Times New Roman" w:eastAsia="Calibri" w:hAnsi="Times New Roman" w:cs="Times New Roman"/>
          <w:b/>
          <w:sz w:val="24"/>
          <w:szCs w:val="24"/>
          <w:lang w:eastAsia="ar-SA"/>
        </w:rPr>
      </w:pPr>
      <w:r w:rsidRPr="00125FB7">
        <w:rPr>
          <w:rFonts w:ascii="Times New Roman" w:eastAsia="Calibri" w:hAnsi="Times New Roman" w:cs="Times New Roman"/>
          <w:b/>
          <w:sz w:val="24"/>
          <w:szCs w:val="24"/>
          <w:u w:val="single"/>
          <w:lang w:val="de-DE" w:eastAsia="ar-SA"/>
        </w:rPr>
        <w:t xml:space="preserve">Hörverstehen </w:t>
      </w:r>
      <w:r w:rsidR="00E763A9" w:rsidRPr="00E763A9">
        <w:rPr>
          <w:rFonts w:ascii="Times New Roman" w:eastAsia="Calibri" w:hAnsi="Times New Roman" w:cs="Times New Roman"/>
          <w:sz w:val="24"/>
          <w:szCs w:val="24"/>
          <w:lang w:eastAsia="ar-SA"/>
        </w:rPr>
        <w:t>[5]</w:t>
      </w:r>
    </w:p>
    <w:p w:rsidR="00E763A9" w:rsidRPr="00E763A9" w:rsidRDefault="00E763A9" w:rsidP="00E763A9">
      <w:pPr>
        <w:numPr>
          <w:ilvl w:val="0"/>
          <w:numId w:val="13"/>
        </w:numPr>
        <w:suppressAutoHyphens/>
        <w:spacing w:after="0" w:line="360" w:lineRule="auto"/>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Прослушайте запись и отметьте верные</w:t>
      </w:r>
      <w:proofErr w:type="gramStart"/>
      <w:r w:rsidRPr="00E763A9">
        <w:rPr>
          <w:rFonts w:ascii="Times New Roman" w:eastAsia="Calibri" w:hAnsi="Times New Roman" w:cs="Times New Roman"/>
          <w:b/>
          <w:sz w:val="24"/>
          <w:szCs w:val="24"/>
          <w:lang w:eastAsia="ar-SA"/>
        </w:rPr>
        <w:t xml:space="preserve"> (+) </w:t>
      </w:r>
      <w:proofErr w:type="gramEnd"/>
      <w:r w:rsidRPr="00E763A9">
        <w:rPr>
          <w:rFonts w:ascii="Times New Roman" w:eastAsia="Calibri" w:hAnsi="Times New Roman" w:cs="Times New Roman"/>
          <w:b/>
          <w:sz w:val="24"/>
          <w:szCs w:val="24"/>
          <w:lang w:eastAsia="ar-SA"/>
        </w:rPr>
        <w:t>и неверные (-) выражения:</w:t>
      </w:r>
    </w:p>
    <w:p w:rsidR="00E763A9" w:rsidRPr="00E763A9" w:rsidRDefault="00E763A9" w:rsidP="00E763A9">
      <w:pPr>
        <w:numPr>
          <w:ilvl w:val="0"/>
          <w:numId w:val="12"/>
        </w:numPr>
        <w:suppressAutoHyphens/>
        <w:spacing w:after="0"/>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Roberto kommt aus Italien.</w:t>
      </w:r>
      <w:r w:rsidRPr="00E763A9">
        <w:rPr>
          <w:rFonts w:ascii="Times New Roman" w:eastAsia="Calibri" w:hAnsi="Times New Roman" w:cs="Times New Roman"/>
          <w:sz w:val="24"/>
          <w:szCs w:val="24"/>
          <w:lang w:eastAsia="ar-SA"/>
        </w:rPr>
        <w:t xml:space="preserve"> </w:t>
      </w:r>
    </w:p>
    <w:p w:rsidR="00E763A9" w:rsidRPr="00E763A9" w:rsidRDefault="00E763A9" w:rsidP="00E763A9">
      <w:pPr>
        <w:numPr>
          <w:ilvl w:val="0"/>
          <w:numId w:val="12"/>
        </w:numPr>
        <w:suppressAutoHyphens/>
        <w:spacing w:after="0"/>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Er wohnt in München.</w:t>
      </w:r>
    </w:p>
    <w:p w:rsidR="00E763A9" w:rsidRPr="00E763A9" w:rsidRDefault="00E763A9" w:rsidP="00E763A9">
      <w:pPr>
        <w:numPr>
          <w:ilvl w:val="0"/>
          <w:numId w:val="12"/>
        </w:numPr>
        <w:suppressAutoHyphens/>
        <w:spacing w:after="0"/>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Er mag Bayern München.</w:t>
      </w:r>
    </w:p>
    <w:p w:rsidR="00E763A9" w:rsidRPr="00E763A9" w:rsidRDefault="00E763A9" w:rsidP="00E763A9">
      <w:pPr>
        <w:numPr>
          <w:ilvl w:val="0"/>
          <w:numId w:val="12"/>
        </w:numPr>
        <w:suppressAutoHyphens/>
        <w:spacing w:after="0"/>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Er spielt Tennis.</w:t>
      </w:r>
    </w:p>
    <w:p w:rsidR="00E763A9" w:rsidRPr="00E763A9" w:rsidRDefault="00E763A9" w:rsidP="00E763A9">
      <w:pPr>
        <w:numPr>
          <w:ilvl w:val="0"/>
          <w:numId w:val="12"/>
        </w:numPr>
        <w:suppressAutoHyphens/>
        <w:spacing w:after="0"/>
        <w:jc w:val="both"/>
        <w:rPr>
          <w:rFonts w:ascii="Times New Roman" w:eastAsia="Calibri" w:hAnsi="Times New Roman" w:cs="Times New Roman"/>
          <w:b/>
          <w:sz w:val="24"/>
          <w:szCs w:val="24"/>
          <w:u w:val="single"/>
          <w:lang w:val="de-DE" w:eastAsia="ar-SA"/>
        </w:rPr>
      </w:pPr>
      <w:r w:rsidRPr="00E763A9">
        <w:rPr>
          <w:rFonts w:ascii="Times New Roman" w:eastAsia="Calibri" w:hAnsi="Times New Roman" w:cs="Times New Roman"/>
          <w:sz w:val="24"/>
          <w:szCs w:val="24"/>
          <w:lang w:val="de-DE" w:eastAsia="ar-SA"/>
        </w:rPr>
        <w:t>Jonas spielt Tennis.</w:t>
      </w:r>
    </w:p>
    <w:p w:rsidR="00E763A9" w:rsidRPr="00E763A9" w:rsidRDefault="00E763A9" w:rsidP="00E763A9">
      <w:pPr>
        <w:suppressAutoHyphens/>
        <w:spacing w:after="0" w:line="100" w:lineRule="atLeast"/>
        <w:jc w:val="both"/>
        <w:rPr>
          <w:rFonts w:ascii="Times New Roman" w:eastAsia="Calibri" w:hAnsi="Times New Roman" w:cs="Times New Roman"/>
          <w:i/>
          <w:sz w:val="24"/>
          <w:szCs w:val="24"/>
          <w:lang w:val="de-DE" w:eastAsia="ar-SA"/>
        </w:rPr>
      </w:pPr>
      <w:r w:rsidRPr="00E763A9">
        <w:rPr>
          <w:rFonts w:ascii="Times New Roman" w:eastAsia="Calibri" w:hAnsi="Times New Roman" w:cs="Times New Roman"/>
          <w:i/>
          <w:sz w:val="24"/>
          <w:szCs w:val="24"/>
          <w:lang w:val="de-DE" w:eastAsia="ar-SA"/>
        </w:rPr>
        <w:t xml:space="preserve">Transkription. </w:t>
      </w:r>
      <w:r w:rsidRPr="00E763A9">
        <w:rPr>
          <w:rFonts w:ascii="Times New Roman" w:eastAsia="Calibri" w:hAnsi="Times New Roman" w:cs="Times New Roman"/>
          <w:sz w:val="24"/>
          <w:szCs w:val="24"/>
          <w:lang w:val="de-DE" w:eastAsia="ar-SA"/>
        </w:rPr>
        <w:t>Ich heiße Roberto und komme aus Italien. Ich wohne jetzt in München. Ich mag Fußball. Bayern München spielt super, aber ich mag die AC Mailand. Ich spiele auch Fußball und bin ganz gut. Mein Freund Jonas mag Fußball nicht, er spielt lieber Tennis. Wir sind oft zusammen. Heute spielen wir Basketball.</w:t>
      </w:r>
    </w:p>
    <w:p w:rsidR="00E763A9" w:rsidRPr="00E763A9" w:rsidRDefault="00E763A9" w:rsidP="00E763A9">
      <w:pPr>
        <w:suppressAutoHyphens/>
        <w:spacing w:after="0" w:line="100" w:lineRule="atLeast"/>
        <w:jc w:val="center"/>
        <w:rPr>
          <w:rFonts w:ascii="Times New Roman" w:eastAsia="Calibri" w:hAnsi="Times New Roman" w:cs="Times New Roman"/>
          <w:sz w:val="24"/>
          <w:szCs w:val="24"/>
          <w:lang w:val="de-DE" w:eastAsia="ar-SA"/>
        </w:rPr>
      </w:pPr>
      <w:r w:rsidRPr="00E763A9">
        <w:rPr>
          <w:rFonts w:ascii="Times New Roman" w:eastAsia="Calibri" w:hAnsi="Times New Roman" w:cs="Times New Roman"/>
          <w:b/>
          <w:sz w:val="24"/>
          <w:szCs w:val="24"/>
          <w:u w:val="single"/>
          <w:lang w:val="de-DE" w:eastAsia="ar-SA"/>
        </w:rPr>
        <w:t xml:space="preserve">Lexik </w:t>
      </w:r>
      <w:r w:rsidRPr="00E763A9">
        <w:rPr>
          <w:rFonts w:ascii="Times New Roman" w:eastAsia="Calibri" w:hAnsi="Times New Roman" w:cs="Times New Roman"/>
          <w:sz w:val="24"/>
          <w:szCs w:val="24"/>
          <w:lang w:val="de-DE" w:eastAsia="ar-SA"/>
        </w:rPr>
        <w:t>[28]</w:t>
      </w:r>
    </w:p>
    <w:p w:rsidR="00E763A9" w:rsidRPr="00E763A9" w:rsidRDefault="00E763A9" w:rsidP="00E763A9">
      <w:pPr>
        <w:suppressAutoHyphens/>
        <w:spacing w:after="0" w:line="100" w:lineRule="atLeast"/>
        <w:jc w:val="center"/>
        <w:rPr>
          <w:rFonts w:ascii="Times New Roman" w:eastAsia="Calibri" w:hAnsi="Times New Roman" w:cs="Times New Roman"/>
          <w:sz w:val="24"/>
          <w:szCs w:val="24"/>
          <w:lang w:val="de-DE" w:eastAsia="ar-SA"/>
        </w:rPr>
      </w:pPr>
    </w:p>
    <w:p w:rsidR="00E763A9" w:rsidRPr="00E763A9" w:rsidRDefault="00E763A9" w:rsidP="00E763A9">
      <w:pPr>
        <w:numPr>
          <w:ilvl w:val="0"/>
          <w:numId w:val="7"/>
        </w:num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 xml:space="preserve">Какая из фраз является приветствием? </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a) Tschüs   b) Guten Morgen   c) Auf Wiedersehen</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p>
    <w:p w:rsidR="00E763A9" w:rsidRPr="00E763A9" w:rsidRDefault="00E763A9" w:rsidP="00E763A9">
      <w:pPr>
        <w:numPr>
          <w:ilvl w:val="0"/>
          <w:numId w:val="7"/>
        </w:num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Какая из фраз является прощанием?</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a) Auf Wiedersehen   b) Guten Tag   c) Hallo</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p>
    <w:p w:rsidR="00E763A9" w:rsidRPr="00E763A9" w:rsidRDefault="00E763A9" w:rsidP="00E763A9">
      <w:pPr>
        <w:numPr>
          <w:ilvl w:val="0"/>
          <w:numId w:val="7"/>
        </w:num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 xml:space="preserve">Выберите верное написание – </w:t>
      </w:r>
      <w:proofErr w:type="spellStart"/>
      <w:r w:rsidRPr="00E763A9">
        <w:rPr>
          <w:rFonts w:ascii="Times New Roman" w:eastAsia="Calibri" w:hAnsi="Times New Roman" w:cs="Times New Roman"/>
          <w:b/>
          <w:i/>
          <w:sz w:val="24"/>
          <w:szCs w:val="24"/>
          <w:lang w:val="en-US" w:eastAsia="ar-SA"/>
        </w:rPr>
        <w:t>Ich</w:t>
      </w:r>
      <w:proofErr w:type="spellEnd"/>
      <w:r w:rsidRPr="00E763A9">
        <w:rPr>
          <w:rFonts w:ascii="Times New Roman" w:eastAsia="Calibri" w:hAnsi="Times New Roman" w:cs="Times New Roman"/>
          <w:b/>
          <w:i/>
          <w:sz w:val="24"/>
          <w:szCs w:val="24"/>
          <w:lang w:eastAsia="ar-SA"/>
        </w:rPr>
        <w:t xml:space="preserve"> </w:t>
      </w:r>
      <w:r w:rsidRPr="00E763A9">
        <w:rPr>
          <w:rFonts w:ascii="Times New Roman" w:eastAsia="Calibri" w:hAnsi="Times New Roman" w:cs="Times New Roman"/>
          <w:b/>
          <w:i/>
          <w:sz w:val="24"/>
          <w:szCs w:val="24"/>
          <w:lang w:val="en-US" w:eastAsia="ar-SA"/>
        </w:rPr>
        <w:t>mag</w:t>
      </w:r>
      <w:r w:rsidRPr="00E763A9">
        <w:rPr>
          <w:rFonts w:ascii="Times New Roman" w:eastAsia="Calibri" w:hAnsi="Times New Roman" w:cs="Times New Roman"/>
          <w:b/>
          <w:sz w:val="24"/>
          <w:szCs w:val="24"/>
          <w:lang w:eastAsia="ar-SA"/>
        </w:rPr>
        <w:t xml:space="preserve"> …</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en-US" w:eastAsia="ar-SA"/>
        </w:rPr>
      </w:pPr>
      <w:r w:rsidRPr="00E763A9">
        <w:rPr>
          <w:rFonts w:ascii="Times New Roman" w:eastAsia="Calibri" w:hAnsi="Times New Roman" w:cs="Times New Roman"/>
          <w:sz w:val="24"/>
          <w:szCs w:val="24"/>
          <w:lang w:val="en-US" w:eastAsia="ar-SA"/>
        </w:rPr>
        <w:t xml:space="preserve">a) </w:t>
      </w:r>
      <w:proofErr w:type="spellStart"/>
      <w:r w:rsidRPr="00E763A9">
        <w:rPr>
          <w:rFonts w:ascii="Times New Roman" w:eastAsia="Calibri" w:hAnsi="Times New Roman" w:cs="Times New Roman"/>
          <w:sz w:val="24"/>
          <w:szCs w:val="24"/>
          <w:lang w:val="en-US" w:eastAsia="ar-SA"/>
        </w:rPr>
        <w:t>Fusbal</w:t>
      </w:r>
      <w:proofErr w:type="spellEnd"/>
      <w:r w:rsidRPr="00E763A9">
        <w:rPr>
          <w:rFonts w:ascii="Times New Roman" w:eastAsia="Calibri" w:hAnsi="Times New Roman" w:cs="Times New Roman"/>
          <w:sz w:val="24"/>
          <w:szCs w:val="24"/>
          <w:lang w:val="en-US" w:eastAsia="ar-SA"/>
        </w:rPr>
        <w:t xml:space="preserve">   b) </w:t>
      </w:r>
      <w:proofErr w:type="spellStart"/>
      <w:r w:rsidRPr="00E763A9">
        <w:rPr>
          <w:rFonts w:ascii="Times New Roman" w:eastAsia="Calibri" w:hAnsi="Times New Roman" w:cs="Times New Roman"/>
          <w:sz w:val="24"/>
          <w:szCs w:val="24"/>
          <w:lang w:val="en-US" w:eastAsia="ar-SA"/>
        </w:rPr>
        <w:t>Fußball</w:t>
      </w:r>
      <w:proofErr w:type="spellEnd"/>
      <w:r w:rsidRPr="00E763A9">
        <w:rPr>
          <w:rFonts w:ascii="Times New Roman" w:eastAsia="Calibri" w:hAnsi="Times New Roman" w:cs="Times New Roman"/>
          <w:sz w:val="24"/>
          <w:szCs w:val="24"/>
          <w:lang w:val="en-US" w:eastAsia="ar-SA"/>
        </w:rPr>
        <w:t xml:space="preserve">   c) Football</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en-US" w:eastAsia="ar-SA"/>
        </w:rPr>
      </w:pPr>
    </w:p>
    <w:p w:rsidR="00E763A9" w:rsidRPr="00E763A9" w:rsidRDefault="00E763A9" w:rsidP="00E763A9">
      <w:pPr>
        <w:numPr>
          <w:ilvl w:val="0"/>
          <w:numId w:val="7"/>
        </w:num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 xml:space="preserve">Завершите предложение. </w:t>
      </w:r>
      <w:r w:rsidRPr="00E763A9">
        <w:rPr>
          <w:rFonts w:ascii="Times New Roman" w:eastAsia="Calibri" w:hAnsi="Times New Roman" w:cs="Times New Roman"/>
          <w:b/>
          <w:i/>
          <w:sz w:val="24"/>
          <w:szCs w:val="24"/>
          <w:lang w:val="de-DE" w:eastAsia="ar-SA"/>
        </w:rPr>
        <w:t>Er spielt …</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en-US" w:eastAsia="ar-SA"/>
        </w:rPr>
        <w:t xml:space="preserve">a) </w:t>
      </w:r>
      <w:r w:rsidRPr="00E763A9">
        <w:rPr>
          <w:rFonts w:ascii="Times New Roman" w:eastAsia="Calibri" w:hAnsi="Times New Roman" w:cs="Times New Roman"/>
          <w:sz w:val="24"/>
          <w:szCs w:val="24"/>
          <w:lang w:val="de-DE" w:eastAsia="ar-SA"/>
        </w:rPr>
        <w:t>Karate</w:t>
      </w:r>
      <w:r w:rsidRPr="00E763A9">
        <w:rPr>
          <w:rFonts w:ascii="Times New Roman" w:eastAsia="Calibri" w:hAnsi="Times New Roman" w:cs="Times New Roman"/>
          <w:sz w:val="24"/>
          <w:szCs w:val="24"/>
          <w:lang w:val="en-US" w:eastAsia="ar-SA"/>
        </w:rPr>
        <w:t xml:space="preserve">  </w:t>
      </w:r>
      <w:r w:rsidRPr="00E763A9">
        <w:rPr>
          <w:rFonts w:ascii="Times New Roman" w:eastAsia="Calibri" w:hAnsi="Times New Roman" w:cs="Times New Roman"/>
          <w:sz w:val="24"/>
          <w:szCs w:val="24"/>
          <w:lang w:val="de-DE" w:eastAsia="ar-SA"/>
        </w:rPr>
        <w:t xml:space="preserve"> b) Tennis</w:t>
      </w:r>
      <w:r w:rsidRPr="00E763A9">
        <w:rPr>
          <w:rFonts w:ascii="Times New Roman" w:eastAsia="Calibri" w:hAnsi="Times New Roman" w:cs="Times New Roman"/>
          <w:sz w:val="24"/>
          <w:szCs w:val="24"/>
          <w:lang w:val="en-US" w:eastAsia="ar-SA"/>
        </w:rPr>
        <w:t xml:space="preserve">   </w:t>
      </w:r>
      <w:r w:rsidRPr="00E763A9">
        <w:rPr>
          <w:rFonts w:ascii="Times New Roman" w:eastAsia="Calibri" w:hAnsi="Times New Roman" w:cs="Times New Roman"/>
          <w:sz w:val="24"/>
          <w:szCs w:val="24"/>
          <w:lang w:val="de-DE" w:eastAsia="ar-SA"/>
        </w:rPr>
        <w:t>c) Englisch</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p>
    <w:p w:rsidR="00E763A9" w:rsidRPr="00E763A9" w:rsidRDefault="00E763A9" w:rsidP="00E763A9">
      <w:pPr>
        <w:numPr>
          <w:ilvl w:val="0"/>
          <w:numId w:val="7"/>
        </w:num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b/>
          <w:sz w:val="24"/>
          <w:szCs w:val="24"/>
          <w:lang w:eastAsia="ar-SA"/>
        </w:rPr>
        <w:t>Сколько</w:t>
      </w:r>
      <w:r w:rsidRPr="00E763A9">
        <w:rPr>
          <w:rFonts w:ascii="Times New Roman" w:eastAsia="Calibri" w:hAnsi="Times New Roman" w:cs="Times New Roman"/>
          <w:b/>
          <w:sz w:val="24"/>
          <w:szCs w:val="24"/>
          <w:lang w:val="de-DE" w:eastAsia="ar-SA"/>
        </w:rPr>
        <w:t xml:space="preserve"> </w:t>
      </w:r>
      <w:r w:rsidRPr="00E763A9">
        <w:rPr>
          <w:rFonts w:ascii="Times New Roman" w:eastAsia="Calibri" w:hAnsi="Times New Roman" w:cs="Times New Roman"/>
          <w:b/>
          <w:sz w:val="24"/>
          <w:szCs w:val="24"/>
          <w:lang w:eastAsia="ar-SA"/>
        </w:rPr>
        <w:t>будет</w:t>
      </w:r>
      <w:r w:rsidRPr="00E763A9">
        <w:rPr>
          <w:rFonts w:ascii="Times New Roman" w:eastAsia="Calibri" w:hAnsi="Times New Roman" w:cs="Times New Roman"/>
          <w:b/>
          <w:sz w:val="24"/>
          <w:szCs w:val="24"/>
          <w:lang w:val="de-DE" w:eastAsia="ar-SA"/>
        </w:rPr>
        <w:t xml:space="preserve"> 3+4</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a) fünf   b) sieben   c) elf</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p>
    <w:p w:rsidR="00E763A9" w:rsidRPr="00E763A9" w:rsidRDefault="00E763A9" w:rsidP="00E763A9">
      <w:pPr>
        <w:numPr>
          <w:ilvl w:val="0"/>
          <w:numId w:val="7"/>
        </w:num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b/>
          <w:sz w:val="24"/>
          <w:szCs w:val="24"/>
          <w:lang w:val="de-DE" w:eastAsia="ar-SA"/>
        </w:rPr>
        <w:t xml:space="preserve">Zwanzig – </w:t>
      </w:r>
      <w:r w:rsidRPr="00E763A9">
        <w:rPr>
          <w:rFonts w:ascii="Times New Roman" w:eastAsia="Calibri" w:hAnsi="Times New Roman" w:cs="Times New Roman"/>
          <w:b/>
          <w:sz w:val="24"/>
          <w:szCs w:val="24"/>
          <w:lang w:eastAsia="ar-SA"/>
        </w:rPr>
        <w:t>это</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en-US" w:eastAsia="ar-SA"/>
        </w:rPr>
      </w:pPr>
      <w:r w:rsidRPr="00E763A9">
        <w:rPr>
          <w:rFonts w:ascii="Times New Roman" w:eastAsia="Calibri" w:hAnsi="Times New Roman" w:cs="Times New Roman"/>
          <w:sz w:val="24"/>
          <w:szCs w:val="24"/>
          <w:lang w:val="en-US" w:eastAsia="ar-SA"/>
        </w:rPr>
        <w:t>a) 12    b) 20    c) 2</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en-US" w:eastAsia="ar-SA"/>
        </w:rPr>
      </w:pPr>
    </w:p>
    <w:p w:rsidR="00E763A9" w:rsidRPr="00E763A9" w:rsidRDefault="00E763A9" w:rsidP="00E763A9">
      <w:pPr>
        <w:numPr>
          <w:ilvl w:val="0"/>
          <w:numId w:val="7"/>
        </w:num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b/>
          <w:sz w:val="24"/>
          <w:szCs w:val="24"/>
          <w:lang w:eastAsia="ar-SA"/>
        </w:rPr>
        <w:t>Ручка</w:t>
      </w:r>
      <w:r w:rsidRPr="00E763A9">
        <w:rPr>
          <w:rFonts w:ascii="Times New Roman" w:eastAsia="Calibri" w:hAnsi="Times New Roman" w:cs="Times New Roman"/>
          <w:b/>
          <w:sz w:val="24"/>
          <w:szCs w:val="24"/>
          <w:lang w:val="de-DE" w:eastAsia="ar-SA"/>
        </w:rPr>
        <w:t xml:space="preserve"> – </w:t>
      </w:r>
      <w:r w:rsidRPr="00E763A9">
        <w:rPr>
          <w:rFonts w:ascii="Times New Roman" w:eastAsia="Calibri" w:hAnsi="Times New Roman" w:cs="Times New Roman"/>
          <w:b/>
          <w:sz w:val="24"/>
          <w:szCs w:val="24"/>
          <w:lang w:eastAsia="ar-SA"/>
        </w:rPr>
        <w:t>это</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a) das Lineal    b) der Kuli    c) der Bleistift</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p>
    <w:p w:rsidR="00E763A9" w:rsidRPr="00E763A9" w:rsidRDefault="00E763A9" w:rsidP="00E763A9">
      <w:pPr>
        <w:numPr>
          <w:ilvl w:val="0"/>
          <w:numId w:val="7"/>
        </w:num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 xml:space="preserve">Укажите </w:t>
      </w:r>
      <w:r w:rsidRPr="00E763A9">
        <w:rPr>
          <w:rFonts w:ascii="Times New Roman" w:eastAsia="Calibri" w:hAnsi="Times New Roman" w:cs="Times New Roman"/>
          <w:b/>
          <w:sz w:val="24"/>
          <w:szCs w:val="24"/>
          <w:u w:val="single"/>
          <w:lang w:eastAsia="ar-SA"/>
        </w:rPr>
        <w:t>одно</w:t>
      </w:r>
      <w:r w:rsidRPr="00E763A9">
        <w:rPr>
          <w:rFonts w:ascii="Times New Roman" w:eastAsia="Calibri" w:hAnsi="Times New Roman" w:cs="Times New Roman"/>
          <w:b/>
          <w:sz w:val="24"/>
          <w:szCs w:val="24"/>
          <w:lang w:eastAsia="ar-SA"/>
        </w:rPr>
        <w:t xml:space="preserve"> лишнее слово из каждой строчки:</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a) siebzig, neunzig, drei</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b) Zirkel, Buch, Tennis</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c) Katze, Hamster, Meerschweinchen</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d) schwarz, zwei, grün</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 xml:space="preserve">e) braun, groß, klein </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f) Deutsch, Mathematik, Französisch</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p>
    <w:p w:rsidR="00E763A9" w:rsidRPr="00E763A9" w:rsidRDefault="00125FB7" w:rsidP="00E763A9">
      <w:pPr>
        <w:numPr>
          <w:ilvl w:val="0"/>
          <w:numId w:val="7"/>
        </w:numPr>
        <w:suppressAutoHyphens/>
        <w:spacing w:after="0" w:line="100" w:lineRule="atLeast"/>
        <w:jc w:val="both"/>
        <w:rPr>
          <w:rFonts w:ascii="Times New Roman" w:eastAsia="Calibri" w:hAnsi="Times New Roman" w:cs="Times New Roman"/>
          <w:sz w:val="24"/>
          <w:szCs w:val="24"/>
          <w:lang w:val="de-DE" w:eastAsia="ar-SA"/>
        </w:rPr>
      </w:pPr>
      <w:r>
        <w:rPr>
          <w:rFonts w:ascii="Times New Roman" w:eastAsia="Calibri" w:hAnsi="Times New Roman" w:cs="Times New Roman"/>
          <w:b/>
          <w:sz w:val="24"/>
          <w:szCs w:val="24"/>
          <w:lang w:eastAsia="ar-SA"/>
        </w:rPr>
        <w:t>Выбери</w:t>
      </w:r>
      <w:r w:rsidR="00E763A9" w:rsidRPr="00E763A9">
        <w:rPr>
          <w:rFonts w:ascii="Times New Roman" w:eastAsia="Calibri" w:hAnsi="Times New Roman" w:cs="Times New Roman"/>
          <w:b/>
          <w:sz w:val="24"/>
          <w:szCs w:val="24"/>
          <w:lang w:eastAsia="ar-SA"/>
        </w:rPr>
        <w:t>те</w:t>
      </w:r>
      <w:r w:rsidR="00E763A9" w:rsidRPr="00E763A9">
        <w:rPr>
          <w:rFonts w:ascii="Times New Roman" w:eastAsia="Calibri" w:hAnsi="Times New Roman" w:cs="Times New Roman"/>
          <w:b/>
          <w:sz w:val="24"/>
          <w:szCs w:val="24"/>
          <w:lang w:val="de-DE" w:eastAsia="ar-SA"/>
        </w:rPr>
        <w:t xml:space="preserve"> </w:t>
      </w:r>
      <w:r w:rsidR="00E763A9" w:rsidRPr="00E763A9">
        <w:rPr>
          <w:rFonts w:ascii="Times New Roman" w:eastAsia="Calibri" w:hAnsi="Times New Roman" w:cs="Times New Roman"/>
          <w:b/>
          <w:sz w:val="24"/>
          <w:szCs w:val="24"/>
          <w:lang w:eastAsia="ar-SA"/>
        </w:rPr>
        <w:t>верный</w:t>
      </w:r>
      <w:r w:rsidR="00E763A9" w:rsidRPr="00E763A9">
        <w:rPr>
          <w:rFonts w:ascii="Times New Roman" w:eastAsia="Calibri" w:hAnsi="Times New Roman" w:cs="Times New Roman"/>
          <w:b/>
          <w:sz w:val="24"/>
          <w:szCs w:val="24"/>
          <w:lang w:val="de-DE" w:eastAsia="ar-SA"/>
        </w:rPr>
        <w:t xml:space="preserve"> </w:t>
      </w:r>
      <w:r w:rsidR="00E763A9" w:rsidRPr="00E763A9">
        <w:rPr>
          <w:rFonts w:ascii="Times New Roman" w:eastAsia="Calibri" w:hAnsi="Times New Roman" w:cs="Times New Roman"/>
          <w:b/>
          <w:sz w:val="24"/>
          <w:szCs w:val="24"/>
          <w:lang w:eastAsia="ar-SA"/>
        </w:rPr>
        <w:t>перевод</w:t>
      </w:r>
      <w:r w:rsidR="00E763A9" w:rsidRPr="00E763A9">
        <w:rPr>
          <w:rFonts w:ascii="Times New Roman" w:eastAsia="Calibri" w:hAnsi="Times New Roman" w:cs="Times New Roman"/>
          <w:b/>
          <w:sz w:val="24"/>
          <w:szCs w:val="24"/>
          <w:lang w:val="de-DE" w:eastAsia="ar-SA"/>
        </w:rPr>
        <w:t xml:space="preserve">: </w:t>
      </w:r>
      <w:r w:rsidR="00E763A9" w:rsidRPr="00E763A9">
        <w:rPr>
          <w:rFonts w:ascii="Times New Roman" w:eastAsia="Calibri" w:hAnsi="Times New Roman" w:cs="Times New Roman"/>
          <w:i/>
          <w:sz w:val="24"/>
          <w:szCs w:val="24"/>
          <w:lang w:val="de-DE" w:eastAsia="ar-SA"/>
        </w:rPr>
        <w:t>Katze, Hund, Schmetterling Hamster</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sz w:val="24"/>
          <w:szCs w:val="24"/>
          <w:lang w:val="en-US" w:eastAsia="ar-SA"/>
        </w:rPr>
        <w:t>a</w:t>
      </w:r>
      <w:r w:rsidRPr="00E763A9">
        <w:rPr>
          <w:rFonts w:ascii="Times New Roman" w:eastAsia="Calibri" w:hAnsi="Times New Roman" w:cs="Times New Roman"/>
          <w:sz w:val="24"/>
          <w:szCs w:val="24"/>
          <w:lang w:eastAsia="ar-SA"/>
        </w:rPr>
        <w:t xml:space="preserve">) </w:t>
      </w:r>
      <w:proofErr w:type="gramStart"/>
      <w:r w:rsidRPr="00E763A9">
        <w:rPr>
          <w:rFonts w:ascii="Times New Roman" w:eastAsia="Calibri" w:hAnsi="Times New Roman" w:cs="Times New Roman"/>
          <w:sz w:val="24"/>
          <w:szCs w:val="24"/>
          <w:lang w:eastAsia="ar-SA"/>
        </w:rPr>
        <w:t>кошка</w:t>
      </w:r>
      <w:proofErr w:type="gramEnd"/>
      <w:r w:rsidRPr="00E763A9">
        <w:rPr>
          <w:rFonts w:ascii="Times New Roman" w:eastAsia="Calibri" w:hAnsi="Times New Roman" w:cs="Times New Roman"/>
          <w:sz w:val="24"/>
          <w:szCs w:val="24"/>
          <w:lang w:eastAsia="ar-SA"/>
        </w:rPr>
        <w:t>, хомяк, собака, корова</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sz w:val="24"/>
          <w:szCs w:val="24"/>
          <w:lang w:val="de-DE" w:eastAsia="ar-SA"/>
        </w:rPr>
        <w:lastRenderedPageBreak/>
        <w:t>b</w:t>
      </w:r>
      <w:r w:rsidRPr="00E763A9">
        <w:rPr>
          <w:rFonts w:ascii="Times New Roman" w:eastAsia="Calibri" w:hAnsi="Times New Roman" w:cs="Times New Roman"/>
          <w:sz w:val="24"/>
          <w:szCs w:val="24"/>
          <w:lang w:eastAsia="ar-SA"/>
        </w:rPr>
        <w:t>) кошка, собака, бабочка, хомяк</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sz w:val="24"/>
          <w:szCs w:val="24"/>
          <w:lang w:val="de-DE" w:eastAsia="ar-SA"/>
        </w:rPr>
        <w:t>c</w:t>
      </w:r>
      <w:r w:rsidRPr="00E763A9">
        <w:rPr>
          <w:rFonts w:ascii="Times New Roman" w:eastAsia="Calibri" w:hAnsi="Times New Roman" w:cs="Times New Roman"/>
          <w:sz w:val="24"/>
          <w:szCs w:val="24"/>
          <w:lang w:eastAsia="ar-SA"/>
        </w:rPr>
        <w:t>) морская свинка, черепаха, бабочка, кошка</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p>
    <w:p w:rsidR="00E763A9" w:rsidRPr="00E763A9" w:rsidRDefault="00E763A9" w:rsidP="00E763A9">
      <w:pPr>
        <w:suppressAutoHyphens/>
        <w:spacing w:after="0" w:line="100" w:lineRule="atLeast"/>
        <w:jc w:val="center"/>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u w:val="single"/>
          <w:lang w:val="de-DE" w:eastAsia="ar-SA"/>
        </w:rPr>
        <w:t>Grammatik</w:t>
      </w:r>
      <w:r w:rsidRPr="00E763A9">
        <w:rPr>
          <w:rFonts w:ascii="Times New Roman" w:eastAsia="Calibri" w:hAnsi="Times New Roman" w:cs="Times New Roman"/>
          <w:b/>
          <w:sz w:val="24"/>
          <w:szCs w:val="24"/>
          <w:lang w:val="de-DE" w:eastAsia="ar-SA"/>
        </w:rPr>
        <w:t xml:space="preserve"> </w:t>
      </w:r>
      <w:r w:rsidRPr="00E763A9">
        <w:rPr>
          <w:rFonts w:ascii="Times New Roman" w:eastAsia="Calibri" w:hAnsi="Times New Roman" w:cs="Times New Roman"/>
          <w:sz w:val="24"/>
          <w:szCs w:val="24"/>
          <w:lang w:val="de-DE" w:eastAsia="ar-SA"/>
        </w:rPr>
        <w:t>[14]</w:t>
      </w:r>
    </w:p>
    <w:p w:rsidR="00E763A9" w:rsidRPr="00E763A9" w:rsidRDefault="00E763A9" w:rsidP="00E763A9">
      <w:pPr>
        <w:numPr>
          <w:ilvl w:val="0"/>
          <w:numId w:val="8"/>
        </w:numPr>
        <w:suppressAutoHyphens/>
        <w:spacing w:after="0" w:line="360" w:lineRule="auto"/>
        <w:jc w:val="both"/>
        <w:rPr>
          <w:rFonts w:ascii="Times New Roman" w:eastAsia="Calibri" w:hAnsi="Times New Roman" w:cs="Times New Roman"/>
          <w:sz w:val="24"/>
          <w:szCs w:val="24"/>
          <w:lang w:eastAsia="ar-SA"/>
        </w:rPr>
      </w:pPr>
      <w:r w:rsidRPr="00E763A9">
        <w:rPr>
          <w:rFonts w:ascii="Times New Roman" w:eastAsia="Calibri" w:hAnsi="Times New Roman" w:cs="Times New Roman"/>
          <w:sz w:val="24"/>
          <w:szCs w:val="24"/>
          <w:lang w:eastAsia="ar-SA"/>
        </w:rPr>
        <w:t xml:space="preserve"> Расставьте</w:t>
      </w:r>
      <w:r w:rsidRPr="00E763A9">
        <w:rPr>
          <w:rFonts w:ascii="Times New Roman" w:eastAsia="Calibri" w:hAnsi="Times New Roman" w:cs="Times New Roman"/>
          <w:sz w:val="24"/>
          <w:szCs w:val="24"/>
          <w:lang w:val="de-DE" w:eastAsia="ar-SA"/>
        </w:rPr>
        <w:t xml:space="preserve"> </w:t>
      </w:r>
      <w:r w:rsidRPr="00E763A9">
        <w:rPr>
          <w:rFonts w:ascii="Times New Roman" w:eastAsia="Calibri" w:hAnsi="Times New Roman" w:cs="Times New Roman"/>
          <w:sz w:val="24"/>
          <w:szCs w:val="24"/>
          <w:lang w:eastAsia="ar-SA"/>
        </w:rPr>
        <w:t>окончания</w:t>
      </w:r>
      <w:r w:rsidRPr="00E763A9">
        <w:rPr>
          <w:rFonts w:ascii="Times New Roman" w:eastAsia="Calibri" w:hAnsi="Times New Roman" w:cs="Times New Roman"/>
          <w:sz w:val="24"/>
          <w:szCs w:val="24"/>
          <w:lang w:val="de-DE" w:eastAsia="ar-SA"/>
        </w:rPr>
        <w:t xml:space="preserve"> </w:t>
      </w:r>
      <w:r w:rsidRPr="00E763A9">
        <w:rPr>
          <w:rFonts w:ascii="Times New Roman" w:eastAsia="Calibri" w:hAnsi="Times New Roman" w:cs="Times New Roman"/>
          <w:sz w:val="24"/>
          <w:szCs w:val="24"/>
          <w:lang w:eastAsia="ar-SA"/>
        </w:rPr>
        <w:t>глаголов</w:t>
      </w:r>
      <w:r w:rsidRPr="00E763A9">
        <w:rPr>
          <w:rFonts w:ascii="Times New Roman" w:eastAsia="Calibri" w:hAnsi="Times New Roman" w:cs="Times New Roman"/>
          <w:sz w:val="24"/>
          <w:szCs w:val="24"/>
          <w:lang w:val="de-DE" w:eastAsia="ar-SA"/>
        </w:rPr>
        <w:t xml:space="preserve">: </w:t>
      </w:r>
      <w:proofErr w:type="spellStart"/>
      <w:r w:rsidRPr="00E763A9">
        <w:rPr>
          <w:rFonts w:ascii="Times New Roman" w:eastAsia="Calibri" w:hAnsi="Times New Roman" w:cs="Times New Roman"/>
          <w:b/>
          <w:sz w:val="24"/>
          <w:szCs w:val="24"/>
          <w:lang w:val="de-DE" w:eastAsia="ar-SA"/>
        </w:rPr>
        <w:t>st</w:t>
      </w:r>
      <w:proofErr w:type="spellEnd"/>
      <w:r w:rsidRPr="00E763A9">
        <w:rPr>
          <w:rFonts w:ascii="Times New Roman" w:eastAsia="Calibri" w:hAnsi="Times New Roman" w:cs="Times New Roman"/>
          <w:b/>
          <w:sz w:val="24"/>
          <w:szCs w:val="24"/>
          <w:lang w:val="de-DE" w:eastAsia="ar-SA"/>
        </w:rPr>
        <w:t>, e, en, t, en, t</w:t>
      </w:r>
    </w:p>
    <w:tbl>
      <w:tblPr>
        <w:tblW w:w="0" w:type="auto"/>
        <w:tblLayout w:type="fixed"/>
        <w:tblLook w:val="0000" w:firstRow="0" w:lastRow="0" w:firstColumn="0" w:lastColumn="0" w:noHBand="0" w:noVBand="0"/>
      </w:tblPr>
      <w:tblGrid>
        <w:gridCol w:w="2500"/>
        <w:gridCol w:w="2500"/>
      </w:tblGrid>
      <w:tr w:rsidR="00E763A9" w:rsidRPr="00E763A9" w:rsidTr="009525C4">
        <w:tc>
          <w:tcPr>
            <w:tcW w:w="2500"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360" w:lineRule="auto"/>
              <w:jc w:val="both"/>
              <w:rPr>
                <w:rFonts w:ascii="Times New Roman" w:eastAsia="Calibri" w:hAnsi="Times New Roman" w:cs="Times New Roman"/>
                <w:sz w:val="24"/>
                <w:szCs w:val="24"/>
                <w:lang w:val="en-US" w:eastAsia="ar-SA"/>
              </w:rPr>
            </w:pPr>
            <w:proofErr w:type="spellStart"/>
            <w:r w:rsidRPr="00E763A9">
              <w:rPr>
                <w:rFonts w:ascii="Times New Roman" w:eastAsia="Calibri" w:hAnsi="Times New Roman" w:cs="Times New Roman"/>
                <w:sz w:val="24"/>
                <w:szCs w:val="24"/>
                <w:lang w:val="en-US" w:eastAsia="ar-SA"/>
              </w:rPr>
              <w:t>ich</w:t>
            </w:r>
            <w:proofErr w:type="spellEnd"/>
            <w:r w:rsidRPr="00E763A9">
              <w:rPr>
                <w:rFonts w:ascii="Times New Roman" w:eastAsia="Calibri" w:hAnsi="Times New Roman" w:cs="Times New Roman"/>
                <w:sz w:val="24"/>
                <w:szCs w:val="24"/>
                <w:lang w:val="en-US" w:eastAsia="ar-SA"/>
              </w:rPr>
              <w:t xml:space="preserve"> </w:t>
            </w:r>
            <w:proofErr w:type="spellStart"/>
            <w:r w:rsidRPr="00E763A9">
              <w:rPr>
                <w:rFonts w:ascii="Times New Roman" w:eastAsia="Calibri" w:hAnsi="Times New Roman" w:cs="Times New Roman"/>
                <w:sz w:val="24"/>
                <w:szCs w:val="24"/>
                <w:lang w:val="en-US" w:eastAsia="ar-SA"/>
              </w:rPr>
              <w:t>komm</w:t>
            </w:r>
            <w:proofErr w:type="spellEnd"/>
            <w:r w:rsidRPr="00E763A9">
              <w:rPr>
                <w:rFonts w:ascii="Times New Roman" w:eastAsia="Calibri" w:hAnsi="Times New Roman" w:cs="Times New Roman"/>
                <w:sz w:val="24"/>
                <w:szCs w:val="24"/>
                <w:lang w:val="en-US" w:eastAsia="ar-SA"/>
              </w:rPr>
              <w:t>__</w:t>
            </w:r>
          </w:p>
        </w:tc>
        <w:tc>
          <w:tcPr>
            <w:tcW w:w="2500"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360" w:lineRule="auto"/>
              <w:jc w:val="both"/>
              <w:rPr>
                <w:rFonts w:ascii="Times New Roman" w:eastAsia="Calibri" w:hAnsi="Times New Roman" w:cs="Times New Roman"/>
                <w:lang w:val="en-US" w:eastAsia="ar-SA"/>
              </w:rPr>
            </w:pPr>
            <w:proofErr w:type="spellStart"/>
            <w:r w:rsidRPr="00E763A9">
              <w:rPr>
                <w:rFonts w:ascii="Times New Roman" w:eastAsia="Calibri" w:hAnsi="Times New Roman" w:cs="Times New Roman"/>
                <w:sz w:val="24"/>
                <w:szCs w:val="24"/>
                <w:lang w:val="en-US" w:eastAsia="ar-SA"/>
              </w:rPr>
              <w:t>wir</w:t>
            </w:r>
            <w:proofErr w:type="spellEnd"/>
            <w:r w:rsidRPr="00E763A9">
              <w:rPr>
                <w:rFonts w:ascii="Times New Roman" w:eastAsia="Calibri" w:hAnsi="Times New Roman" w:cs="Times New Roman"/>
                <w:sz w:val="24"/>
                <w:szCs w:val="24"/>
                <w:lang w:val="en-US" w:eastAsia="ar-SA"/>
              </w:rPr>
              <w:t xml:space="preserve"> </w:t>
            </w:r>
            <w:proofErr w:type="spellStart"/>
            <w:r w:rsidRPr="00E763A9">
              <w:rPr>
                <w:rFonts w:ascii="Times New Roman" w:eastAsia="Calibri" w:hAnsi="Times New Roman" w:cs="Times New Roman"/>
                <w:sz w:val="24"/>
                <w:szCs w:val="24"/>
                <w:lang w:val="en-US" w:eastAsia="ar-SA"/>
              </w:rPr>
              <w:t>komm</w:t>
            </w:r>
            <w:proofErr w:type="spellEnd"/>
            <w:r w:rsidRPr="00E763A9">
              <w:rPr>
                <w:rFonts w:ascii="Times New Roman" w:eastAsia="Calibri" w:hAnsi="Times New Roman" w:cs="Times New Roman"/>
                <w:sz w:val="24"/>
                <w:szCs w:val="24"/>
                <w:lang w:val="en-US" w:eastAsia="ar-SA"/>
              </w:rPr>
              <w:t xml:space="preserve"> __</w:t>
            </w:r>
          </w:p>
        </w:tc>
      </w:tr>
      <w:tr w:rsidR="00E763A9" w:rsidRPr="00E763A9" w:rsidTr="009525C4">
        <w:tc>
          <w:tcPr>
            <w:tcW w:w="2500"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360" w:lineRule="auto"/>
              <w:jc w:val="both"/>
              <w:rPr>
                <w:rFonts w:ascii="Times New Roman" w:eastAsia="Calibri" w:hAnsi="Times New Roman" w:cs="Times New Roman"/>
                <w:sz w:val="24"/>
                <w:szCs w:val="24"/>
                <w:lang w:val="en-US" w:eastAsia="ar-SA"/>
              </w:rPr>
            </w:pPr>
            <w:r w:rsidRPr="00E763A9">
              <w:rPr>
                <w:rFonts w:ascii="Times New Roman" w:eastAsia="Calibri" w:hAnsi="Times New Roman" w:cs="Times New Roman"/>
                <w:sz w:val="24"/>
                <w:szCs w:val="24"/>
                <w:lang w:val="en-US" w:eastAsia="ar-SA"/>
              </w:rPr>
              <w:t xml:space="preserve">du </w:t>
            </w:r>
            <w:proofErr w:type="spellStart"/>
            <w:r w:rsidRPr="00E763A9">
              <w:rPr>
                <w:rFonts w:ascii="Times New Roman" w:eastAsia="Calibri" w:hAnsi="Times New Roman" w:cs="Times New Roman"/>
                <w:sz w:val="24"/>
                <w:szCs w:val="24"/>
                <w:lang w:val="en-US" w:eastAsia="ar-SA"/>
              </w:rPr>
              <w:t>komm</w:t>
            </w:r>
            <w:proofErr w:type="spellEnd"/>
            <w:r w:rsidRPr="00E763A9">
              <w:rPr>
                <w:rFonts w:ascii="Times New Roman" w:eastAsia="Calibri" w:hAnsi="Times New Roman" w:cs="Times New Roman"/>
                <w:sz w:val="24"/>
                <w:szCs w:val="24"/>
                <w:lang w:val="en-US" w:eastAsia="ar-SA"/>
              </w:rPr>
              <w:t xml:space="preserve"> __</w:t>
            </w:r>
          </w:p>
        </w:tc>
        <w:tc>
          <w:tcPr>
            <w:tcW w:w="2500"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360" w:lineRule="auto"/>
              <w:jc w:val="both"/>
              <w:rPr>
                <w:rFonts w:ascii="Times New Roman" w:eastAsia="Calibri" w:hAnsi="Times New Roman" w:cs="Times New Roman"/>
                <w:lang w:val="en-US" w:eastAsia="ar-SA"/>
              </w:rPr>
            </w:pPr>
            <w:proofErr w:type="spellStart"/>
            <w:r w:rsidRPr="00E763A9">
              <w:rPr>
                <w:rFonts w:ascii="Times New Roman" w:eastAsia="Calibri" w:hAnsi="Times New Roman" w:cs="Times New Roman"/>
                <w:sz w:val="24"/>
                <w:szCs w:val="24"/>
                <w:lang w:val="en-US" w:eastAsia="ar-SA"/>
              </w:rPr>
              <w:t>ihr</w:t>
            </w:r>
            <w:proofErr w:type="spellEnd"/>
            <w:r w:rsidRPr="00E763A9">
              <w:rPr>
                <w:rFonts w:ascii="Times New Roman" w:eastAsia="Calibri" w:hAnsi="Times New Roman" w:cs="Times New Roman"/>
                <w:sz w:val="24"/>
                <w:szCs w:val="24"/>
                <w:lang w:val="en-US" w:eastAsia="ar-SA"/>
              </w:rPr>
              <w:t xml:space="preserve"> </w:t>
            </w:r>
            <w:proofErr w:type="spellStart"/>
            <w:r w:rsidRPr="00E763A9">
              <w:rPr>
                <w:rFonts w:ascii="Times New Roman" w:eastAsia="Calibri" w:hAnsi="Times New Roman" w:cs="Times New Roman"/>
                <w:sz w:val="24"/>
                <w:szCs w:val="24"/>
                <w:lang w:val="en-US" w:eastAsia="ar-SA"/>
              </w:rPr>
              <w:t>komm</w:t>
            </w:r>
            <w:proofErr w:type="spellEnd"/>
            <w:r w:rsidRPr="00E763A9">
              <w:rPr>
                <w:rFonts w:ascii="Times New Roman" w:eastAsia="Calibri" w:hAnsi="Times New Roman" w:cs="Times New Roman"/>
                <w:sz w:val="24"/>
                <w:szCs w:val="24"/>
                <w:lang w:val="en-US" w:eastAsia="ar-SA"/>
              </w:rPr>
              <w:t xml:space="preserve"> __</w:t>
            </w:r>
          </w:p>
        </w:tc>
      </w:tr>
      <w:tr w:rsidR="00E763A9" w:rsidRPr="00E763A9" w:rsidTr="009525C4">
        <w:tc>
          <w:tcPr>
            <w:tcW w:w="2500"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360" w:lineRule="auto"/>
              <w:jc w:val="both"/>
              <w:rPr>
                <w:rFonts w:ascii="Times New Roman" w:eastAsia="Calibri" w:hAnsi="Times New Roman" w:cs="Times New Roman"/>
                <w:sz w:val="24"/>
                <w:szCs w:val="24"/>
                <w:lang w:val="en-US" w:eastAsia="ar-SA"/>
              </w:rPr>
            </w:pPr>
            <w:proofErr w:type="spellStart"/>
            <w:r w:rsidRPr="00E763A9">
              <w:rPr>
                <w:rFonts w:ascii="Times New Roman" w:eastAsia="Calibri" w:hAnsi="Times New Roman" w:cs="Times New Roman"/>
                <w:sz w:val="24"/>
                <w:szCs w:val="24"/>
                <w:lang w:val="en-US" w:eastAsia="ar-SA"/>
              </w:rPr>
              <w:t>er</w:t>
            </w:r>
            <w:proofErr w:type="spellEnd"/>
            <w:r w:rsidRPr="00E763A9">
              <w:rPr>
                <w:rFonts w:ascii="Times New Roman" w:eastAsia="Calibri" w:hAnsi="Times New Roman" w:cs="Times New Roman"/>
                <w:sz w:val="24"/>
                <w:szCs w:val="24"/>
                <w:lang w:val="en-US" w:eastAsia="ar-SA"/>
              </w:rPr>
              <w:t xml:space="preserve">, </w:t>
            </w:r>
            <w:proofErr w:type="spellStart"/>
            <w:r w:rsidRPr="00E763A9">
              <w:rPr>
                <w:rFonts w:ascii="Times New Roman" w:eastAsia="Calibri" w:hAnsi="Times New Roman" w:cs="Times New Roman"/>
                <w:sz w:val="24"/>
                <w:szCs w:val="24"/>
                <w:lang w:val="en-US" w:eastAsia="ar-SA"/>
              </w:rPr>
              <w:t>sie</w:t>
            </w:r>
            <w:proofErr w:type="spellEnd"/>
            <w:r w:rsidRPr="00E763A9">
              <w:rPr>
                <w:rFonts w:ascii="Times New Roman" w:eastAsia="Calibri" w:hAnsi="Times New Roman" w:cs="Times New Roman"/>
                <w:sz w:val="24"/>
                <w:szCs w:val="24"/>
                <w:lang w:val="en-US" w:eastAsia="ar-SA"/>
              </w:rPr>
              <w:t xml:space="preserve">, </w:t>
            </w:r>
            <w:proofErr w:type="spellStart"/>
            <w:r w:rsidRPr="00E763A9">
              <w:rPr>
                <w:rFonts w:ascii="Times New Roman" w:eastAsia="Calibri" w:hAnsi="Times New Roman" w:cs="Times New Roman"/>
                <w:sz w:val="24"/>
                <w:szCs w:val="24"/>
                <w:lang w:val="en-US" w:eastAsia="ar-SA"/>
              </w:rPr>
              <w:t>es</w:t>
            </w:r>
            <w:proofErr w:type="spellEnd"/>
            <w:r w:rsidRPr="00E763A9">
              <w:rPr>
                <w:rFonts w:ascii="Times New Roman" w:eastAsia="Calibri" w:hAnsi="Times New Roman" w:cs="Times New Roman"/>
                <w:sz w:val="24"/>
                <w:szCs w:val="24"/>
                <w:lang w:val="en-US" w:eastAsia="ar-SA"/>
              </w:rPr>
              <w:t xml:space="preserve"> </w:t>
            </w:r>
            <w:proofErr w:type="spellStart"/>
            <w:r w:rsidRPr="00E763A9">
              <w:rPr>
                <w:rFonts w:ascii="Times New Roman" w:eastAsia="Calibri" w:hAnsi="Times New Roman" w:cs="Times New Roman"/>
                <w:sz w:val="24"/>
                <w:szCs w:val="24"/>
                <w:lang w:val="en-US" w:eastAsia="ar-SA"/>
              </w:rPr>
              <w:t>komm</w:t>
            </w:r>
            <w:proofErr w:type="spellEnd"/>
            <w:r w:rsidRPr="00E763A9">
              <w:rPr>
                <w:rFonts w:ascii="Times New Roman" w:eastAsia="Calibri" w:hAnsi="Times New Roman" w:cs="Times New Roman"/>
                <w:sz w:val="24"/>
                <w:szCs w:val="24"/>
                <w:lang w:val="en-US" w:eastAsia="ar-SA"/>
              </w:rPr>
              <w:t xml:space="preserve"> __</w:t>
            </w:r>
          </w:p>
        </w:tc>
        <w:tc>
          <w:tcPr>
            <w:tcW w:w="2500"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360" w:lineRule="auto"/>
              <w:jc w:val="both"/>
              <w:rPr>
                <w:rFonts w:ascii="Times New Roman" w:eastAsia="Calibri" w:hAnsi="Times New Roman" w:cs="Times New Roman"/>
                <w:lang w:val="en-US" w:eastAsia="ar-SA"/>
              </w:rPr>
            </w:pPr>
            <w:proofErr w:type="spellStart"/>
            <w:r w:rsidRPr="00E763A9">
              <w:rPr>
                <w:rFonts w:ascii="Times New Roman" w:eastAsia="Calibri" w:hAnsi="Times New Roman" w:cs="Times New Roman"/>
                <w:sz w:val="24"/>
                <w:szCs w:val="24"/>
                <w:lang w:val="en-US" w:eastAsia="ar-SA"/>
              </w:rPr>
              <w:t>Sie</w:t>
            </w:r>
            <w:proofErr w:type="spellEnd"/>
            <w:r w:rsidRPr="00E763A9">
              <w:rPr>
                <w:rFonts w:ascii="Times New Roman" w:eastAsia="Calibri" w:hAnsi="Times New Roman" w:cs="Times New Roman"/>
                <w:sz w:val="24"/>
                <w:szCs w:val="24"/>
                <w:lang w:val="en-US" w:eastAsia="ar-SA"/>
              </w:rPr>
              <w:t xml:space="preserve">, </w:t>
            </w:r>
            <w:proofErr w:type="spellStart"/>
            <w:r w:rsidRPr="00E763A9">
              <w:rPr>
                <w:rFonts w:ascii="Times New Roman" w:eastAsia="Calibri" w:hAnsi="Times New Roman" w:cs="Times New Roman"/>
                <w:sz w:val="24"/>
                <w:szCs w:val="24"/>
                <w:lang w:val="en-US" w:eastAsia="ar-SA"/>
              </w:rPr>
              <w:t>sie</w:t>
            </w:r>
            <w:proofErr w:type="spellEnd"/>
            <w:r w:rsidRPr="00E763A9">
              <w:rPr>
                <w:rFonts w:ascii="Times New Roman" w:eastAsia="Calibri" w:hAnsi="Times New Roman" w:cs="Times New Roman"/>
                <w:sz w:val="24"/>
                <w:szCs w:val="24"/>
                <w:lang w:val="en-US" w:eastAsia="ar-SA"/>
              </w:rPr>
              <w:t xml:space="preserve"> </w:t>
            </w:r>
            <w:proofErr w:type="spellStart"/>
            <w:r w:rsidRPr="00E763A9">
              <w:rPr>
                <w:rFonts w:ascii="Times New Roman" w:eastAsia="Calibri" w:hAnsi="Times New Roman" w:cs="Times New Roman"/>
                <w:sz w:val="24"/>
                <w:szCs w:val="24"/>
                <w:lang w:val="en-US" w:eastAsia="ar-SA"/>
              </w:rPr>
              <w:t>komm</w:t>
            </w:r>
            <w:proofErr w:type="spellEnd"/>
            <w:r w:rsidRPr="00E763A9">
              <w:rPr>
                <w:rFonts w:ascii="Times New Roman" w:eastAsia="Calibri" w:hAnsi="Times New Roman" w:cs="Times New Roman"/>
                <w:sz w:val="24"/>
                <w:szCs w:val="24"/>
                <w:lang w:val="en-US" w:eastAsia="ar-SA"/>
              </w:rPr>
              <w:t xml:space="preserve"> ___</w:t>
            </w:r>
          </w:p>
        </w:tc>
      </w:tr>
    </w:tbl>
    <w:p w:rsidR="00E763A9" w:rsidRPr="00E763A9" w:rsidRDefault="00E763A9" w:rsidP="00E763A9">
      <w:pPr>
        <w:suppressAutoHyphens/>
        <w:spacing w:after="0" w:line="360" w:lineRule="auto"/>
        <w:jc w:val="both"/>
        <w:rPr>
          <w:rFonts w:ascii="Times New Roman" w:eastAsia="Calibri" w:hAnsi="Times New Roman" w:cs="Times New Roman"/>
          <w:b/>
          <w:lang w:val="de-DE" w:eastAsia="ar-SA"/>
        </w:rPr>
      </w:pPr>
    </w:p>
    <w:p w:rsidR="00E763A9" w:rsidRPr="00E763A9" w:rsidRDefault="00E763A9" w:rsidP="00E763A9">
      <w:pPr>
        <w:suppressAutoHyphens/>
        <w:spacing w:after="0"/>
        <w:jc w:val="both"/>
        <w:rPr>
          <w:rFonts w:ascii="Times New Roman" w:eastAsia="Calibri" w:hAnsi="Times New Roman" w:cs="Times New Roman"/>
          <w:sz w:val="24"/>
          <w:szCs w:val="24"/>
          <w:lang w:val="de-DE" w:eastAsia="ar-SA"/>
        </w:rPr>
      </w:pPr>
    </w:p>
    <w:p w:rsidR="00E763A9" w:rsidRPr="00E763A9" w:rsidRDefault="00E763A9" w:rsidP="00E763A9">
      <w:pPr>
        <w:suppressAutoHyphens/>
        <w:spacing w:after="0"/>
        <w:jc w:val="both"/>
        <w:rPr>
          <w:rFonts w:ascii="Times New Roman" w:eastAsia="Calibri" w:hAnsi="Times New Roman" w:cs="Times New Roman"/>
          <w:lang w:val="de-DE" w:eastAsia="ar-SA"/>
        </w:rPr>
      </w:pPr>
    </w:p>
    <w:p w:rsidR="00E763A9" w:rsidRPr="00E763A9" w:rsidRDefault="00E763A9" w:rsidP="00E763A9">
      <w:pPr>
        <w:spacing w:after="0" w:line="360" w:lineRule="auto"/>
        <w:ind w:left="720"/>
        <w:jc w:val="both"/>
        <w:rPr>
          <w:rFonts w:ascii="Times New Roman" w:eastAsia="Calibri" w:hAnsi="Times New Roman" w:cs="Times New Roman"/>
          <w:b/>
          <w:sz w:val="24"/>
          <w:szCs w:val="24"/>
          <w:lang w:val="en-US" w:eastAsia="ar-SA"/>
        </w:rPr>
      </w:pPr>
    </w:p>
    <w:p w:rsidR="00E763A9" w:rsidRPr="00E763A9" w:rsidRDefault="00E763A9" w:rsidP="00E763A9">
      <w:pPr>
        <w:spacing w:after="0" w:line="360" w:lineRule="auto"/>
        <w:ind w:left="720"/>
        <w:jc w:val="both"/>
        <w:rPr>
          <w:rFonts w:ascii="Times New Roman" w:eastAsia="Calibri" w:hAnsi="Times New Roman" w:cs="Times New Roman"/>
          <w:b/>
          <w:sz w:val="24"/>
          <w:szCs w:val="24"/>
          <w:lang w:val="en-US" w:eastAsia="ar-SA"/>
        </w:rPr>
      </w:pPr>
    </w:p>
    <w:p w:rsidR="00E763A9" w:rsidRPr="00E763A9" w:rsidRDefault="00E763A9" w:rsidP="00E763A9">
      <w:pPr>
        <w:numPr>
          <w:ilvl w:val="0"/>
          <w:numId w:val="8"/>
        </w:numPr>
        <w:suppressAutoHyphens/>
        <w:spacing w:after="0" w:line="360" w:lineRule="auto"/>
        <w:jc w:val="both"/>
        <w:rPr>
          <w:rFonts w:ascii="Times New Roman" w:eastAsia="Calibri" w:hAnsi="Times New Roman" w:cs="Times New Roman"/>
          <w:sz w:val="24"/>
          <w:szCs w:val="24"/>
          <w:lang w:eastAsia="ar-SA"/>
        </w:rPr>
      </w:pPr>
      <w:r w:rsidRPr="00E763A9">
        <w:rPr>
          <w:rFonts w:ascii="Times New Roman" w:eastAsia="Calibri" w:hAnsi="Times New Roman" w:cs="Times New Roman"/>
          <w:sz w:val="24"/>
          <w:szCs w:val="24"/>
          <w:lang w:eastAsia="ar-SA"/>
        </w:rPr>
        <w:t xml:space="preserve">Расставьте правильно артикли: </w:t>
      </w:r>
      <w:r w:rsidRPr="00E763A9">
        <w:rPr>
          <w:rFonts w:ascii="Times New Roman" w:eastAsia="Calibri" w:hAnsi="Times New Roman" w:cs="Times New Roman"/>
          <w:b/>
          <w:sz w:val="24"/>
          <w:szCs w:val="24"/>
          <w:lang w:val="de-DE" w:eastAsia="ar-SA"/>
        </w:rPr>
        <w:t>ein</w:t>
      </w:r>
      <w:r w:rsidRPr="00E763A9">
        <w:rPr>
          <w:rFonts w:ascii="Times New Roman" w:eastAsia="Calibri" w:hAnsi="Times New Roman" w:cs="Times New Roman"/>
          <w:b/>
          <w:sz w:val="24"/>
          <w:szCs w:val="24"/>
          <w:lang w:eastAsia="ar-SA"/>
        </w:rPr>
        <w:t xml:space="preserve">, </w:t>
      </w:r>
      <w:r w:rsidRPr="00E763A9">
        <w:rPr>
          <w:rFonts w:ascii="Times New Roman" w:eastAsia="Calibri" w:hAnsi="Times New Roman" w:cs="Times New Roman"/>
          <w:b/>
          <w:sz w:val="24"/>
          <w:szCs w:val="24"/>
          <w:lang w:val="de-DE" w:eastAsia="ar-SA"/>
        </w:rPr>
        <w:t>eine</w:t>
      </w:r>
      <w:r w:rsidRPr="00E763A9">
        <w:rPr>
          <w:rFonts w:ascii="Times New Roman" w:eastAsia="Calibri" w:hAnsi="Times New Roman" w:cs="Times New Roman"/>
          <w:b/>
          <w:sz w:val="24"/>
          <w:szCs w:val="24"/>
          <w:lang w:eastAsia="ar-SA"/>
        </w:rPr>
        <w:t xml:space="preserve">, </w:t>
      </w:r>
      <w:r w:rsidRPr="00E763A9">
        <w:rPr>
          <w:rFonts w:ascii="Times New Roman" w:eastAsia="Calibri" w:hAnsi="Times New Roman" w:cs="Times New Roman"/>
          <w:b/>
          <w:sz w:val="24"/>
          <w:szCs w:val="24"/>
          <w:lang w:val="de-DE" w:eastAsia="ar-SA"/>
        </w:rPr>
        <w:t>einen</w:t>
      </w:r>
      <w:r w:rsidRPr="00E763A9">
        <w:rPr>
          <w:rFonts w:ascii="Times New Roman" w:eastAsia="Calibri" w:hAnsi="Times New Roman" w:cs="Times New Roman"/>
          <w:b/>
          <w:sz w:val="24"/>
          <w:szCs w:val="24"/>
          <w:lang w:eastAsia="ar-SA"/>
        </w:rPr>
        <w:t>.</w:t>
      </w:r>
    </w:p>
    <w:p w:rsidR="00E763A9" w:rsidRPr="00E763A9" w:rsidRDefault="00E763A9" w:rsidP="00E763A9">
      <w:pPr>
        <w:numPr>
          <w:ilvl w:val="0"/>
          <w:numId w:val="9"/>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Das ist _____ Katze.</w:t>
      </w:r>
    </w:p>
    <w:p w:rsidR="00E763A9" w:rsidRPr="00E763A9" w:rsidRDefault="00E763A9" w:rsidP="00E763A9">
      <w:pPr>
        <w:numPr>
          <w:ilvl w:val="0"/>
          <w:numId w:val="9"/>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Ich habe _____ Hund.</w:t>
      </w:r>
    </w:p>
    <w:p w:rsidR="00E763A9" w:rsidRPr="00E763A9" w:rsidRDefault="00E763A9" w:rsidP="00E763A9">
      <w:pPr>
        <w:numPr>
          <w:ilvl w:val="0"/>
          <w:numId w:val="9"/>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Ich habe k_____ Lama.</w:t>
      </w:r>
    </w:p>
    <w:p w:rsidR="00E763A9" w:rsidRPr="00E763A9" w:rsidRDefault="00E763A9" w:rsidP="00E763A9">
      <w:pPr>
        <w:numPr>
          <w:ilvl w:val="0"/>
          <w:numId w:val="9"/>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Das ist _____ Spinne.</w:t>
      </w:r>
    </w:p>
    <w:p w:rsidR="00E763A9" w:rsidRPr="00E763A9" w:rsidRDefault="00E763A9" w:rsidP="00E763A9">
      <w:pPr>
        <w:numPr>
          <w:ilvl w:val="0"/>
          <w:numId w:val="9"/>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Du hast k_____ Spinne.</w:t>
      </w:r>
    </w:p>
    <w:p w:rsidR="00E763A9" w:rsidRPr="00E763A9" w:rsidRDefault="00E763A9" w:rsidP="00E763A9">
      <w:pPr>
        <w:numPr>
          <w:ilvl w:val="0"/>
          <w:numId w:val="9"/>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Ich habe k_____  Kuh.</w:t>
      </w:r>
    </w:p>
    <w:p w:rsidR="00E763A9" w:rsidRPr="00E763A9" w:rsidRDefault="00E763A9" w:rsidP="00E763A9">
      <w:pPr>
        <w:numPr>
          <w:ilvl w:val="0"/>
          <w:numId w:val="9"/>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Er hat _____ Maus.</w:t>
      </w:r>
    </w:p>
    <w:p w:rsidR="00E763A9" w:rsidRPr="00E763A9" w:rsidRDefault="00E763A9" w:rsidP="00E763A9">
      <w:pPr>
        <w:numPr>
          <w:ilvl w:val="0"/>
          <w:numId w:val="9"/>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Das ist _____ Pferd.</w:t>
      </w:r>
    </w:p>
    <w:p w:rsidR="00E763A9" w:rsidRPr="00E763A9" w:rsidRDefault="00E763A9" w:rsidP="00E763A9">
      <w:pPr>
        <w:suppressAutoHyphens/>
        <w:spacing w:after="0" w:line="360" w:lineRule="auto"/>
        <w:jc w:val="both"/>
        <w:rPr>
          <w:rFonts w:ascii="Times New Roman" w:eastAsia="Calibri" w:hAnsi="Times New Roman" w:cs="Times New Roman"/>
          <w:sz w:val="24"/>
          <w:szCs w:val="24"/>
          <w:lang w:val="de-DE" w:eastAsia="ar-SA"/>
        </w:rPr>
      </w:pPr>
    </w:p>
    <w:p w:rsidR="00E763A9" w:rsidRPr="00E763A9" w:rsidRDefault="00E763A9" w:rsidP="00E763A9">
      <w:pPr>
        <w:suppressAutoHyphens/>
        <w:spacing w:after="0" w:line="360" w:lineRule="auto"/>
        <w:jc w:val="center"/>
        <w:rPr>
          <w:rFonts w:ascii="Times New Roman" w:eastAsia="Calibri" w:hAnsi="Times New Roman" w:cs="Times New Roman"/>
          <w:b/>
          <w:sz w:val="24"/>
          <w:szCs w:val="24"/>
          <w:lang w:eastAsia="ar-SA"/>
        </w:rPr>
      </w:pPr>
      <w:r w:rsidRPr="00E763A9">
        <w:rPr>
          <w:rFonts w:ascii="Times New Roman" w:eastAsia="Calibri" w:hAnsi="Times New Roman" w:cs="Times New Roman"/>
          <w:b/>
          <w:sz w:val="24"/>
          <w:szCs w:val="24"/>
          <w:u w:val="single"/>
          <w:lang w:val="de-DE" w:eastAsia="ar-SA"/>
        </w:rPr>
        <w:t xml:space="preserve">Kommunikation </w:t>
      </w:r>
      <w:r w:rsidRPr="00E763A9">
        <w:rPr>
          <w:rFonts w:ascii="Times New Roman" w:eastAsia="Calibri" w:hAnsi="Times New Roman" w:cs="Times New Roman"/>
          <w:sz w:val="24"/>
          <w:szCs w:val="24"/>
          <w:lang w:val="de-DE" w:eastAsia="ar-SA"/>
        </w:rPr>
        <w:t>[6]</w:t>
      </w:r>
    </w:p>
    <w:p w:rsidR="00E763A9" w:rsidRPr="00E763A9" w:rsidRDefault="00E763A9" w:rsidP="00E763A9">
      <w:pPr>
        <w:numPr>
          <w:ilvl w:val="0"/>
          <w:numId w:val="10"/>
        </w:num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Сопоставьте вопрос и ответ:</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p>
    <w:tbl>
      <w:tblPr>
        <w:tblW w:w="0" w:type="auto"/>
        <w:tblInd w:w="720" w:type="dxa"/>
        <w:tblLayout w:type="fixed"/>
        <w:tblLook w:val="0000" w:firstRow="0" w:lastRow="0" w:firstColumn="0" w:lastColumn="0" w:noHBand="0" w:noVBand="0"/>
      </w:tblPr>
      <w:tblGrid>
        <w:gridCol w:w="507"/>
        <w:gridCol w:w="3032"/>
        <w:gridCol w:w="3362"/>
      </w:tblGrid>
      <w:tr w:rsidR="00E763A9" w:rsidRPr="00E763A9" w:rsidTr="009525C4">
        <w:trPr>
          <w:trHeight w:val="262"/>
        </w:trPr>
        <w:tc>
          <w:tcPr>
            <w:tcW w:w="507"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both"/>
              <w:rPr>
                <w:rFonts w:ascii="Times New Roman" w:eastAsia="Calibri" w:hAnsi="Times New Roman" w:cs="Times New Roman"/>
                <w:lang w:eastAsia="ar-SA"/>
              </w:rPr>
            </w:pPr>
          </w:p>
        </w:tc>
        <w:tc>
          <w:tcPr>
            <w:tcW w:w="3032"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Wie heißt du?</w:t>
            </w:r>
          </w:p>
        </w:tc>
        <w:tc>
          <w:tcPr>
            <w:tcW w:w="3362"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numPr>
                <w:ilvl w:val="0"/>
                <w:numId w:val="11"/>
              </w:numPr>
              <w:suppressAutoHyphens/>
              <w:spacing w:after="0" w:line="100" w:lineRule="atLeast"/>
              <w:ind w:left="316"/>
              <w:jc w:val="both"/>
              <w:rPr>
                <w:rFonts w:ascii="Times New Roman" w:eastAsia="Calibri" w:hAnsi="Times New Roman" w:cs="Times New Roman"/>
                <w:lang w:val="en-US" w:eastAsia="ar-SA"/>
              </w:rPr>
            </w:pPr>
            <w:r w:rsidRPr="00E763A9">
              <w:rPr>
                <w:rFonts w:ascii="Times New Roman" w:eastAsia="Calibri" w:hAnsi="Times New Roman" w:cs="Times New Roman"/>
                <w:lang w:val="de-DE" w:eastAsia="ar-SA"/>
              </w:rPr>
              <w:t>Ich komme aus Deutschland.</w:t>
            </w:r>
          </w:p>
        </w:tc>
      </w:tr>
      <w:tr w:rsidR="00E763A9" w:rsidRPr="00E763A9" w:rsidTr="009525C4">
        <w:trPr>
          <w:trHeight w:val="244"/>
        </w:trPr>
        <w:tc>
          <w:tcPr>
            <w:tcW w:w="507"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both"/>
              <w:rPr>
                <w:rFonts w:ascii="Times New Roman" w:eastAsia="Calibri" w:hAnsi="Times New Roman" w:cs="Times New Roman"/>
                <w:lang w:val="de-DE" w:eastAsia="ar-SA"/>
              </w:rPr>
            </w:pPr>
          </w:p>
        </w:tc>
        <w:tc>
          <w:tcPr>
            <w:tcW w:w="3032"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Woher kommst du?</w:t>
            </w:r>
          </w:p>
        </w:tc>
        <w:tc>
          <w:tcPr>
            <w:tcW w:w="3362"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numPr>
                <w:ilvl w:val="0"/>
                <w:numId w:val="11"/>
              </w:numPr>
              <w:suppressAutoHyphens/>
              <w:spacing w:after="0" w:line="100" w:lineRule="atLeast"/>
              <w:ind w:left="316"/>
              <w:jc w:val="both"/>
              <w:rPr>
                <w:rFonts w:ascii="Times New Roman" w:eastAsia="Calibri" w:hAnsi="Times New Roman" w:cs="Times New Roman"/>
                <w:lang w:val="en-US" w:eastAsia="ar-SA"/>
              </w:rPr>
            </w:pPr>
            <w:r w:rsidRPr="00E763A9">
              <w:rPr>
                <w:rFonts w:ascii="Times New Roman" w:eastAsia="Calibri" w:hAnsi="Times New Roman" w:cs="Times New Roman"/>
                <w:lang w:val="de-DE" w:eastAsia="ar-SA"/>
              </w:rPr>
              <w:t>Sie wohnt in Berlin.</w:t>
            </w:r>
          </w:p>
        </w:tc>
      </w:tr>
      <w:tr w:rsidR="00E763A9" w:rsidRPr="00E763A9" w:rsidTr="009525C4">
        <w:trPr>
          <w:trHeight w:val="262"/>
        </w:trPr>
        <w:tc>
          <w:tcPr>
            <w:tcW w:w="507"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both"/>
              <w:rPr>
                <w:rFonts w:ascii="Times New Roman" w:eastAsia="Calibri" w:hAnsi="Times New Roman" w:cs="Times New Roman"/>
                <w:lang w:val="en-US" w:eastAsia="ar-SA"/>
              </w:rPr>
            </w:pPr>
          </w:p>
        </w:tc>
        <w:tc>
          <w:tcPr>
            <w:tcW w:w="3032"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Wo wohnt sie?</w:t>
            </w:r>
          </w:p>
        </w:tc>
        <w:tc>
          <w:tcPr>
            <w:tcW w:w="3362"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numPr>
                <w:ilvl w:val="0"/>
                <w:numId w:val="11"/>
              </w:numPr>
              <w:suppressAutoHyphens/>
              <w:spacing w:after="0" w:line="100" w:lineRule="atLeast"/>
              <w:ind w:left="316"/>
              <w:jc w:val="both"/>
              <w:rPr>
                <w:rFonts w:ascii="Times New Roman" w:eastAsia="Calibri" w:hAnsi="Times New Roman" w:cs="Times New Roman"/>
                <w:lang w:val="en-US" w:eastAsia="ar-SA"/>
              </w:rPr>
            </w:pPr>
            <w:r w:rsidRPr="00E763A9">
              <w:rPr>
                <w:rFonts w:ascii="Times New Roman" w:eastAsia="Calibri" w:hAnsi="Times New Roman" w:cs="Times New Roman"/>
                <w:lang w:val="de-DE" w:eastAsia="ar-SA"/>
              </w:rPr>
              <w:t>Das ist 43-35-82.</w:t>
            </w:r>
          </w:p>
        </w:tc>
      </w:tr>
      <w:tr w:rsidR="00E763A9" w:rsidRPr="00E763A9" w:rsidTr="009525C4">
        <w:trPr>
          <w:trHeight w:val="262"/>
        </w:trPr>
        <w:tc>
          <w:tcPr>
            <w:tcW w:w="507"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both"/>
              <w:rPr>
                <w:rFonts w:ascii="Times New Roman" w:eastAsia="Calibri" w:hAnsi="Times New Roman" w:cs="Times New Roman"/>
                <w:lang w:val="en-US" w:eastAsia="ar-SA"/>
              </w:rPr>
            </w:pPr>
          </w:p>
        </w:tc>
        <w:tc>
          <w:tcPr>
            <w:tcW w:w="3032"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Was magst du?</w:t>
            </w:r>
          </w:p>
        </w:tc>
        <w:tc>
          <w:tcPr>
            <w:tcW w:w="3362"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numPr>
                <w:ilvl w:val="0"/>
                <w:numId w:val="11"/>
              </w:numPr>
              <w:suppressAutoHyphens/>
              <w:spacing w:after="0" w:line="100" w:lineRule="atLeast"/>
              <w:ind w:left="316"/>
              <w:jc w:val="both"/>
              <w:rPr>
                <w:rFonts w:ascii="Times New Roman" w:eastAsia="Calibri" w:hAnsi="Times New Roman" w:cs="Times New Roman"/>
                <w:lang w:val="en-US" w:eastAsia="ar-SA"/>
              </w:rPr>
            </w:pPr>
            <w:r w:rsidRPr="00E763A9">
              <w:rPr>
                <w:rFonts w:ascii="Times New Roman" w:eastAsia="Calibri" w:hAnsi="Times New Roman" w:cs="Times New Roman"/>
                <w:lang w:val="de-DE" w:eastAsia="ar-SA"/>
              </w:rPr>
              <w:t>Ich heiße Markus.</w:t>
            </w:r>
          </w:p>
        </w:tc>
      </w:tr>
      <w:tr w:rsidR="00E763A9" w:rsidRPr="00E763A9" w:rsidTr="009525C4">
        <w:trPr>
          <w:trHeight w:val="262"/>
        </w:trPr>
        <w:tc>
          <w:tcPr>
            <w:tcW w:w="507"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both"/>
              <w:rPr>
                <w:rFonts w:ascii="Times New Roman" w:eastAsia="Calibri" w:hAnsi="Times New Roman" w:cs="Times New Roman"/>
                <w:lang w:val="en-US" w:eastAsia="ar-SA"/>
              </w:rPr>
            </w:pPr>
          </w:p>
        </w:tc>
        <w:tc>
          <w:tcPr>
            <w:tcW w:w="3032"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Was ist deine Telefonnummer?</w:t>
            </w:r>
          </w:p>
        </w:tc>
        <w:tc>
          <w:tcPr>
            <w:tcW w:w="3362"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numPr>
                <w:ilvl w:val="0"/>
                <w:numId w:val="11"/>
              </w:numPr>
              <w:suppressAutoHyphens/>
              <w:spacing w:after="0" w:line="100" w:lineRule="atLeast"/>
              <w:ind w:left="316"/>
              <w:jc w:val="both"/>
              <w:rPr>
                <w:rFonts w:ascii="Times New Roman" w:eastAsia="Calibri" w:hAnsi="Times New Roman" w:cs="Times New Roman"/>
                <w:lang w:val="en-US" w:eastAsia="ar-SA"/>
              </w:rPr>
            </w:pPr>
            <w:r w:rsidRPr="00E763A9">
              <w:rPr>
                <w:rFonts w:ascii="Times New Roman" w:eastAsia="Calibri" w:hAnsi="Times New Roman" w:cs="Times New Roman"/>
                <w:lang w:val="de-DE" w:eastAsia="ar-SA"/>
              </w:rPr>
              <w:t>Ja, eine Katze.</w:t>
            </w:r>
          </w:p>
        </w:tc>
      </w:tr>
      <w:tr w:rsidR="00E763A9" w:rsidRPr="00E763A9" w:rsidTr="009525C4">
        <w:trPr>
          <w:trHeight w:val="262"/>
        </w:trPr>
        <w:tc>
          <w:tcPr>
            <w:tcW w:w="507"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both"/>
              <w:rPr>
                <w:rFonts w:ascii="Times New Roman" w:eastAsia="Calibri" w:hAnsi="Times New Roman" w:cs="Times New Roman"/>
                <w:lang w:val="en-US" w:eastAsia="ar-SA"/>
              </w:rPr>
            </w:pPr>
          </w:p>
        </w:tc>
        <w:tc>
          <w:tcPr>
            <w:tcW w:w="3032"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suppressAutoHyphens/>
              <w:spacing w:after="0" w:line="100" w:lineRule="atLeast"/>
              <w:jc w:val="both"/>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Hast du ein Haustier?</w:t>
            </w:r>
          </w:p>
        </w:tc>
        <w:tc>
          <w:tcPr>
            <w:tcW w:w="3362" w:type="dxa"/>
            <w:tcBorders>
              <w:top w:val="single" w:sz="4" w:space="0" w:color="000000"/>
              <w:left w:val="single" w:sz="4" w:space="0" w:color="000000"/>
              <w:bottom w:val="single" w:sz="4" w:space="0" w:color="000000"/>
              <w:right w:val="single" w:sz="4" w:space="0" w:color="000000"/>
            </w:tcBorders>
          </w:tcPr>
          <w:p w:rsidR="00E763A9" w:rsidRPr="00E763A9" w:rsidRDefault="00E763A9" w:rsidP="00E763A9">
            <w:pPr>
              <w:numPr>
                <w:ilvl w:val="0"/>
                <w:numId w:val="11"/>
              </w:numPr>
              <w:suppressAutoHyphens/>
              <w:spacing w:after="0" w:line="100" w:lineRule="atLeast"/>
              <w:ind w:left="316"/>
              <w:jc w:val="both"/>
              <w:rPr>
                <w:rFonts w:ascii="Times New Roman" w:eastAsia="Calibri" w:hAnsi="Times New Roman" w:cs="Times New Roman"/>
                <w:lang w:val="en-US" w:eastAsia="ar-SA"/>
              </w:rPr>
            </w:pPr>
            <w:r w:rsidRPr="00E763A9">
              <w:rPr>
                <w:rFonts w:ascii="Times New Roman" w:eastAsia="Calibri" w:hAnsi="Times New Roman" w:cs="Times New Roman"/>
                <w:lang w:val="de-DE" w:eastAsia="ar-SA"/>
              </w:rPr>
              <w:t>Ich mag Fußball.</w:t>
            </w:r>
          </w:p>
        </w:tc>
      </w:tr>
    </w:tbl>
    <w:p w:rsidR="00E763A9" w:rsidRPr="00E763A9" w:rsidRDefault="00E763A9" w:rsidP="00E763A9">
      <w:pPr>
        <w:suppressAutoHyphens/>
        <w:spacing w:after="0" w:line="240" w:lineRule="auto"/>
        <w:jc w:val="both"/>
        <w:rPr>
          <w:rFonts w:ascii="Times New Roman" w:eastAsia="Times New Roman" w:hAnsi="Times New Roman" w:cs="Times New Roman"/>
          <w:sz w:val="26"/>
          <w:szCs w:val="26"/>
          <w:lang w:val="en-US" w:eastAsia="ar-SA"/>
        </w:rPr>
      </w:pPr>
    </w:p>
    <w:p w:rsidR="00E763A9" w:rsidRPr="00E763A9" w:rsidRDefault="00E763A9" w:rsidP="00E763A9">
      <w:pPr>
        <w:suppressAutoHyphens/>
        <w:spacing w:after="0" w:line="240" w:lineRule="auto"/>
        <w:jc w:val="both"/>
        <w:rPr>
          <w:rFonts w:ascii="Times New Roman" w:eastAsia="Times New Roman" w:hAnsi="Times New Roman" w:cs="Times New Roman"/>
          <w:sz w:val="26"/>
          <w:szCs w:val="26"/>
          <w:lang w:val="en-US" w:eastAsia="ar-SA"/>
        </w:rPr>
      </w:pPr>
    </w:p>
    <w:p w:rsidR="00E763A9" w:rsidRPr="00E763A9" w:rsidRDefault="00E763A9" w:rsidP="00E763A9">
      <w:pPr>
        <w:suppressAutoHyphens/>
        <w:spacing w:after="0" w:line="240" w:lineRule="auto"/>
        <w:ind w:firstLine="709"/>
        <w:jc w:val="both"/>
        <w:rPr>
          <w:rFonts w:ascii="Times New Roman" w:eastAsia="Times New Roman" w:hAnsi="Times New Roman" w:cs="Times New Roman"/>
          <w:sz w:val="26"/>
          <w:szCs w:val="26"/>
          <w:lang w:eastAsia="ar-SA"/>
        </w:rPr>
      </w:pPr>
    </w:p>
    <w:p w:rsidR="00E763A9" w:rsidRPr="00E763A9" w:rsidRDefault="00E763A9" w:rsidP="00E763A9">
      <w:pPr>
        <w:suppressAutoHyphens/>
        <w:spacing w:after="0" w:line="240" w:lineRule="auto"/>
        <w:ind w:firstLine="709"/>
        <w:jc w:val="both"/>
        <w:rPr>
          <w:rFonts w:ascii="Times New Roman" w:eastAsia="Times New Roman" w:hAnsi="Times New Roman" w:cs="Times New Roman"/>
          <w:sz w:val="26"/>
          <w:szCs w:val="26"/>
          <w:lang w:val="en-US" w:eastAsia="ar-SA"/>
        </w:rPr>
      </w:pPr>
    </w:p>
    <w:p w:rsidR="00E763A9" w:rsidRPr="00E763A9" w:rsidRDefault="00E763A9" w:rsidP="00E763A9">
      <w:pPr>
        <w:suppressAutoHyphens/>
        <w:spacing w:after="0" w:line="240" w:lineRule="auto"/>
        <w:jc w:val="both"/>
        <w:rPr>
          <w:rFonts w:ascii="Times New Roman" w:eastAsia="Times New Roman" w:hAnsi="Times New Roman" w:cs="Times New Roman"/>
          <w:sz w:val="26"/>
          <w:szCs w:val="26"/>
          <w:lang w:eastAsia="ar-SA"/>
        </w:rPr>
      </w:pPr>
    </w:p>
    <w:p w:rsidR="00E763A9" w:rsidRPr="00E763A9" w:rsidRDefault="00E763A9" w:rsidP="00E763A9">
      <w:pPr>
        <w:keepNext/>
        <w:suppressAutoHyphens/>
        <w:spacing w:before="240" w:after="60"/>
        <w:jc w:val="right"/>
        <w:outlineLvl w:val="1"/>
        <w:rPr>
          <w:rFonts w:ascii="Times New Roman" w:eastAsia="Times New Roman" w:hAnsi="Times New Roman" w:cs="Times New Roman"/>
          <w:b/>
          <w:bCs/>
          <w:iCs/>
          <w:sz w:val="28"/>
          <w:szCs w:val="28"/>
          <w:lang w:eastAsia="ar-SA"/>
        </w:rPr>
      </w:pPr>
      <w:bookmarkStart w:id="3" w:name="_Toc41325012"/>
      <w:bookmarkStart w:id="4" w:name="_Toc41416929"/>
      <w:r w:rsidRPr="00E763A9">
        <w:rPr>
          <w:rFonts w:ascii="Times New Roman" w:eastAsia="Times New Roman" w:hAnsi="Times New Roman" w:cs="Times New Roman"/>
          <w:b/>
          <w:bCs/>
          <w:iCs/>
          <w:sz w:val="28"/>
          <w:szCs w:val="28"/>
          <w:lang w:eastAsia="ar-SA"/>
        </w:rPr>
        <w:lastRenderedPageBreak/>
        <w:t xml:space="preserve">ПРИЛОЖЕНИЕ </w:t>
      </w:r>
      <w:bookmarkEnd w:id="3"/>
      <w:bookmarkEnd w:id="4"/>
      <w:r>
        <w:rPr>
          <w:rFonts w:ascii="Times New Roman" w:eastAsia="Times New Roman" w:hAnsi="Times New Roman" w:cs="Times New Roman"/>
          <w:b/>
          <w:bCs/>
          <w:iCs/>
          <w:sz w:val="28"/>
          <w:szCs w:val="28"/>
          <w:lang w:eastAsia="ar-SA"/>
        </w:rPr>
        <w:t>2</w:t>
      </w:r>
    </w:p>
    <w:p w:rsidR="00E763A9" w:rsidRPr="00E763A9" w:rsidRDefault="00E763A9" w:rsidP="00E763A9">
      <w:pPr>
        <w:suppressAutoHyphens/>
        <w:spacing w:after="0" w:line="360" w:lineRule="auto"/>
        <w:jc w:val="center"/>
        <w:rPr>
          <w:rFonts w:ascii="Times New Roman" w:eastAsia="Calibri" w:hAnsi="Times New Roman" w:cs="Times New Roman"/>
          <w:b/>
          <w:sz w:val="24"/>
          <w:szCs w:val="24"/>
          <w:u w:val="single"/>
          <w:lang w:val="de-DE" w:eastAsia="ar-SA"/>
        </w:rPr>
      </w:pPr>
      <w:r w:rsidRPr="00E763A9">
        <w:rPr>
          <w:rFonts w:ascii="Times New Roman" w:eastAsia="Calibri" w:hAnsi="Times New Roman" w:cs="Times New Roman"/>
          <w:b/>
          <w:sz w:val="28"/>
          <w:szCs w:val="28"/>
          <w:lang w:eastAsia="ar-SA"/>
        </w:rPr>
        <w:t>Итоговое тестирование</w:t>
      </w:r>
    </w:p>
    <w:p w:rsidR="00E763A9" w:rsidRPr="00E763A9" w:rsidRDefault="00E763A9" w:rsidP="00E763A9">
      <w:pPr>
        <w:suppressAutoHyphens/>
        <w:spacing w:after="0" w:line="360" w:lineRule="auto"/>
        <w:jc w:val="center"/>
        <w:rPr>
          <w:rFonts w:ascii="Times New Roman" w:eastAsia="Calibri" w:hAnsi="Times New Roman" w:cs="Times New Roman"/>
          <w:b/>
          <w:sz w:val="24"/>
          <w:szCs w:val="24"/>
          <w:lang w:eastAsia="ar-SA"/>
        </w:rPr>
      </w:pPr>
      <w:r w:rsidRPr="00E763A9">
        <w:rPr>
          <w:rFonts w:ascii="Times New Roman" w:eastAsia="Calibri" w:hAnsi="Times New Roman" w:cs="Times New Roman"/>
          <w:b/>
          <w:sz w:val="24"/>
          <w:szCs w:val="24"/>
          <w:u w:val="single"/>
          <w:lang w:val="de-DE" w:eastAsia="ar-SA"/>
        </w:rPr>
        <w:t>Lesen</w:t>
      </w:r>
      <w:r w:rsidRPr="00E763A9">
        <w:rPr>
          <w:rFonts w:ascii="Times New Roman" w:eastAsia="Calibri" w:hAnsi="Times New Roman" w:cs="Times New Roman"/>
          <w:b/>
          <w:sz w:val="24"/>
          <w:szCs w:val="24"/>
          <w:u w:val="single"/>
          <w:lang w:eastAsia="ar-SA"/>
        </w:rPr>
        <w:t xml:space="preserve"> </w:t>
      </w:r>
      <w:r w:rsidRPr="00E763A9">
        <w:rPr>
          <w:rFonts w:ascii="Times New Roman" w:eastAsia="Calibri" w:hAnsi="Times New Roman" w:cs="Times New Roman"/>
          <w:sz w:val="24"/>
          <w:szCs w:val="24"/>
          <w:lang w:eastAsia="ar-SA"/>
        </w:rPr>
        <w:t>[5]</w:t>
      </w:r>
    </w:p>
    <w:p w:rsidR="00E763A9" w:rsidRPr="00E763A9" w:rsidRDefault="00E763A9" w:rsidP="00E763A9">
      <w:pPr>
        <w:spacing w:after="0" w:line="360" w:lineRule="auto"/>
        <w:rPr>
          <w:rFonts w:ascii="Times New Roman" w:eastAsia="Calibri" w:hAnsi="Times New Roman" w:cs="Times New Roman"/>
          <w:b/>
          <w:sz w:val="24"/>
          <w:szCs w:val="24"/>
          <w:lang w:eastAsia="ar-SA"/>
        </w:rPr>
      </w:pPr>
      <w:r w:rsidRPr="00E763A9">
        <w:rPr>
          <w:rFonts w:ascii="Times New Roman" w:eastAsia="Calibri" w:hAnsi="Times New Roman" w:cs="Times New Roman"/>
          <w:b/>
          <w:sz w:val="24"/>
          <w:szCs w:val="24"/>
          <w:lang w:eastAsia="ar-SA"/>
        </w:rPr>
        <w:t>Прочитай текст и ответь на вопросы.</w:t>
      </w:r>
    </w:p>
    <w:p w:rsidR="00E763A9" w:rsidRPr="00E763A9" w:rsidRDefault="00E763A9" w:rsidP="00E763A9">
      <w:pPr>
        <w:spacing w:after="0" w:line="360" w:lineRule="auto"/>
        <w:ind w:firstLine="709"/>
        <w:jc w:val="both"/>
        <w:rPr>
          <w:rFonts w:ascii="Times New Roman" w:eastAsia="Calibri" w:hAnsi="Times New Roman" w:cs="Times New Roman"/>
          <w:sz w:val="24"/>
          <w:szCs w:val="24"/>
          <w:lang w:val="en-US" w:eastAsia="ar-SA"/>
        </w:rPr>
      </w:pPr>
      <w:r w:rsidRPr="00E763A9">
        <w:rPr>
          <w:rFonts w:ascii="Times New Roman" w:eastAsia="Calibri" w:hAnsi="Times New Roman" w:cs="Times New Roman"/>
          <w:sz w:val="24"/>
          <w:szCs w:val="24"/>
          <w:lang w:val="de-DE" w:eastAsia="ar-SA"/>
        </w:rPr>
        <w:t>Ich heiße Roberto und komme aus Italien. Ich wohne jetzt in München. Ich mag Fußball. Bayern München spielt super, aber ich mag die AC Mailand. Ich spiele auch Fußball und bin ganz gut. Mein Freund Jonas mag Fußball nicht, er spielt lieber Tennis. Wir sind oft zusammen. Heute spielen wir Basketball.</w:t>
      </w:r>
    </w:p>
    <w:p w:rsidR="00E763A9" w:rsidRPr="00E763A9" w:rsidRDefault="00E763A9" w:rsidP="00E763A9">
      <w:pPr>
        <w:numPr>
          <w:ilvl w:val="0"/>
          <w:numId w:val="17"/>
        </w:numPr>
        <w:suppressAutoHyphens/>
        <w:spacing w:after="0" w:line="360" w:lineRule="auto"/>
        <w:jc w:val="both"/>
        <w:rPr>
          <w:rFonts w:ascii="Times New Roman" w:eastAsia="Calibri" w:hAnsi="Times New Roman" w:cs="Times New Roman"/>
          <w:sz w:val="24"/>
          <w:szCs w:val="24"/>
          <w:lang w:val="en-US" w:eastAsia="ar-SA"/>
        </w:rPr>
      </w:pPr>
      <w:proofErr w:type="spellStart"/>
      <w:r w:rsidRPr="00E763A9">
        <w:rPr>
          <w:rFonts w:ascii="Times New Roman" w:eastAsia="Calibri" w:hAnsi="Times New Roman" w:cs="Times New Roman"/>
          <w:sz w:val="24"/>
          <w:szCs w:val="24"/>
          <w:lang w:val="en-US" w:eastAsia="ar-SA"/>
        </w:rPr>
        <w:t>Woher</w:t>
      </w:r>
      <w:proofErr w:type="spellEnd"/>
      <w:r w:rsidRPr="00E763A9">
        <w:rPr>
          <w:rFonts w:ascii="Times New Roman" w:eastAsia="Calibri" w:hAnsi="Times New Roman" w:cs="Times New Roman"/>
          <w:sz w:val="24"/>
          <w:szCs w:val="24"/>
          <w:lang w:val="en-US" w:eastAsia="ar-SA"/>
        </w:rPr>
        <w:t xml:space="preserve"> </w:t>
      </w:r>
      <w:proofErr w:type="spellStart"/>
      <w:r w:rsidRPr="00E763A9">
        <w:rPr>
          <w:rFonts w:ascii="Times New Roman" w:eastAsia="Calibri" w:hAnsi="Times New Roman" w:cs="Times New Roman"/>
          <w:sz w:val="24"/>
          <w:szCs w:val="24"/>
          <w:lang w:val="en-US" w:eastAsia="ar-SA"/>
        </w:rPr>
        <w:t>kommt</w:t>
      </w:r>
      <w:proofErr w:type="spellEnd"/>
      <w:r w:rsidRPr="00E763A9">
        <w:rPr>
          <w:rFonts w:ascii="Times New Roman" w:eastAsia="Calibri" w:hAnsi="Times New Roman" w:cs="Times New Roman"/>
          <w:sz w:val="24"/>
          <w:szCs w:val="24"/>
          <w:lang w:val="en-US" w:eastAsia="ar-SA"/>
        </w:rPr>
        <w:t xml:space="preserve"> Roberto</w:t>
      </w:r>
      <w:proofErr w:type="gramStart"/>
      <w:r w:rsidRPr="00E763A9">
        <w:rPr>
          <w:rFonts w:ascii="Times New Roman" w:eastAsia="Calibri" w:hAnsi="Times New Roman" w:cs="Times New Roman"/>
          <w:sz w:val="24"/>
          <w:szCs w:val="24"/>
          <w:lang w:val="en-US" w:eastAsia="ar-SA"/>
        </w:rPr>
        <w:t>?_</w:t>
      </w:r>
      <w:proofErr w:type="gramEnd"/>
      <w:r w:rsidRPr="00E763A9">
        <w:rPr>
          <w:rFonts w:ascii="Times New Roman" w:eastAsia="Calibri" w:hAnsi="Times New Roman" w:cs="Times New Roman"/>
          <w:sz w:val="24"/>
          <w:szCs w:val="24"/>
          <w:lang w:val="en-US" w:eastAsia="ar-SA"/>
        </w:rPr>
        <w:t>__________________________________________________</w:t>
      </w:r>
    </w:p>
    <w:p w:rsidR="00E763A9" w:rsidRPr="00E763A9" w:rsidRDefault="00E763A9" w:rsidP="00E763A9">
      <w:pPr>
        <w:numPr>
          <w:ilvl w:val="0"/>
          <w:numId w:val="17"/>
        </w:numPr>
        <w:suppressAutoHyphens/>
        <w:spacing w:after="0" w:line="360" w:lineRule="auto"/>
        <w:jc w:val="both"/>
        <w:rPr>
          <w:rFonts w:ascii="Times New Roman" w:eastAsia="Calibri" w:hAnsi="Times New Roman" w:cs="Times New Roman"/>
          <w:sz w:val="24"/>
          <w:szCs w:val="24"/>
          <w:lang w:val="en-US" w:eastAsia="ar-SA"/>
        </w:rPr>
      </w:pPr>
      <w:proofErr w:type="spellStart"/>
      <w:r w:rsidRPr="00E763A9">
        <w:rPr>
          <w:rFonts w:ascii="Times New Roman" w:eastAsia="Calibri" w:hAnsi="Times New Roman" w:cs="Times New Roman"/>
          <w:sz w:val="24"/>
          <w:szCs w:val="24"/>
          <w:lang w:val="en-US" w:eastAsia="ar-SA"/>
        </w:rPr>
        <w:t>Wo</w:t>
      </w:r>
      <w:proofErr w:type="spellEnd"/>
      <w:r w:rsidRPr="00E763A9">
        <w:rPr>
          <w:rFonts w:ascii="Times New Roman" w:eastAsia="Calibri" w:hAnsi="Times New Roman" w:cs="Times New Roman"/>
          <w:sz w:val="24"/>
          <w:szCs w:val="24"/>
          <w:lang w:val="en-US" w:eastAsia="ar-SA"/>
        </w:rPr>
        <w:t xml:space="preserve"> </w:t>
      </w:r>
      <w:proofErr w:type="spellStart"/>
      <w:r w:rsidRPr="00E763A9">
        <w:rPr>
          <w:rFonts w:ascii="Times New Roman" w:eastAsia="Calibri" w:hAnsi="Times New Roman" w:cs="Times New Roman"/>
          <w:sz w:val="24"/>
          <w:szCs w:val="24"/>
          <w:lang w:val="en-US" w:eastAsia="ar-SA"/>
        </w:rPr>
        <w:t>wohnt</w:t>
      </w:r>
      <w:proofErr w:type="spellEnd"/>
      <w:r w:rsidRPr="00E763A9">
        <w:rPr>
          <w:rFonts w:ascii="Times New Roman" w:eastAsia="Calibri" w:hAnsi="Times New Roman" w:cs="Times New Roman"/>
          <w:sz w:val="24"/>
          <w:szCs w:val="24"/>
          <w:lang w:val="en-US" w:eastAsia="ar-SA"/>
        </w:rPr>
        <w:t xml:space="preserve"> Roberto</w:t>
      </w:r>
      <w:proofErr w:type="gramStart"/>
      <w:r w:rsidRPr="00E763A9">
        <w:rPr>
          <w:rFonts w:ascii="Times New Roman" w:eastAsia="Calibri" w:hAnsi="Times New Roman" w:cs="Times New Roman"/>
          <w:sz w:val="24"/>
          <w:szCs w:val="24"/>
          <w:lang w:val="en-US" w:eastAsia="ar-SA"/>
        </w:rPr>
        <w:t>?_</w:t>
      </w:r>
      <w:proofErr w:type="gramEnd"/>
      <w:r w:rsidRPr="00E763A9">
        <w:rPr>
          <w:rFonts w:ascii="Times New Roman" w:eastAsia="Calibri" w:hAnsi="Times New Roman" w:cs="Times New Roman"/>
          <w:sz w:val="24"/>
          <w:szCs w:val="24"/>
          <w:lang w:val="en-US" w:eastAsia="ar-SA"/>
        </w:rPr>
        <w:t>______________________________________________________</w:t>
      </w:r>
    </w:p>
    <w:p w:rsidR="00E763A9" w:rsidRPr="00E763A9" w:rsidRDefault="00E763A9" w:rsidP="00E763A9">
      <w:pPr>
        <w:numPr>
          <w:ilvl w:val="0"/>
          <w:numId w:val="17"/>
        </w:numPr>
        <w:suppressAutoHyphens/>
        <w:spacing w:after="0" w:line="360" w:lineRule="auto"/>
        <w:jc w:val="both"/>
        <w:rPr>
          <w:rFonts w:ascii="Times New Roman" w:eastAsia="Calibri" w:hAnsi="Times New Roman" w:cs="Times New Roman"/>
          <w:sz w:val="24"/>
          <w:szCs w:val="24"/>
          <w:lang w:val="en-US" w:eastAsia="ar-SA"/>
        </w:rPr>
      </w:pPr>
      <w:r w:rsidRPr="00E763A9">
        <w:rPr>
          <w:rFonts w:ascii="Times New Roman" w:eastAsia="Calibri" w:hAnsi="Times New Roman" w:cs="Times New Roman"/>
          <w:sz w:val="24"/>
          <w:szCs w:val="24"/>
          <w:lang w:val="en-US" w:eastAsia="ar-SA"/>
        </w:rPr>
        <w:t xml:space="preserve">Was mag </w:t>
      </w:r>
      <w:proofErr w:type="spellStart"/>
      <w:r w:rsidRPr="00E763A9">
        <w:rPr>
          <w:rFonts w:ascii="Times New Roman" w:eastAsia="Calibri" w:hAnsi="Times New Roman" w:cs="Times New Roman"/>
          <w:sz w:val="24"/>
          <w:szCs w:val="24"/>
          <w:lang w:val="en-US" w:eastAsia="ar-SA"/>
        </w:rPr>
        <w:t>er</w:t>
      </w:r>
      <w:proofErr w:type="spellEnd"/>
      <w:proofErr w:type="gramStart"/>
      <w:r w:rsidRPr="00E763A9">
        <w:rPr>
          <w:rFonts w:ascii="Times New Roman" w:eastAsia="Calibri" w:hAnsi="Times New Roman" w:cs="Times New Roman"/>
          <w:sz w:val="24"/>
          <w:szCs w:val="24"/>
          <w:lang w:val="en-US" w:eastAsia="ar-SA"/>
        </w:rPr>
        <w:t>?_</w:t>
      </w:r>
      <w:proofErr w:type="gramEnd"/>
      <w:r w:rsidRPr="00E763A9">
        <w:rPr>
          <w:rFonts w:ascii="Times New Roman" w:eastAsia="Calibri" w:hAnsi="Times New Roman" w:cs="Times New Roman"/>
          <w:sz w:val="24"/>
          <w:szCs w:val="24"/>
          <w:lang w:val="en-US" w:eastAsia="ar-SA"/>
        </w:rPr>
        <w:t>____________________________________________________________</w:t>
      </w:r>
    </w:p>
    <w:p w:rsidR="00E763A9" w:rsidRPr="00E763A9" w:rsidRDefault="00E763A9" w:rsidP="00E763A9">
      <w:pPr>
        <w:numPr>
          <w:ilvl w:val="0"/>
          <w:numId w:val="17"/>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Was mag sein Freund Jonas?________________________________________________</w:t>
      </w:r>
    </w:p>
    <w:p w:rsidR="00E763A9" w:rsidRPr="00E763A9" w:rsidRDefault="00E763A9" w:rsidP="00E763A9">
      <w:pPr>
        <w:numPr>
          <w:ilvl w:val="0"/>
          <w:numId w:val="17"/>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Was machen sie heute?</w:t>
      </w:r>
      <w:r w:rsidRPr="00E763A9">
        <w:rPr>
          <w:rFonts w:ascii="Times New Roman" w:eastAsia="Calibri" w:hAnsi="Times New Roman" w:cs="Times New Roman"/>
          <w:sz w:val="24"/>
          <w:szCs w:val="24"/>
          <w:lang w:val="en-US" w:eastAsia="ar-SA"/>
        </w:rPr>
        <w:t>_____________________________________________________</w:t>
      </w:r>
    </w:p>
    <w:p w:rsidR="00E763A9" w:rsidRPr="00E763A9" w:rsidRDefault="00E763A9" w:rsidP="00E763A9">
      <w:pPr>
        <w:suppressAutoHyphens/>
        <w:spacing w:after="0" w:line="100" w:lineRule="atLeast"/>
        <w:rPr>
          <w:rFonts w:ascii="Times New Roman" w:eastAsia="Calibri" w:hAnsi="Times New Roman" w:cs="Times New Roman"/>
          <w:b/>
          <w:sz w:val="24"/>
          <w:szCs w:val="24"/>
          <w:u w:val="single"/>
          <w:lang w:val="de-DE" w:eastAsia="ar-SA"/>
        </w:rPr>
      </w:pPr>
    </w:p>
    <w:p w:rsidR="00E763A9" w:rsidRPr="00E763A9" w:rsidRDefault="00E763A9" w:rsidP="00E763A9">
      <w:pPr>
        <w:suppressAutoHyphens/>
        <w:spacing w:after="0" w:line="100" w:lineRule="atLeast"/>
        <w:jc w:val="center"/>
        <w:rPr>
          <w:rFonts w:ascii="Times New Roman" w:eastAsia="Calibri" w:hAnsi="Times New Roman" w:cs="Times New Roman"/>
          <w:b/>
          <w:sz w:val="24"/>
          <w:szCs w:val="24"/>
          <w:u w:val="single"/>
          <w:lang w:val="de-DE" w:eastAsia="ar-SA"/>
        </w:rPr>
      </w:pPr>
    </w:p>
    <w:p w:rsidR="00E763A9" w:rsidRPr="00E763A9" w:rsidRDefault="00E763A9" w:rsidP="00E763A9">
      <w:pPr>
        <w:suppressAutoHyphens/>
        <w:spacing w:after="0" w:line="100" w:lineRule="atLeast"/>
        <w:jc w:val="center"/>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u w:val="single"/>
          <w:lang w:val="de-DE" w:eastAsia="ar-SA"/>
        </w:rPr>
        <w:t>Lexik</w:t>
      </w:r>
      <w:r w:rsidRPr="00E763A9">
        <w:rPr>
          <w:rFonts w:ascii="Times New Roman" w:eastAsia="Calibri" w:hAnsi="Times New Roman" w:cs="Times New Roman"/>
          <w:b/>
          <w:sz w:val="24"/>
          <w:szCs w:val="24"/>
          <w:u w:val="single"/>
          <w:lang w:eastAsia="ar-SA"/>
        </w:rPr>
        <w:t xml:space="preserve"> </w:t>
      </w:r>
      <w:r w:rsidRPr="00E763A9">
        <w:rPr>
          <w:rFonts w:ascii="Times New Roman" w:eastAsia="Calibri" w:hAnsi="Times New Roman" w:cs="Times New Roman"/>
          <w:sz w:val="24"/>
          <w:szCs w:val="24"/>
          <w:lang w:eastAsia="ar-SA"/>
        </w:rPr>
        <w:t>[30]</w:t>
      </w:r>
    </w:p>
    <w:p w:rsidR="00E763A9" w:rsidRPr="00E763A9" w:rsidRDefault="00E763A9" w:rsidP="00E763A9">
      <w:pPr>
        <w:suppressAutoHyphens/>
        <w:spacing w:after="0" w:line="100" w:lineRule="atLeast"/>
        <w:jc w:val="center"/>
        <w:rPr>
          <w:rFonts w:ascii="Times New Roman" w:eastAsia="Calibri" w:hAnsi="Times New Roman" w:cs="Times New Roman"/>
          <w:sz w:val="24"/>
          <w:szCs w:val="24"/>
          <w:lang w:eastAsia="ar-SA"/>
        </w:rPr>
      </w:pP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p>
    <w:p w:rsidR="00E763A9" w:rsidRPr="00E763A9" w:rsidRDefault="00E763A9" w:rsidP="00E763A9">
      <w:pPr>
        <w:numPr>
          <w:ilvl w:val="0"/>
          <w:numId w:val="16"/>
        </w:num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 xml:space="preserve">Заверши предложение. </w:t>
      </w:r>
      <w:r w:rsidRPr="00E763A9">
        <w:rPr>
          <w:rFonts w:ascii="Times New Roman" w:eastAsia="Calibri" w:hAnsi="Times New Roman" w:cs="Times New Roman"/>
          <w:b/>
          <w:i/>
          <w:sz w:val="24"/>
          <w:szCs w:val="24"/>
          <w:lang w:val="de-DE" w:eastAsia="ar-SA"/>
        </w:rPr>
        <w:t>Ich</w:t>
      </w:r>
      <w:r w:rsidRPr="00E763A9">
        <w:rPr>
          <w:rFonts w:ascii="Times New Roman" w:eastAsia="Calibri" w:hAnsi="Times New Roman" w:cs="Times New Roman"/>
          <w:b/>
          <w:i/>
          <w:sz w:val="24"/>
          <w:szCs w:val="24"/>
          <w:lang w:eastAsia="ar-SA"/>
        </w:rPr>
        <w:t xml:space="preserve"> </w:t>
      </w:r>
      <w:r w:rsidRPr="00E763A9">
        <w:rPr>
          <w:rFonts w:ascii="Times New Roman" w:eastAsia="Calibri" w:hAnsi="Times New Roman" w:cs="Times New Roman"/>
          <w:b/>
          <w:i/>
          <w:sz w:val="24"/>
          <w:szCs w:val="24"/>
          <w:lang w:val="de-DE" w:eastAsia="ar-SA"/>
        </w:rPr>
        <w:t>fahre</w:t>
      </w:r>
      <w:r w:rsidRPr="00E763A9">
        <w:rPr>
          <w:rFonts w:ascii="Times New Roman" w:eastAsia="Calibri" w:hAnsi="Times New Roman" w:cs="Times New Roman"/>
          <w:b/>
          <w:i/>
          <w:sz w:val="24"/>
          <w:szCs w:val="24"/>
          <w:lang w:eastAsia="ar-SA"/>
        </w:rPr>
        <w:t xml:space="preserve"> </w:t>
      </w:r>
      <w:r w:rsidRPr="00E763A9">
        <w:rPr>
          <w:rFonts w:ascii="Times New Roman" w:eastAsia="Calibri" w:hAnsi="Times New Roman" w:cs="Times New Roman"/>
          <w:b/>
          <w:i/>
          <w:sz w:val="24"/>
          <w:szCs w:val="24"/>
          <w:lang w:val="de-DE" w:eastAsia="ar-SA"/>
        </w:rPr>
        <w:t>gern</w:t>
      </w:r>
      <w:r w:rsidRPr="00E763A9">
        <w:rPr>
          <w:rFonts w:ascii="Times New Roman" w:eastAsia="Calibri" w:hAnsi="Times New Roman" w:cs="Times New Roman"/>
          <w:b/>
          <w:i/>
          <w:sz w:val="24"/>
          <w:szCs w:val="24"/>
          <w:lang w:eastAsia="ar-SA"/>
        </w:rPr>
        <w:t xml:space="preserve"> …</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a) Musik   b) Schi   c) Englisch</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p>
    <w:p w:rsidR="00E763A9" w:rsidRPr="00E763A9" w:rsidRDefault="00E763A9" w:rsidP="00E763A9">
      <w:pPr>
        <w:numPr>
          <w:ilvl w:val="0"/>
          <w:numId w:val="16"/>
        </w:num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 xml:space="preserve">Ответь на вопрос. </w:t>
      </w:r>
      <w:r w:rsidRPr="00E763A9">
        <w:rPr>
          <w:rFonts w:ascii="Times New Roman" w:eastAsia="Calibri" w:hAnsi="Times New Roman" w:cs="Times New Roman"/>
          <w:b/>
          <w:i/>
          <w:sz w:val="24"/>
          <w:szCs w:val="24"/>
          <w:lang w:val="en-US" w:eastAsia="ar-SA"/>
        </w:rPr>
        <w:t>Was</w:t>
      </w:r>
      <w:r w:rsidRPr="00E763A9">
        <w:rPr>
          <w:rFonts w:ascii="Times New Roman" w:eastAsia="Calibri" w:hAnsi="Times New Roman" w:cs="Times New Roman"/>
          <w:b/>
          <w:i/>
          <w:sz w:val="24"/>
          <w:szCs w:val="24"/>
          <w:lang w:eastAsia="ar-SA"/>
        </w:rPr>
        <w:t xml:space="preserve"> </w:t>
      </w:r>
      <w:proofErr w:type="spellStart"/>
      <w:r w:rsidRPr="00E763A9">
        <w:rPr>
          <w:rFonts w:ascii="Times New Roman" w:eastAsia="Calibri" w:hAnsi="Times New Roman" w:cs="Times New Roman"/>
          <w:b/>
          <w:i/>
          <w:sz w:val="24"/>
          <w:szCs w:val="24"/>
          <w:lang w:val="en-US" w:eastAsia="ar-SA"/>
        </w:rPr>
        <w:t>magst</w:t>
      </w:r>
      <w:proofErr w:type="spellEnd"/>
      <w:r w:rsidRPr="00E763A9">
        <w:rPr>
          <w:rFonts w:ascii="Times New Roman" w:eastAsia="Calibri" w:hAnsi="Times New Roman" w:cs="Times New Roman"/>
          <w:b/>
          <w:i/>
          <w:sz w:val="24"/>
          <w:szCs w:val="24"/>
          <w:lang w:eastAsia="ar-SA"/>
        </w:rPr>
        <w:t xml:space="preserve"> </w:t>
      </w:r>
      <w:r w:rsidRPr="00E763A9">
        <w:rPr>
          <w:rFonts w:ascii="Times New Roman" w:eastAsia="Calibri" w:hAnsi="Times New Roman" w:cs="Times New Roman"/>
          <w:b/>
          <w:i/>
          <w:sz w:val="24"/>
          <w:szCs w:val="24"/>
          <w:lang w:val="en-US" w:eastAsia="ar-SA"/>
        </w:rPr>
        <w:t>du</w:t>
      </w:r>
      <w:r w:rsidRPr="00E763A9">
        <w:rPr>
          <w:rFonts w:ascii="Times New Roman" w:eastAsia="Calibri" w:hAnsi="Times New Roman" w:cs="Times New Roman"/>
          <w:b/>
          <w:i/>
          <w:sz w:val="24"/>
          <w:szCs w:val="24"/>
          <w:lang w:eastAsia="ar-SA"/>
        </w:rPr>
        <w:t>?</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a)</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p>
    <w:p w:rsidR="00E763A9" w:rsidRPr="00E763A9" w:rsidRDefault="00E763A9" w:rsidP="00E763A9">
      <w:pPr>
        <w:numPr>
          <w:ilvl w:val="0"/>
          <w:numId w:val="16"/>
        </w:num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Что это? Напиши слово правильно</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sz w:val="24"/>
          <w:szCs w:val="24"/>
          <w:lang w:val="en-US" w:eastAsia="ar-SA"/>
        </w:rPr>
        <w:t>a</w:t>
      </w:r>
      <w:r w:rsidRPr="00E763A9">
        <w:rPr>
          <w:rFonts w:ascii="Times New Roman" w:eastAsia="Calibri" w:hAnsi="Times New Roman" w:cs="Times New Roman"/>
          <w:sz w:val="24"/>
          <w:szCs w:val="24"/>
          <w:lang w:eastAsia="ar-SA"/>
        </w:rPr>
        <w:t xml:space="preserve">) </w:t>
      </w:r>
      <w:proofErr w:type="gramStart"/>
      <w:r w:rsidRPr="00E763A9">
        <w:rPr>
          <w:rFonts w:ascii="Times New Roman" w:eastAsia="Calibri" w:hAnsi="Times New Roman" w:cs="Times New Roman"/>
          <w:sz w:val="24"/>
          <w:szCs w:val="24"/>
          <w:lang w:val="en-US" w:eastAsia="ar-SA"/>
        </w:rPr>
        <w:t>a</w:t>
      </w:r>
      <w:proofErr w:type="gramEnd"/>
      <w:r w:rsidRPr="00E763A9">
        <w:rPr>
          <w:rFonts w:ascii="Times New Roman" w:eastAsia="Calibri" w:hAnsi="Times New Roman" w:cs="Times New Roman"/>
          <w:sz w:val="24"/>
          <w:szCs w:val="24"/>
          <w:lang w:eastAsia="ar-SA"/>
        </w:rPr>
        <w:t xml:space="preserve"> </w:t>
      </w:r>
      <w:r w:rsidRPr="00E763A9">
        <w:rPr>
          <w:rFonts w:ascii="Times New Roman" w:eastAsia="Calibri" w:hAnsi="Times New Roman" w:cs="Times New Roman"/>
          <w:sz w:val="24"/>
          <w:szCs w:val="24"/>
          <w:lang w:val="en-US" w:eastAsia="ar-SA"/>
        </w:rPr>
        <w:t>i</w:t>
      </w:r>
      <w:r w:rsidRPr="00E763A9">
        <w:rPr>
          <w:rFonts w:ascii="Times New Roman" w:eastAsia="Calibri" w:hAnsi="Times New Roman" w:cs="Times New Roman"/>
          <w:sz w:val="24"/>
          <w:szCs w:val="24"/>
          <w:lang w:eastAsia="ar-SA"/>
        </w:rPr>
        <w:t xml:space="preserve"> </w:t>
      </w:r>
      <w:r w:rsidRPr="00E763A9">
        <w:rPr>
          <w:rFonts w:ascii="Times New Roman" w:eastAsia="Calibri" w:hAnsi="Times New Roman" w:cs="Times New Roman"/>
          <w:sz w:val="24"/>
          <w:szCs w:val="24"/>
          <w:lang w:val="en-US" w:eastAsia="ar-SA"/>
        </w:rPr>
        <w:t>l</w:t>
      </w:r>
      <w:r w:rsidRPr="00E763A9">
        <w:rPr>
          <w:rFonts w:ascii="Times New Roman" w:eastAsia="Calibri" w:hAnsi="Times New Roman" w:cs="Times New Roman"/>
          <w:sz w:val="24"/>
          <w:szCs w:val="24"/>
          <w:lang w:eastAsia="ar-SA"/>
        </w:rPr>
        <w:t xml:space="preserve"> </w:t>
      </w:r>
      <w:r w:rsidRPr="00E763A9">
        <w:rPr>
          <w:rFonts w:ascii="Times New Roman" w:eastAsia="Calibri" w:hAnsi="Times New Roman" w:cs="Times New Roman"/>
          <w:sz w:val="24"/>
          <w:szCs w:val="24"/>
          <w:lang w:val="en-US" w:eastAsia="ar-SA"/>
        </w:rPr>
        <w:t>F</w:t>
      </w:r>
      <w:r w:rsidRPr="00E763A9">
        <w:rPr>
          <w:rFonts w:ascii="Times New Roman" w:eastAsia="Calibri" w:hAnsi="Times New Roman" w:cs="Times New Roman"/>
          <w:sz w:val="24"/>
          <w:szCs w:val="24"/>
          <w:lang w:eastAsia="ar-SA"/>
        </w:rPr>
        <w:t xml:space="preserve"> </w:t>
      </w:r>
      <w:r w:rsidRPr="00E763A9">
        <w:rPr>
          <w:rFonts w:ascii="Times New Roman" w:eastAsia="Calibri" w:hAnsi="Times New Roman" w:cs="Times New Roman"/>
          <w:sz w:val="24"/>
          <w:szCs w:val="24"/>
          <w:lang w:val="en-US" w:eastAsia="ar-SA"/>
        </w:rPr>
        <w:t>m</w:t>
      </w:r>
      <w:r w:rsidRPr="00E763A9">
        <w:rPr>
          <w:rFonts w:ascii="Times New Roman" w:eastAsia="Calibri" w:hAnsi="Times New Roman" w:cs="Times New Roman"/>
          <w:sz w:val="24"/>
          <w:szCs w:val="24"/>
          <w:lang w:eastAsia="ar-SA"/>
        </w:rPr>
        <w:t xml:space="preserve"> </w:t>
      </w:r>
      <w:r w:rsidRPr="00E763A9">
        <w:rPr>
          <w:rFonts w:ascii="Times New Roman" w:eastAsia="Calibri" w:hAnsi="Times New Roman" w:cs="Times New Roman"/>
          <w:sz w:val="24"/>
          <w:szCs w:val="24"/>
          <w:lang w:val="en-US" w:eastAsia="ar-SA"/>
        </w:rPr>
        <w:t>i</w:t>
      </w:r>
      <w:r w:rsidRPr="00E763A9">
        <w:rPr>
          <w:rFonts w:ascii="Times New Roman" w:eastAsia="Calibri" w:hAnsi="Times New Roman" w:cs="Times New Roman"/>
          <w:sz w:val="24"/>
          <w:szCs w:val="24"/>
          <w:lang w:eastAsia="ar-SA"/>
        </w:rPr>
        <w:t xml:space="preserve"> </w:t>
      </w:r>
      <w:r w:rsidRPr="00E763A9">
        <w:rPr>
          <w:rFonts w:ascii="Times New Roman" w:eastAsia="Calibri" w:hAnsi="Times New Roman" w:cs="Times New Roman"/>
          <w:sz w:val="24"/>
          <w:szCs w:val="24"/>
          <w:lang w:val="en-US" w:eastAsia="ar-SA"/>
        </w:rPr>
        <w:t>e</w:t>
      </w:r>
      <w:r w:rsidRPr="00E763A9">
        <w:rPr>
          <w:rFonts w:ascii="Times New Roman" w:eastAsia="Calibri" w:hAnsi="Times New Roman" w:cs="Times New Roman"/>
          <w:sz w:val="24"/>
          <w:szCs w:val="24"/>
          <w:lang w:eastAsia="ar-SA"/>
        </w:rPr>
        <w:t xml:space="preserve"> –</w:t>
      </w:r>
      <w:r w:rsidRPr="00E763A9">
        <w:rPr>
          <w:rFonts w:ascii="Times New Roman" w:eastAsia="Calibri" w:hAnsi="Times New Roman" w:cs="Times New Roman"/>
          <w:sz w:val="24"/>
          <w:szCs w:val="24"/>
          <w:u w:val="single"/>
          <w:lang w:eastAsia="ar-SA"/>
        </w:rPr>
        <w:t xml:space="preserve">    </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p>
    <w:p w:rsidR="00E763A9" w:rsidRPr="00E763A9" w:rsidRDefault="00E763A9" w:rsidP="00E763A9">
      <w:pPr>
        <w:numPr>
          <w:ilvl w:val="0"/>
          <w:numId w:val="16"/>
        </w:num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b/>
          <w:sz w:val="24"/>
          <w:szCs w:val="24"/>
          <w:lang w:eastAsia="ar-SA"/>
        </w:rPr>
        <w:t>Закончи слова:</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 xml:space="preserve">a) </w:t>
      </w:r>
      <w:proofErr w:type="spellStart"/>
      <w:r w:rsidRPr="00E763A9">
        <w:rPr>
          <w:rFonts w:ascii="Times New Roman" w:eastAsia="Calibri" w:hAnsi="Times New Roman" w:cs="Times New Roman"/>
          <w:sz w:val="24"/>
          <w:szCs w:val="24"/>
          <w:lang w:val="de-DE" w:eastAsia="ar-SA"/>
        </w:rPr>
        <w:t>Schwe</w:t>
      </w:r>
      <w:proofErr w:type="spellEnd"/>
      <w:r w:rsidRPr="00E763A9">
        <w:rPr>
          <w:rFonts w:ascii="Times New Roman" w:eastAsia="Calibri" w:hAnsi="Times New Roman" w:cs="Times New Roman"/>
          <w:sz w:val="24"/>
          <w:szCs w:val="24"/>
          <w:lang w:val="de-DE" w:eastAsia="ar-SA"/>
        </w:rPr>
        <w:t xml:space="preserve">                 b) </w:t>
      </w:r>
      <w:proofErr w:type="spellStart"/>
      <w:r w:rsidRPr="00E763A9">
        <w:rPr>
          <w:rFonts w:ascii="Times New Roman" w:eastAsia="Calibri" w:hAnsi="Times New Roman" w:cs="Times New Roman"/>
          <w:sz w:val="24"/>
          <w:szCs w:val="24"/>
          <w:lang w:val="de-DE" w:eastAsia="ar-SA"/>
        </w:rPr>
        <w:t>Onk</w:t>
      </w:r>
      <w:proofErr w:type="spellEnd"/>
      <w:r w:rsidRPr="00E763A9">
        <w:rPr>
          <w:rFonts w:ascii="Times New Roman" w:eastAsia="Calibri" w:hAnsi="Times New Roman" w:cs="Times New Roman"/>
          <w:sz w:val="24"/>
          <w:szCs w:val="24"/>
          <w:lang w:val="de-DE" w:eastAsia="ar-SA"/>
        </w:rPr>
        <w:t xml:space="preserve">              c) </w:t>
      </w:r>
      <w:proofErr w:type="spellStart"/>
      <w:r w:rsidRPr="00E763A9">
        <w:rPr>
          <w:rFonts w:ascii="Times New Roman" w:eastAsia="Calibri" w:hAnsi="Times New Roman" w:cs="Times New Roman"/>
          <w:sz w:val="24"/>
          <w:szCs w:val="24"/>
          <w:lang w:val="de-DE" w:eastAsia="ar-SA"/>
        </w:rPr>
        <w:t>Großm</w:t>
      </w:r>
      <w:proofErr w:type="spellEnd"/>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p>
    <w:p w:rsidR="00E763A9" w:rsidRPr="00E763A9" w:rsidRDefault="00E763A9" w:rsidP="00E763A9">
      <w:pPr>
        <w:numPr>
          <w:ilvl w:val="0"/>
          <w:numId w:val="16"/>
        </w:num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 xml:space="preserve">Укажи </w:t>
      </w:r>
      <w:r w:rsidRPr="00E763A9">
        <w:rPr>
          <w:rFonts w:ascii="Times New Roman" w:eastAsia="Calibri" w:hAnsi="Times New Roman" w:cs="Times New Roman"/>
          <w:b/>
          <w:sz w:val="24"/>
          <w:szCs w:val="24"/>
          <w:u w:val="single"/>
          <w:lang w:eastAsia="ar-SA"/>
        </w:rPr>
        <w:t>одно</w:t>
      </w:r>
      <w:r w:rsidRPr="00E763A9">
        <w:rPr>
          <w:rFonts w:ascii="Times New Roman" w:eastAsia="Calibri" w:hAnsi="Times New Roman" w:cs="Times New Roman"/>
          <w:b/>
          <w:sz w:val="24"/>
          <w:szCs w:val="24"/>
          <w:lang w:eastAsia="ar-SA"/>
        </w:rPr>
        <w:t xml:space="preserve"> лишнее слово из каждой строчки:</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a) malen, schreiben, gehen</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b) Mutter, Vater, Tante</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c) Seelöwe, Pferdespringer, Hamster</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d) Volleyball, Fußball, Basketball</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 xml:space="preserve">e) gelb, schwarz, klein </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f) Deutsch, Mathematik, Französisch</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val="de-DE" w:eastAsia="ar-SA"/>
        </w:rPr>
      </w:pPr>
    </w:p>
    <w:p w:rsidR="00E763A9" w:rsidRPr="00E763A9" w:rsidRDefault="00E763A9" w:rsidP="00E763A9">
      <w:pPr>
        <w:numPr>
          <w:ilvl w:val="0"/>
          <w:numId w:val="16"/>
        </w:numPr>
        <w:suppressAutoHyphens/>
        <w:spacing w:after="0" w:line="100" w:lineRule="atLeast"/>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b/>
          <w:sz w:val="24"/>
          <w:szCs w:val="24"/>
          <w:lang w:eastAsia="ar-SA"/>
        </w:rPr>
        <w:t>Сопоставь</w:t>
      </w:r>
      <w:r w:rsidRPr="00E763A9">
        <w:rPr>
          <w:rFonts w:ascii="Times New Roman" w:eastAsia="Calibri" w:hAnsi="Times New Roman" w:cs="Times New Roman"/>
          <w:b/>
          <w:sz w:val="24"/>
          <w:szCs w:val="24"/>
          <w:lang w:val="de-DE" w:eastAsia="ar-SA"/>
        </w:rPr>
        <w:t xml:space="preserve"> </w:t>
      </w:r>
      <w:r w:rsidRPr="00E763A9">
        <w:rPr>
          <w:rFonts w:ascii="Times New Roman" w:eastAsia="Calibri" w:hAnsi="Times New Roman" w:cs="Times New Roman"/>
          <w:b/>
          <w:sz w:val="24"/>
          <w:szCs w:val="24"/>
          <w:lang w:eastAsia="ar-SA"/>
        </w:rPr>
        <w:t>переводы</w:t>
      </w:r>
      <w:r w:rsidRPr="00E763A9">
        <w:rPr>
          <w:rFonts w:ascii="Times New Roman" w:eastAsia="Calibri" w:hAnsi="Times New Roman" w:cs="Times New Roman"/>
          <w:b/>
          <w:sz w:val="24"/>
          <w:szCs w:val="24"/>
          <w:lang w:val="de-DE" w:eastAsia="ar-SA"/>
        </w:rPr>
        <w:t xml:space="preserve">: </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sz w:val="24"/>
          <w:szCs w:val="24"/>
          <w:lang w:val="de-DE" w:eastAsia="ar-SA"/>
        </w:rPr>
        <w:t>1) Abends mag er Bücher lesen.                 a</w:t>
      </w:r>
      <w:r w:rsidRPr="00E763A9">
        <w:rPr>
          <w:rFonts w:ascii="Times New Roman" w:eastAsia="Calibri" w:hAnsi="Times New Roman" w:cs="Times New Roman"/>
          <w:sz w:val="24"/>
          <w:szCs w:val="24"/>
          <w:lang w:eastAsia="ar-SA"/>
        </w:rPr>
        <w:t>) По вечерам он может почитать книгу.</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sz w:val="24"/>
          <w:szCs w:val="24"/>
          <w:lang w:val="de-DE" w:eastAsia="ar-SA"/>
        </w:rPr>
        <w:t>2) Abends kann er ein Buch lesen.              b</w:t>
      </w:r>
      <w:r w:rsidRPr="00E763A9">
        <w:rPr>
          <w:rFonts w:ascii="Times New Roman" w:eastAsia="Calibri" w:hAnsi="Times New Roman" w:cs="Times New Roman"/>
          <w:sz w:val="24"/>
          <w:szCs w:val="24"/>
          <w:lang w:eastAsia="ar-SA"/>
        </w:rPr>
        <w:t>) По вечерам он любит читать книги.</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sz w:val="24"/>
          <w:szCs w:val="24"/>
          <w:lang w:val="de-DE" w:eastAsia="ar-SA"/>
        </w:rPr>
        <w:t>3) Am Wochenende liest er Bücher.            c</w:t>
      </w:r>
      <w:r w:rsidRPr="00E763A9">
        <w:rPr>
          <w:rFonts w:ascii="Times New Roman" w:eastAsia="Calibri" w:hAnsi="Times New Roman" w:cs="Times New Roman"/>
          <w:sz w:val="24"/>
          <w:szCs w:val="24"/>
          <w:lang w:eastAsia="ar-SA"/>
        </w:rPr>
        <w:t>) На выходных он читает книги.</w:t>
      </w:r>
    </w:p>
    <w:p w:rsidR="00E763A9" w:rsidRPr="00E763A9" w:rsidRDefault="00E763A9" w:rsidP="00E763A9">
      <w:pPr>
        <w:suppressAutoHyphens/>
        <w:spacing w:after="0" w:line="100" w:lineRule="atLeast"/>
        <w:jc w:val="both"/>
        <w:rPr>
          <w:rFonts w:ascii="Times New Roman" w:eastAsia="Calibri" w:hAnsi="Times New Roman" w:cs="Times New Roman"/>
          <w:sz w:val="24"/>
          <w:szCs w:val="24"/>
          <w:lang w:eastAsia="ar-SA"/>
        </w:rPr>
      </w:pPr>
    </w:p>
    <w:p w:rsidR="00E763A9" w:rsidRPr="00E763A9" w:rsidRDefault="00E763A9" w:rsidP="00E763A9">
      <w:pPr>
        <w:suppressAutoHyphens/>
        <w:spacing w:after="0" w:line="100" w:lineRule="atLeast"/>
        <w:jc w:val="center"/>
        <w:rPr>
          <w:rFonts w:ascii="Times New Roman" w:eastAsia="Calibri" w:hAnsi="Times New Roman" w:cs="Times New Roman"/>
          <w:sz w:val="24"/>
          <w:szCs w:val="24"/>
          <w:lang w:val="de-DE" w:eastAsia="ar-SA"/>
        </w:rPr>
      </w:pPr>
      <w:r w:rsidRPr="00E763A9">
        <w:rPr>
          <w:rFonts w:ascii="Times New Roman" w:eastAsia="Calibri" w:hAnsi="Times New Roman" w:cs="Times New Roman"/>
          <w:b/>
          <w:sz w:val="24"/>
          <w:szCs w:val="24"/>
          <w:u w:val="single"/>
          <w:lang w:val="de-DE" w:eastAsia="ar-SA"/>
        </w:rPr>
        <w:t>Grammatik</w:t>
      </w:r>
      <w:r w:rsidRPr="00E763A9">
        <w:rPr>
          <w:rFonts w:ascii="Times New Roman" w:eastAsia="Calibri" w:hAnsi="Times New Roman" w:cs="Times New Roman"/>
          <w:b/>
          <w:sz w:val="24"/>
          <w:szCs w:val="24"/>
          <w:lang w:val="de-DE" w:eastAsia="ar-SA"/>
        </w:rPr>
        <w:t xml:space="preserve"> </w:t>
      </w:r>
      <w:r w:rsidRPr="00E763A9">
        <w:rPr>
          <w:rFonts w:ascii="Times New Roman" w:eastAsia="Calibri" w:hAnsi="Times New Roman" w:cs="Times New Roman"/>
          <w:sz w:val="24"/>
          <w:szCs w:val="24"/>
          <w:lang w:val="de-DE" w:eastAsia="ar-SA"/>
        </w:rPr>
        <w:t>[11]</w:t>
      </w:r>
    </w:p>
    <w:p w:rsidR="00E763A9" w:rsidRPr="00E763A9" w:rsidRDefault="00E763A9" w:rsidP="00E763A9">
      <w:pPr>
        <w:spacing w:after="0" w:line="360" w:lineRule="auto"/>
        <w:ind w:left="720"/>
        <w:jc w:val="both"/>
        <w:rPr>
          <w:rFonts w:ascii="Times New Roman" w:eastAsia="Calibri" w:hAnsi="Times New Roman" w:cs="Times New Roman"/>
          <w:sz w:val="24"/>
          <w:szCs w:val="24"/>
          <w:lang w:val="de-DE" w:eastAsia="ar-SA"/>
        </w:rPr>
      </w:pPr>
    </w:p>
    <w:p w:rsidR="00E763A9" w:rsidRPr="00E763A9" w:rsidRDefault="00E763A9" w:rsidP="00E763A9">
      <w:p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b/>
          <w:sz w:val="24"/>
          <w:szCs w:val="24"/>
          <w:lang w:eastAsia="ar-SA"/>
        </w:rPr>
        <w:lastRenderedPageBreak/>
        <w:t>Расставь</w:t>
      </w:r>
      <w:r w:rsidRPr="00E763A9">
        <w:rPr>
          <w:rFonts w:ascii="Times New Roman" w:eastAsia="Calibri" w:hAnsi="Times New Roman" w:cs="Times New Roman"/>
          <w:b/>
          <w:sz w:val="24"/>
          <w:szCs w:val="24"/>
          <w:lang w:val="de-DE" w:eastAsia="ar-SA"/>
        </w:rPr>
        <w:t xml:space="preserve"> </w:t>
      </w:r>
      <w:proofErr w:type="gramStart"/>
      <w:r w:rsidRPr="00E763A9">
        <w:rPr>
          <w:rFonts w:ascii="Times New Roman" w:eastAsia="Calibri" w:hAnsi="Times New Roman" w:cs="Times New Roman"/>
          <w:b/>
          <w:sz w:val="24"/>
          <w:szCs w:val="24"/>
          <w:lang w:eastAsia="ar-SA"/>
        </w:rPr>
        <w:t>верно</w:t>
      </w:r>
      <w:proofErr w:type="gramEnd"/>
      <w:r w:rsidRPr="00E763A9">
        <w:rPr>
          <w:rFonts w:ascii="Times New Roman" w:eastAsia="Calibri" w:hAnsi="Times New Roman" w:cs="Times New Roman"/>
          <w:b/>
          <w:sz w:val="24"/>
          <w:szCs w:val="24"/>
          <w:lang w:val="de-DE" w:eastAsia="ar-SA"/>
        </w:rPr>
        <w:t xml:space="preserve"> </w:t>
      </w:r>
      <w:r w:rsidRPr="00E763A9">
        <w:rPr>
          <w:rFonts w:ascii="Times New Roman" w:eastAsia="Calibri" w:hAnsi="Times New Roman" w:cs="Times New Roman"/>
          <w:b/>
          <w:sz w:val="24"/>
          <w:szCs w:val="24"/>
          <w:lang w:eastAsia="ar-SA"/>
        </w:rPr>
        <w:t>местоимения</w:t>
      </w:r>
      <w:r w:rsidRPr="00E763A9">
        <w:rPr>
          <w:rFonts w:ascii="Times New Roman" w:eastAsia="Calibri" w:hAnsi="Times New Roman" w:cs="Times New Roman"/>
          <w:b/>
          <w:sz w:val="24"/>
          <w:szCs w:val="24"/>
          <w:lang w:val="de-DE" w:eastAsia="ar-SA"/>
        </w:rPr>
        <w:t xml:space="preserve">: </w:t>
      </w:r>
      <w:r w:rsidRPr="00E763A9">
        <w:rPr>
          <w:rFonts w:ascii="Times New Roman" w:eastAsia="Calibri" w:hAnsi="Times New Roman" w:cs="Times New Roman"/>
          <w:b/>
          <w:i/>
          <w:sz w:val="24"/>
          <w:szCs w:val="24"/>
          <w:lang w:val="de-DE" w:eastAsia="ar-SA"/>
        </w:rPr>
        <w:t>ich / du / er / sie (</w:t>
      </w:r>
      <w:r w:rsidRPr="00E763A9">
        <w:rPr>
          <w:rFonts w:ascii="Times New Roman" w:eastAsia="Calibri" w:hAnsi="Times New Roman" w:cs="Times New Roman"/>
          <w:b/>
          <w:i/>
          <w:sz w:val="24"/>
          <w:szCs w:val="24"/>
          <w:lang w:eastAsia="ar-SA"/>
        </w:rPr>
        <w:t>она</w:t>
      </w:r>
      <w:r w:rsidRPr="00E763A9">
        <w:rPr>
          <w:rFonts w:ascii="Times New Roman" w:eastAsia="Calibri" w:hAnsi="Times New Roman" w:cs="Times New Roman"/>
          <w:b/>
          <w:i/>
          <w:sz w:val="24"/>
          <w:szCs w:val="24"/>
          <w:lang w:val="de-DE" w:eastAsia="ar-SA"/>
        </w:rPr>
        <w:t>) / wir / sie (</w:t>
      </w:r>
      <w:r w:rsidRPr="00E763A9">
        <w:rPr>
          <w:rFonts w:ascii="Times New Roman" w:eastAsia="Calibri" w:hAnsi="Times New Roman" w:cs="Times New Roman"/>
          <w:b/>
          <w:i/>
          <w:sz w:val="24"/>
          <w:szCs w:val="24"/>
          <w:lang w:eastAsia="ar-SA"/>
        </w:rPr>
        <w:t>они</w:t>
      </w:r>
      <w:r w:rsidRPr="00E763A9">
        <w:rPr>
          <w:rFonts w:ascii="Times New Roman" w:eastAsia="Calibri" w:hAnsi="Times New Roman" w:cs="Times New Roman"/>
          <w:b/>
          <w:i/>
          <w:sz w:val="24"/>
          <w:szCs w:val="24"/>
          <w:lang w:val="de-DE" w:eastAsia="ar-SA"/>
        </w:rPr>
        <w:t>)</w:t>
      </w:r>
    </w:p>
    <w:p w:rsidR="00E763A9" w:rsidRPr="00E763A9" w:rsidRDefault="00E763A9" w:rsidP="00E763A9">
      <w:pPr>
        <w:numPr>
          <w:ilvl w:val="0"/>
          <w:numId w:val="14"/>
        </w:numPr>
        <w:suppressAutoHyphens/>
        <w:spacing w:after="0" w:line="360" w:lineRule="auto"/>
        <w:jc w:val="both"/>
        <w:rPr>
          <w:rFonts w:ascii="Times New Roman" w:eastAsia="Calibri" w:hAnsi="Times New Roman" w:cs="Times New Roman"/>
          <w:sz w:val="24"/>
          <w:szCs w:val="24"/>
          <w:u w:val="single"/>
          <w:lang w:val="de-DE" w:eastAsia="ar-SA"/>
        </w:rPr>
      </w:pPr>
      <w:r w:rsidRPr="00E763A9">
        <w:rPr>
          <w:rFonts w:ascii="Times New Roman" w:eastAsia="Calibri" w:hAnsi="Times New Roman" w:cs="Times New Roman"/>
          <w:sz w:val="24"/>
          <w:szCs w:val="24"/>
          <w:lang w:val="de-DE" w:eastAsia="ar-SA"/>
        </w:rPr>
        <w:t xml:space="preserve">Am Freitag gehen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zum Konzert.</w:t>
      </w:r>
    </w:p>
    <w:p w:rsidR="00E763A9" w:rsidRPr="00E763A9" w:rsidRDefault="00E763A9" w:rsidP="00E763A9">
      <w:pPr>
        <w:numPr>
          <w:ilvl w:val="0"/>
          <w:numId w:val="14"/>
        </w:numPr>
        <w:suppressAutoHyphens/>
        <w:spacing w:after="0" w:line="360" w:lineRule="auto"/>
        <w:jc w:val="both"/>
        <w:rPr>
          <w:rFonts w:ascii="Times New Roman" w:eastAsia="Calibri" w:hAnsi="Times New Roman" w:cs="Times New Roman"/>
          <w:sz w:val="24"/>
          <w:szCs w:val="24"/>
          <w:u w:val="single"/>
          <w:lang w:val="de-DE" w:eastAsia="ar-SA"/>
        </w:rPr>
      </w:pP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spiele gern Schach.</w:t>
      </w:r>
    </w:p>
    <w:p w:rsidR="00E763A9" w:rsidRPr="00E763A9" w:rsidRDefault="00E763A9" w:rsidP="00E763A9">
      <w:pPr>
        <w:numPr>
          <w:ilvl w:val="0"/>
          <w:numId w:val="14"/>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mögen die russische Literatur.</w:t>
      </w:r>
    </w:p>
    <w:p w:rsidR="00E763A9" w:rsidRPr="00E763A9" w:rsidRDefault="00E763A9" w:rsidP="00125FB7">
      <w:pPr>
        <w:numPr>
          <w:ilvl w:val="0"/>
          <w:numId w:val="14"/>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 xml:space="preserve">Abends </w:t>
      </w:r>
      <w:r w:rsidR="00125FB7" w:rsidRPr="00125FB7">
        <w:rPr>
          <w:rFonts w:ascii="Times New Roman" w:eastAsia="Calibri" w:hAnsi="Times New Roman" w:cs="Times New Roman"/>
          <w:sz w:val="24"/>
          <w:szCs w:val="24"/>
          <w:lang w:val="de-DE" w:eastAsia="ar-SA"/>
        </w:rPr>
        <w:t xml:space="preserve">fährt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Schi mit ihren Freunden.</w:t>
      </w:r>
    </w:p>
    <w:p w:rsidR="00E763A9" w:rsidRPr="00E763A9" w:rsidRDefault="00E763A9" w:rsidP="00E763A9">
      <w:pPr>
        <w:numPr>
          <w:ilvl w:val="0"/>
          <w:numId w:val="14"/>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 xml:space="preserve">Kannst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 xml:space="preserve">gut singen? </w:t>
      </w:r>
    </w:p>
    <w:p w:rsidR="00E763A9" w:rsidRPr="00E763A9" w:rsidRDefault="00E763A9" w:rsidP="00E763A9">
      <w:pPr>
        <w:numPr>
          <w:ilvl w:val="0"/>
          <w:numId w:val="14"/>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 xml:space="preserve">Am Abend schwimmt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gern.</w:t>
      </w:r>
    </w:p>
    <w:p w:rsidR="00E763A9" w:rsidRPr="00E763A9" w:rsidRDefault="00E763A9" w:rsidP="00E763A9">
      <w:pPr>
        <w:suppressAutoHyphens/>
        <w:spacing w:after="0" w:line="360" w:lineRule="auto"/>
        <w:jc w:val="both"/>
        <w:rPr>
          <w:rFonts w:ascii="Times New Roman" w:eastAsia="Calibri" w:hAnsi="Times New Roman" w:cs="Times New Roman"/>
          <w:sz w:val="24"/>
          <w:szCs w:val="24"/>
          <w:lang w:val="de-DE" w:eastAsia="ar-SA"/>
        </w:rPr>
      </w:pPr>
    </w:p>
    <w:p w:rsidR="00E763A9" w:rsidRPr="00E763A9" w:rsidRDefault="00E763A9" w:rsidP="00E763A9">
      <w:pPr>
        <w:suppressAutoHyphens/>
        <w:spacing w:after="0" w:line="360" w:lineRule="auto"/>
        <w:jc w:val="both"/>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 xml:space="preserve">Расставь неопределенный и определенный артикли: </w:t>
      </w:r>
      <w:r w:rsidRPr="00E763A9">
        <w:rPr>
          <w:rFonts w:ascii="Times New Roman" w:eastAsia="Calibri" w:hAnsi="Times New Roman" w:cs="Times New Roman"/>
          <w:b/>
          <w:i/>
          <w:sz w:val="24"/>
          <w:szCs w:val="24"/>
          <w:lang w:val="de-DE" w:eastAsia="ar-SA"/>
        </w:rPr>
        <w:t>ein</w:t>
      </w:r>
      <w:r w:rsidRPr="00E763A9">
        <w:rPr>
          <w:rFonts w:ascii="Times New Roman" w:eastAsia="Calibri" w:hAnsi="Times New Roman" w:cs="Times New Roman"/>
          <w:b/>
          <w:i/>
          <w:sz w:val="24"/>
          <w:szCs w:val="24"/>
          <w:lang w:eastAsia="ar-SA"/>
        </w:rPr>
        <w:t>/</w:t>
      </w:r>
      <w:r w:rsidRPr="00E763A9">
        <w:rPr>
          <w:rFonts w:ascii="Times New Roman" w:eastAsia="Calibri" w:hAnsi="Times New Roman" w:cs="Times New Roman"/>
          <w:b/>
          <w:i/>
          <w:sz w:val="24"/>
          <w:szCs w:val="24"/>
          <w:lang w:val="de-DE" w:eastAsia="ar-SA"/>
        </w:rPr>
        <w:t>ein</w:t>
      </w:r>
      <w:r w:rsidRPr="00E763A9">
        <w:rPr>
          <w:rFonts w:ascii="Times New Roman" w:eastAsia="Calibri" w:hAnsi="Times New Roman" w:cs="Times New Roman"/>
          <w:b/>
          <w:i/>
          <w:sz w:val="24"/>
          <w:szCs w:val="24"/>
          <w:lang w:eastAsia="ar-SA"/>
        </w:rPr>
        <w:t>/</w:t>
      </w:r>
      <w:r w:rsidRPr="00E763A9">
        <w:rPr>
          <w:rFonts w:ascii="Times New Roman" w:eastAsia="Calibri" w:hAnsi="Times New Roman" w:cs="Times New Roman"/>
          <w:b/>
          <w:i/>
          <w:sz w:val="24"/>
          <w:szCs w:val="24"/>
          <w:lang w:val="de-DE" w:eastAsia="ar-SA"/>
        </w:rPr>
        <w:t>eine</w:t>
      </w:r>
      <w:r w:rsidRPr="00E763A9">
        <w:rPr>
          <w:rFonts w:ascii="Times New Roman" w:eastAsia="Calibri" w:hAnsi="Times New Roman" w:cs="Times New Roman"/>
          <w:b/>
          <w:i/>
          <w:sz w:val="24"/>
          <w:szCs w:val="24"/>
          <w:lang w:eastAsia="ar-SA"/>
        </w:rPr>
        <w:t xml:space="preserve">/  </w:t>
      </w:r>
      <w:r w:rsidRPr="00E763A9">
        <w:rPr>
          <w:rFonts w:ascii="Times New Roman" w:eastAsia="Calibri" w:hAnsi="Times New Roman" w:cs="Times New Roman"/>
          <w:b/>
          <w:i/>
          <w:sz w:val="24"/>
          <w:szCs w:val="24"/>
          <w:lang w:val="de-DE" w:eastAsia="ar-SA"/>
        </w:rPr>
        <w:t>der</w:t>
      </w:r>
      <w:r w:rsidRPr="00E763A9">
        <w:rPr>
          <w:rFonts w:ascii="Times New Roman" w:eastAsia="Calibri" w:hAnsi="Times New Roman" w:cs="Times New Roman"/>
          <w:b/>
          <w:i/>
          <w:sz w:val="24"/>
          <w:szCs w:val="24"/>
          <w:lang w:eastAsia="ar-SA"/>
        </w:rPr>
        <w:t>/</w:t>
      </w:r>
      <w:r w:rsidRPr="00E763A9">
        <w:rPr>
          <w:rFonts w:ascii="Times New Roman" w:eastAsia="Calibri" w:hAnsi="Times New Roman" w:cs="Times New Roman"/>
          <w:b/>
          <w:i/>
          <w:sz w:val="24"/>
          <w:szCs w:val="24"/>
          <w:lang w:val="de-DE" w:eastAsia="ar-SA"/>
        </w:rPr>
        <w:t>die</w:t>
      </w:r>
      <w:r w:rsidRPr="00E763A9">
        <w:rPr>
          <w:rFonts w:ascii="Times New Roman" w:eastAsia="Calibri" w:hAnsi="Times New Roman" w:cs="Times New Roman"/>
          <w:b/>
          <w:i/>
          <w:sz w:val="24"/>
          <w:szCs w:val="24"/>
          <w:lang w:eastAsia="ar-SA"/>
        </w:rPr>
        <w:t>/</w:t>
      </w:r>
      <w:r w:rsidRPr="00E763A9">
        <w:rPr>
          <w:rFonts w:ascii="Times New Roman" w:eastAsia="Calibri" w:hAnsi="Times New Roman" w:cs="Times New Roman"/>
          <w:b/>
          <w:i/>
          <w:sz w:val="24"/>
          <w:szCs w:val="24"/>
          <w:lang w:val="de-DE" w:eastAsia="ar-SA"/>
        </w:rPr>
        <w:t>das</w:t>
      </w:r>
    </w:p>
    <w:p w:rsidR="00E763A9" w:rsidRPr="00E763A9" w:rsidRDefault="00E763A9" w:rsidP="00E763A9">
      <w:pPr>
        <w:numPr>
          <w:ilvl w:val="0"/>
          <w:numId w:val="15"/>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 xml:space="preserve">Das ist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 xml:space="preserve">Katze.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 xml:space="preserve">Katze heißt </w:t>
      </w:r>
      <w:proofErr w:type="spellStart"/>
      <w:r w:rsidRPr="00E763A9">
        <w:rPr>
          <w:rFonts w:ascii="Times New Roman" w:eastAsia="Calibri" w:hAnsi="Times New Roman" w:cs="Times New Roman"/>
          <w:sz w:val="24"/>
          <w:szCs w:val="24"/>
          <w:lang w:val="de-DE" w:eastAsia="ar-SA"/>
        </w:rPr>
        <w:t>Murka</w:t>
      </w:r>
      <w:proofErr w:type="spellEnd"/>
      <w:r w:rsidRPr="00E763A9">
        <w:rPr>
          <w:rFonts w:ascii="Times New Roman" w:eastAsia="Calibri" w:hAnsi="Times New Roman" w:cs="Times New Roman"/>
          <w:sz w:val="24"/>
          <w:szCs w:val="24"/>
          <w:lang w:val="de-DE" w:eastAsia="ar-SA"/>
        </w:rPr>
        <w:t xml:space="preserve">. </w:t>
      </w:r>
    </w:p>
    <w:p w:rsidR="00E763A9" w:rsidRPr="00E763A9" w:rsidRDefault="00E763A9" w:rsidP="00E763A9">
      <w:pPr>
        <w:numPr>
          <w:ilvl w:val="0"/>
          <w:numId w:val="15"/>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 xml:space="preserve">Das ist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 xml:space="preserve">Hamster.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Hamster ist weiß.</w:t>
      </w:r>
    </w:p>
    <w:p w:rsidR="00E763A9" w:rsidRPr="00E763A9" w:rsidRDefault="00E763A9" w:rsidP="00E763A9">
      <w:pPr>
        <w:numPr>
          <w:ilvl w:val="0"/>
          <w:numId w:val="15"/>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 xml:space="preserve">Das ist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 xml:space="preserve">Bleistift.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Bleistift ist rot.</w:t>
      </w:r>
    </w:p>
    <w:p w:rsidR="00E763A9" w:rsidRPr="00E763A9" w:rsidRDefault="00E763A9" w:rsidP="00E763A9">
      <w:pPr>
        <w:numPr>
          <w:ilvl w:val="0"/>
          <w:numId w:val="15"/>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 xml:space="preserve">Das ist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 xml:space="preserve">Lineal.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Lineal ist gelb.</w:t>
      </w:r>
    </w:p>
    <w:p w:rsidR="00E763A9" w:rsidRPr="00E763A9" w:rsidRDefault="00E763A9" w:rsidP="00E763A9">
      <w:pPr>
        <w:numPr>
          <w:ilvl w:val="0"/>
          <w:numId w:val="15"/>
        </w:numPr>
        <w:suppressAutoHyphens/>
        <w:spacing w:after="0" w:line="360" w:lineRule="auto"/>
        <w:jc w:val="both"/>
        <w:rPr>
          <w:rFonts w:ascii="Times New Roman" w:eastAsia="Calibri" w:hAnsi="Times New Roman" w:cs="Times New Roman"/>
          <w:sz w:val="24"/>
          <w:szCs w:val="24"/>
          <w:lang w:val="de-DE" w:eastAsia="ar-SA"/>
        </w:rPr>
      </w:pPr>
      <w:r w:rsidRPr="00E763A9">
        <w:rPr>
          <w:rFonts w:ascii="Times New Roman" w:eastAsia="Calibri" w:hAnsi="Times New Roman" w:cs="Times New Roman"/>
          <w:sz w:val="24"/>
          <w:szCs w:val="24"/>
          <w:lang w:val="de-DE" w:eastAsia="ar-SA"/>
        </w:rPr>
        <w:t xml:space="preserve">Das ist </w:t>
      </w:r>
      <w:r w:rsidRPr="00E763A9">
        <w:rPr>
          <w:rFonts w:ascii="Times New Roman" w:eastAsia="Calibri" w:hAnsi="Times New Roman" w:cs="Times New Roman"/>
          <w:sz w:val="24"/>
          <w:szCs w:val="24"/>
          <w:u w:val="single"/>
          <w:lang w:val="de-DE" w:eastAsia="ar-SA"/>
        </w:rPr>
        <w:t xml:space="preserve">        </w:t>
      </w:r>
      <w:r w:rsidRPr="00E763A9">
        <w:rPr>
          <w:rFonts w:ascii="Times New Roman" w:eastAsia="Calibri" w:hAnsi="Times New Roman" w:cs="Times New Roman"/>
          <w:sz w:val="24"/>
          <w:szCs w:val="24"/>
          <w:lang w:val="de-DE" w:eastAsia="ar-SA"/>
        </w:rPr>
        <w:t xml:space="preserve">Mädchen </w:t>
      </w:r>
      <w:r w:rsidRPr="00E763A9">
        <w:rPr>
          <w:rFonts w:ascii="Times New Roman" w:eastAsia="Calibri" w:hAnsi="Times New Roman" w:cs="Times New Roman"/>
          <w:sz w:val="24"/>
          <w:szCs w:val="24"/>
          <w:u w:val="single"/>
          <w:lang w:val="de-DE" w:eastAsia="ar-SA"/>
        </w:rPr>
        <w:t xml:space="preserve">           </w:t>
      </w:r>
      <w:proofErr w:type="spellStart"/>
      <w:r w:rsidRPr="00E763A9">
        <w:rPr>
          <w:rFonts w:ascii="Times New Roman" w:eastAsia="Calibri" w:hAnsi="Times New Roman" w:cs="Times New Roman"/>
          <w:sz w:val="24"/>
          <w:szCs w:val="24"/>
          <w:lang w:val="de-DE" w:eastAsia="ar-SA"/>
        </w:rPr>
        <w:t>Mädchen</w:t>
      </w:r>
      <w:proofErr w:type="spellEnd"/>
      <w:r w:rsidRPr="00E763A9">
        <w:rPr>
          <w:rFonts w:ascii="Times New Roman" w:eastAsia="Calibri" w:hAnsi="Times New Roman" w:cs="Times New Roman"/>
          <w:sz w:val="24"/>
          <w:szCs w:val="24"/>
          <w:lang w:val="de-DE" w:eastAsia="ar-SA"/>
        </w:rPr>
        <w:t xml:space="preserve"> ist 15 Jahre alt.</w:t>
      </w:r>
    </w:p>
    <w:p w:rsidR="00E763A9" w:rsidRPr="00E763A9" w:rsidRDefault="00E763A9" w:rsidP="00E763A9">
      <w:pPr>
        <w:suppressAutoHyphens/>
        <w:spacing w:after="0" w:line="360" w:lineRule="auto"/>
        <w:jc w:val="both"/>
        <w:rPr>
          <w:rFonts w:ascii="Times New Roman" w:eastAsia="Calibri" w:hAnsi="Times New Roman" w:cs="Times New Roman"/>
          <w:sz w:val="24"/>
          <w:szCs w:val="24"/>
          <w:lang w:val="de-DE" w:eastAsia="ar-SA"/>
        </w:rPr>
      </w:pPr>
    </w:p>
    <w:p w:rsidR="00E763A9" w:rsidRPr="00E763A9" w:rsidRDefault="00125FB7" w:rsidP="00E763A9">
      <w:pPr>
        <w:suppressAutoHyphens/>
        <w:spacing w:after="0" w:line="360" w:lineRule="auto"/>
        <w:jc w:val="center"/>
        <w:rPr>
          <w:rFonts w:ascii="Times New Roman" w:eastAsia="Calibri" w:hAnsi="Times New Roman" w:cs="Times New Roman"/>
          <w:b/>
          <w:sz w:val="24"/>
          <w:szCs w:val="24"/>
          <w:lang w:eastAsia="ar-SA"/>
        </w:rPr>
      </w:pPr>
      <w:r w:rsidRPr="00125FB7">
        <w:rPr>
          <w:rFonts w:ascii="Times New Roman" w:eastAsia="Calibri" w:hAnsi="Times New Roman" w:cs="Times New Roman"/>
          <w:b/>
          <w:sz w:val="24"/>
          <w:szCs w:val="24"/>
          <w:u w:val="single"/>
          <w:lang w:val="de-DE" w:eastAsia="ar-SA"/>
        </w:rPr>
        <w:t>Schreiben</w:t>
      </w:r>
      <w:r w:rsidRPr="00D67C57">
        <w:rPr>
          <w:rFonts w:ascii="Times New Roman" w:eastAsia="Calibri" w:hAnsi="Times New Roman" w:cs="Times New Roman"/>
          <w:b/>
          <w:sz w:val="24"/>
          <w:szCs w:val="24"/>
          <w:u w:val="single"/>
          <w:lang w:eastAsia="ar-SA"/>
        </w:rPr>
        <w:t xml:space="preserve"> </w:t>
      </w:r>
      <w:r w:rsidR="00E763A9" w:rsidRPr="00E763A9">
        <w:rPr>
          <w:rFonts w:ascii="Times New Roman" w:eastAsia="Calibri" w:hAnsi="Times New Roman" w:cs="Times New Roman"/>
          <w:sz w:val="24"/>
          <w:szCs w:val="24"/>
          <w:lang w:eastAsia="ar-SA"/>
        </w:rPr>
        <w:t>[6]</w:t>
      </w:r>
    </w:p>
    <w:p w:rsidR="00E763A9" w:rsidRPr="00E763A9" w:rsidRDefault="00E763A9" w:rsidP="00E763A9">
      <w:pPr>
        <w:spacing w:after="0" w:line="100" w:lineRule="atLeast"/>
        <w:jc w:val="both"/>
        <w:rPr>
          <w:rFonts w:ascii="Times New Roman" w:eastAsia="Calibri" w:hAnsi="Times New Roman" w:cs="Times New Roman"/>
          <w:sz w:val="24"/>
          <w:szCs w:val="24"/>
          <w:lang w:eastAsia="ar-SA"/>
        </w:rPr>
      </w:pPr>
      <w:r w:rsidRPr="00E763A9">
        <w:rPr>
          <w:rFonts w:ascii="Times New Roman" w:eastAsia="Calibri" w:hAnsi="Times New Roman" w:cs="Times New Roman"/>
          <w:b/>
          <w:sz w:val="24"/>
          <w:szCs w:val="24"/>
          <w:lang w:eastAsia="ar-SA"/>
        </w:rPr>
        <w:t xml:space="preserve">Прочитай письмо </w:t>
      </w:r>
      <w:proofErr w:type="spellStart"/>
      <w:r w:rsidRPr="00E763A9">
        <w:rPr>
          <w:rFonts w:ascii="Times New Roman" w:eastAsia="Calibri" w:hAnsi="Times New Roman" w:cs="Times New Roman"/>
          <w:b/>
          <w:sz w:val="24"/>
          <w:szCs w:val="24"/>
          <w:lang w:eastAsia="ar-SA"/>
        </w:rPr>
        <w:t>Штефана</w:t>
      </w:r>
      <w:proofErr w:type="spellEnd"/>
      <w:r w:rsidRPr="00E763A9">
        <w:rPr>
          <w:rFonts w:ascii="Times New Roman" w:eastAsia="Calibri" w:hAnsi="Times New Roman" w:cs="Times New Roman"/>
          <w:b/>
          <w:sz w:val="24"/>
          <w:szCs w:val="24"/>
          <w:lang w:eastAsia="ar-SA"/>
        </w:rPr>
        <w:t xml:space="preserve"> Клаусу. Напиши </w:t>
      </w:r>
      <w:proofErr w:type="spellStart"/>
      <w:r w:rsidRPr="00E763A9">
        <w:rPr>
          <w:rFonts w:ascii="Times New Roman" w:eastAsia="Calibri" w:hAnsi="Times New Roman" w:cs="Times New Roman"/>
          <w:b/>
          <w:sz w:val="24"/>
          <w:szCs w:val="24"/>
          <w:lang w:eastAsia="ar-SA"/>
        </w:rPr>
        <w:t>Штефану</w:t>
      </w:r>
      <w:proofErr w:type="spellEnd"/>
      <w:r w:rsidRPr="00E763A9">
        <w:rPr>
          <w:rFonts w:ascii="Times New Roman" w:eastAsia="Calibri" w:hAnsi="Times New Roman" w:cs="Times New Roman"/>
          <w:b/>
          <w:sz w:val="24"/>
          <w:szCs w:val="24"/>
          <w:lang w:eastAsia="ar-SA"/>
        </w:rPr>
        <w:t xml:space="preserve"> ответное письмо, отвечая на вопросы.</w:t>
      </w:r>
    </w:p>
    <w:p w:rsidR="00E763A9" w:rsidRPr="00E763A9" w:rsidRDefault="00E763A9" w:rsidP="00E763A9">
      <w:pPr>
        <w:suppressAutoHyphens/>
        <w:spacing w:after="0"/>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Hallo Markus, wie geht’s? </w:t>
      </w:r>
    </w:p>
    <w:p w:rsidR="00E763A9" w:rsidRPr="00E763A9" w:rsidRDefault="00E763A9" w:rsidP="00E763A9">
      <w:pPr>
        <w:suppressAutoHyphens/>
        <w:spacing w:after="0"/>
        <w:rPr>
          <w:rFonts w:ascii="Times New Roman" w:eastAsia="Calibri" w:hAnsi="Times New Roman" w:cs="Times New Roman"/>
          <w:lang w:val="de-DE" w:eastAsia="ar-SA"/>
        </w:rPr>
      </w:pPr>
    </w:p>
    <w:p w:rsidR="00E763A9" w:rsidRPr="00E763A9" w:rsidRDefault="00E763A9" w:rsidP="00E763A9">
      <w:pPr>
        <w:suppressAutoHyphens/>
        <w:spacing w:after="0"/>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Ich möchte über mich ein bisschen erzählen. Ich heiße Stefan. Ich wohne in Berlin. Ich bin 14 Jahre alt. Ich habe eine große Familie: mein Vater, meine Mutter und meine Geschwister Ewa und Klaus. Hast du Geschwister?</w:t>
      </w:r>
    </w:p>
    <w:p w:rsidR="00E763A9" w:rsidRPr="00E763A9" w:rsidRDefault="00E763A9" w:rsidP="00E763A9">
      <w:pPr>
        <w:suppressAutoHyphens/>
        <w:spacing w:after="0"/>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 xml:space="preserve">Jeden Tag stehe ich um 7 Uhr auf. Ich frühstücke um 7 Uhr 20. Ich esse </w:t>
      </w:r>
      <w:r w:rsidR="00125FB7" w:rsidRPr="00125FB7">
        <w:rPr>
          <w:rFonts w:ascii="Times New Roman" w:eastAsia="Calibri" w:hAnsi="Times New Roman" w:cs="Times New Roman"/>
          <w:lang w:val="de-DE" w:eastAsia="ar-SA"/>
        </w:rPr>
        <w:t xml:space="preserve">Brot </w:t>
      </w:r>
      <w:r w:rsidRPr="00E763A9">
        <w:rPr>
          <w:rFonts w:ascii="Times New Roman" w:eastAsia="Calibri" w:hAnsi="Times New Roman" w:cs="Times New Roman"/>
          <w:lang w:val="de-DE" w:eastAsia="ar-SA"/>
        </w:rPr>
        <w:t>mit Wurst und Käse und trinke Tee. Und wann stehst du auf?</w:t>
      </w:r>
    </w:p>
    <w:p w:rsidR="00E763A9" w:rsidRPr="00E763A9" w:rsidRDefault="00E763A9" w:rsidP="00E763A9">
      <w:pPr>
        <w:suppressAutoHyphens/>
        <w:spacing w:after="0"/>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Vor der Schule habe ich Musik-AG. Ich mag singen. Was magst du?</w:t>
      </w:r>
    </w:p>
    <w:p w:rsidR="00E763A9" w:rsidRPr="00E763A9" w:rsidRDefault="00E763A9" w:rsidP="00E763A9">
      <w:pPr>
        <w:suppressAutoHyphens/>
        <w:spacing w:after="0"/>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Abends mag ich Hausaufgabe</w:t>
      </w:r>
      <w:r w:rsidR="00125FB7">
        <w:rPr>
          <w:rFonts w:ascii="Times New Roman" w:eastAsia="Calibri" w:hAnsi="Times New Roman" w:cs="Times New Roman"/>
          <w:lang w:val="de-DE" w:eastAsia="ar-SA"/>
        </w:rPr>
        <w:t>n</w:t>
      </w:r>
      <w:r w:rsidRPr="00E763A9">
        <w:rPr>
          <w:rFonts w:ascii="Times New Roman" w:eastAsia="Calibri" w:hAnsi="Times New Roman" w:cs="Times New Roman"/>
          <w:lang w:val="de-DE" w:eastAsia="ar-SA"/>
        </w:rPr>
        <w:t xml:space="preserve"> machen, Musik hören und lesen. </w:t>
      </w:r>
      <w:r w:rsidR="00125FB7" w:rsidRPr="00125FB7">
        <w:rPr>
          <w:rFonts w:ascii="Times New Roman" w:eastAsia="Calibri" w:hAnsi="Times New Roman" w:cs="Times New Roman"/>
          <w:lang w:val="de-DE" w:eastAsia="ar-SA"/>
        </w:rPr>
        <w:t xml:space="preserve">Ich mag auch </w:t>
      </w:r>
      <w:r w:rsidRPr="00E763A9">
        <w:rPr>
          <w:rFonts w:ascii="Times New Roman" w:eastAsia="Calibri" w:hAnsi="Times New Roman" w:cs="Times New Roman"/>
          <w:lang w:val="de-DE" w:eastAsia="ar-SA"/>
        </w:rPr>
        <w:t>mit meinen Geschwistern spazieren. Und was magst du abends?</w:t>
      </w:r>
    </w:p>
    <w:p w:rsidR="00E763A9" w:rsidRPr="00E763A9" w:rsidRDefault="00E763A9" w:rsidP="00E763A9">
      <w:pPr>
        <w:suppressAutoHyphens/>
        <w:spacing w:after="0"/>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Am Wochenende singe ich mit meiner Freund</w:t>
      </w:r>
      <w:r w:rsidR="00125FB7">
        <w:rPr>
          <w:rFonts w:ascii="Times New Roman" w:eastAsia="Calibri" w:hAnsi="Times New Roman" w:cs="Times New Roman"/>
          <w:lang w:val="de-DE" w:eastAsia="ar-SA"/>
        </w:rPr>
        <w:t>in</w:t>
      </w:r>
      <w:r w:rsidRPr="00E763A9">
        <w:rPr>
          <w:rFonts w:ascii="Times New Roman" w:eastAsia="Calibri" w:hAnsi="Times New Roman" w:cs="Times New Roman"/>
          <w:lang w:val="de-DE" w:eastAsia="ar-SA"/>
        </w:rPr>
        <w:t xml:space="preserve"> in unserer Musikgruppe oder wir gehen zum Konzert. Wohin gehst du am Wochenende?</w:t>
      </w:r>
    </w:p>
    <w:p w:rsidR="00E763A9" w:rsidRPr="00E763A9" w:rsidRDefault="00E763A9" w:rsidP="00E763A9">
      <w:pPr>
        <w:suppressAutoHyphens/>
        <w:spacing w:after="0"/>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Jetzt schreibe ich dir einen Brief und höre Musik. Und was machst du jetzt?</w:t>
      </w:r>
    </w:p>
    <w:p w:rsidR="00E763A9" w:rsidRPr="00E763A9" w:rsidRDefault="00E763A9" w:rsidP="00E763A9">
      <w:pPr>
        <w:suppressAutoHyphens/>
        <w:spacing w:after="0"/>
        <w:rPr>
          <w:rFonts w:ascii="Times New Roman" w:eastAsia="Calibri" w:hAnsi="Times New Roman" w:cs="Times New Roman"/>
          <w:lang w:val="de-DE" w:eastAsia="ar-SA"/>
        </w:rPr>
      </w:pPr>
    </w:p>
    <w:p w:rsidR="00E763A9" w:rsidRPr="00E763A9" w:rsidRDefault="00E763A9" w:rsidP="00E763A9">
      <w:pPr>
        <w:suppressAutoHyphens/>
        <w:spacing w:after="0"/>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Liebe Grüße</w:t>
      </w:r>
    </w:p>
    <w:p w:rsidR="00E763A9" w:rsidRPr="00E763A9" w:rsidRDefault="00E763A9" w:rsidP="00E763A9">
      <w:pPr>
        <w:suppressAutoHyphens/>
        <w:spacing w:after="0"/>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dein Freund Stefan</w:t>
      </w:r>
    </w:p>
    <w:p w:rsidR="00E763A9" w:rsidRPr="00E763A9" w:rsidRDefault="00E763A9" w:rsidP="00E763A9">
      <w:pPr>
        <w:suppressAutoHyphens/>
        <w:spacing w:after="0"/>
        <w:rPr>
          <w:rFonts w:ascii="Times New Roman" w:eastAsia="Calibri" w:hAnsi="Times New Roman" w:cs="Times New Roman"/>
          <w:lang w:val="de-DE" w:eastAsia="ar-SA"/>
        </w:rPr>
      </w:pPr>
      <w:r w:rsidRPr="00E763A9">
        <w:rPr>
          <w:rFonts w:ascii="Times New Roman" w:eastAsia="Calibri" w:hAnsi="Times New Roman" w:cs="Times New Roman"/>
          <w:lang w:val="de-DE" w:eastAsia="ar-SA"/>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76E26" w:rsidRPr="00E763A9" w:rsidRDefault="00976E26">
      <w:pPr>
        <w:rPr>
          <w:lang w:val="de-DE"/>
        </w:rPr>
      </w:pPr>
    </w:p>
    <w:sectPr w:rsidR="00976E26" w:rsidRPr="00E763A9" w:rsidSect="00D67C57">
      <w:headerReference w:type="default" r:id="rId13"/>
      <w:footerReference w:type="default" r:id="rId14"/>
      <w:footnotePr>
        <w:pos w:val="beneathText"/>
      </w:footnotePr>
      <w:pgSz w:w="11906" w:h="16838"/>
      <w:pgMar w:top="1134" w:right="850" w:bottom="1134" w:left="1701" w:header="708" w:footer="708" w:gutter="0"/>
      <w:cols w:space="720"/>
      <w:titlePg/>
      <w:docGrid w:linePitch="360" w:charSpace="-20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1E9D" w:rsidRDefault="00EE1E9D">
      <w:pPr>
        <w:spacing w:after="0" w:line="240" w:lineRule="auto"/>
      </w:pPr>
      <w:r>
        <w:separator/>
      </w:r>
    </w:p>
  </w:endnote>
  <w:endnote w:type="continuationSeparator" w:id="0">
    <w:p w:rsidR="00EE1E9D" w:rsidRDefault="00EE1E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25C4" w:rsidRDefault="009525C4">
    <w:pPr>
      <w:pStyle w:val="ad"/>
      <w:jc w:val="center"/>
    </w:pPr>
  </w:p>
  <w:p w:rsidR="009525C4" w:rsidRDefault="009525C4">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1E9D" w:rsidRDefault="00EE1E9D">
      <w:pPr>
        <w:spacing w:after="0" w:line="240" w:lineRule="auto"/>
      </w:pPr>
      <w:r>
        <w:separator/>
      </w:r>
    </w:p>
  </w:footnote>
  <w:footnote w:type="continuationSeparator" w:id="0">
    <w:p w:rsidR="00EE1E9D" w:rsidRDefault="00EE1E9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25C4" w:rsidRDefault="009525C4">
    <w:pPr>
      <w:pStyle w:val="ab"/>
      <w:jc w:val="center"/>
    </w:pPr>
    <w:r>
      <w:fldChar w:fldCharType="begin"/>
    </w:r>
    <w:r>
      <w:instrText>PAGE   \* MERGEFORMAT</w:instrText>
    </w:r>
    <w:r>
      <w:fldChar w:fldCharType="separate"/>
    </w:r>
    <w:r w:rsidR="00D67C57">
      <w:rPr>
        <w:noProof/>
      </w:rPr>
      <w:t>2</w:t>
    </w:r>
    <w:r>
      <w:fldChar w:fldCharType="end"/>
    </w:r>
  </w:p>
  <w:p w:rsidR="009525C4" w:rsidRDefault="009525C4">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4438AE80"/>
    <w:lvl w:ilvl="0">
      <w:start w:val="1"/>
      <w:numFmt w:val="decimal"/>
      <w:pStyle w:val="1"/>
      <w:lvlText w:val="%1."/>
      <w:lvlJc w:val="left"/>
      <w:pPr>
        <w:ind w:left="360" w:hanging="360"/>
      </w:pPr>
      <w:rPr>
        <w:rFonts w:hint="default"/>
      </w:rPr>
    </w:lvl>
    <w:lvl w:ilvl="1">
      <w:start w:val="1"/>
      <w:numFmt w:val="decimal"/>
      <w:pStyle w:val="2"/>
      <w:lvlText w:val="%1.%2."/>
      <w:lvlJc w:val="left"/>
      <w:pPr>
        <w:ind w:left="792" w:hanging="432"/>
      </w:pPr>
      <w:rPr>
        <w:rFonts w:hint="default"/>
      </w:rPr>
    </w:lvl>
    <w:lvl w:ilvl="2">
      <w:start w:val="1"/>
      <w:numFmt w:val="none"/>
      <w:pStyle w:val="3"/>
      <w:lvlText w:val="1.3.1."/>
      <w:lvlJc w:val="left"/>
      <w:pPr>
        <w:ind w:left="1224" w:hanging="504"/>
      </w:pPr>
      <w:rPr>
        <w:rFonts w:hint="default"/>
      </w:rPr>
    </w:lvl>
    <w:lvl w:ilvl="3">
      <w:start w:val="1"/>
      <w:numFmt w:val="decimal"/>
      <w:pStyle w:val="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00000003"/>
    <w:multiLevelType w:val="multilevel"/>
    <w:tmpl w:val="41A0E77C"/>
    <w:name w:val="WWNum2"/>
    <w:lvl w:ilvl="0">
      <w:start w:val="1"/>
      <w:numFmt w:val="decimal"/>
      <w:lvlText w:val="%1)"/>
      <w:lvlJc w:val="left"/>
      <w:pPr>
        <w:tabs>
          <w:tab w:val="num" w:pos="0"/>
        </w:tabs>
        <w:ind w:left="360" w:hanging="360"/>
      </w:pPr>
      <w:rPr>
        <w:rFonts w:cs="Times New Roman"/>
        <w:b w:val="0"/>
      </w:rPr>
    </w:lvl>
    <w:lvl w:ilvl="1">
      <w:start w:val="1"/>
      <w:numFmt w:val="bullet"/>
      <w:lvlText w:val=""/>
      <w:lvlJc w:val="left"/>
      <w:pPr>
        <w:tabs>
          <w:tab w:val="num" w:pos="0"/>
        </w:tabs>
        <w:ind w:left="720" w:hanging="360"/>
      </w:pPr>
      <w:rPr>
        <w:rFonts w:ascii="Wingdings" w:hAnsi="Wingdings"/>
      </w:rPr>
    </w:lvl>
    <w:lvl w:ilvl="2">
      <w:start w:val="1"/>
      <w:numFmt w:val="lowerRoman"/>
      <w:lvlText w:val="%2.%3)"/>
      <w:lvlJc w:val="left"/>
      <w:pPr>
        <w:tabs>
          <w:tab w:val="num" w:pos="0"/>
        </w:tabs>
        <w:ind w:left="1080" w:hanging="360"/>
      </w:pPr>
      <w:rPr>
        <w:rFonts w:cs="Times New Roman"/>
      </w:rPr>
    </w:lvl>
    <w:lvl w:ilvl="3">
      <w:start w:val="1"/>
      <w:numFmt w:val="decimal"/>
      <w:lvlText w:val="(%2.%3.%4)"/>
      <w:lvlJc w:val="left"/>
      <w:pPr>
        <w:tabs>
          <w:tab w:val="num" w:pos="0"/>
        </w:tabs>
        <w:ind w:left="1440" w:hanging="360"/>
      </w:pPr>
      <w:rPr>
        <w:rFonts w:cs="Times New Roman"/>
      </w:rPr>
    </w:lvl>
    <w:lvl w:ilvl="4">
      <w:start w:val="1"/>
      <w:numFmt w:val="lowerLetter"/>
      <w:lvlText w:val="(%2.%3.%4.%5)"/>
      <w:lvlJc w:val="left"/>
      <w:pPr>
        <w:tabs>
          <w:tab w:val="num" w:pos="0"/>
        </w:tabs>
        <w:ind w:left="1800" w:hanging="360"/>
      </w:pPr>
      <w:rPr>
        <w:rFonts w:cs="Times New Roman"/>
      </w:rPr>
    </w:lvl>
    <w:lvl w:ilvl="5">
      <w:start w:val="1"/>
      <w:numFmt w:val="lowerRoman"/>
      <w:lvlText w:val="(%2.%3.%4.%5.%6)"/>
      <w:lvlJc w:val="left"/>
      <w:pPr>
        <w:tabs>
          <w:tab w:val="num" w:pos="0"/>
        </w:tabs>
        <w:ind w:left="2160" w:hanging="360"/>
      </w:pPr>
      <w:rPr>
        <w:rFonts w:cs="Times New Roman"/>
      </w:rPr>
    </w:lvl>
    <w:lvl w:ilvl="6">
      <w:start w:val="1"/>
      <w:numFmt w:val="decimal"/>
      <w:lvlText w:val="%2.%3.%4.%5.%6.%7."/>
      <w:lvlJc w:val="left"/>
      <w:pPr>
        <w:tabs>
          <w:tab w:val="num" w:pos="0"/>
        </w:tabs>
        <w:ind w:left="2520" w:hanging="360"/>
      </w:pPr>
      <w:rPr>
        <w:rFonts w:cs="Times New Roman"/>
      </w:rPr>
    </w:lvl>
    <w:lvl w:ilvl="7">
      <w:start w:val="1"/>
      <w:numFmt w:val="lowerLetter"/>
      <w:lvlText w:val="%2.%3.%4.%5.%6.%7.%8."/>
      <w:lvlJc w:val="left"/>
      <w:pPr>
        <w:tabs>
          <w:tab w:val="num" w:pos="0"/>
        </w:tabs>
        <w:ind w:left="2880" w:hanging="360"/>
      </w:pPr>
      <w:rPr>
        <w:rFonts w:cs="Times New Roman"/>
      </w:rPr>
    </w:lvl>
    <w:lvl w:ilvl="8">
      <w:start w:val="1"/>
      <w:numFmt w:val="lowerRoman"/>
      <w:lvlText w:val="%2.%3.%4.%5.%6.%7.%8.%9."/>
      <w:lvlJc w:val="left"/>
      <w:pPr>
        <w:tabs>
          <w:tab w:val="num" w:pos="0"/>
        </w:tabs>
        <w:ind w:left="3240" w:hanging="360"/>
      </w:pPr>
      <w:rPr>
        <w:rFonts w:cs="Times New Roman"/>
      </w:rPr>
    </w:lvl>
  </w:abstractNum>
  <w:abstractNum w:abstractNumId="2">
    <w:nsid w:val="00000004"/>
    <w:multiLevelType w:val="multilevel"/>
    <w:tmpl w:val="00000004"/>
    <w:name w:val="WWNum3"/>
    <w:lvl w:ilvl="0">
      <w:start w:val="1"/>
      <w:numFmt w:val="decimal"/>
      <w:lvlText w:val="%1)"/>
      <w:lvlJc w:val="left"/>
      <w:pPr>
        <w:tabs>
          <w:tab w:val="num" w:pos="0"/>
        </w:tabs>
        <w:ind w:left="360" w:hanging="360"/>
      </w:pPr>
      <w:rPr>
        <w:rFonts w:cs="Times New Roman"/>
      </w:rPr>
    </w:lvl>
    <w:lvl w:ilvl="1">
      <w:start w:val="1"/>
      <w:numFmt w:val="bullet"/>
      <w:lvlText w:val=""/>
      <w:lvlJc w:val="left"/>
      <w:pPr>
        <w:tabs>
          <w:tab w:val="num" w:pos="0"/>
        </w:tabs>
        <w:ind w:left="720" w:hanging="360"/>
      </w:pPr>
      <w:rPr>
        <w:rFonts w:ascii="Wingdings" w:hAnsi="Wingdings"/>
      </w:rPr>
    </w:lvl>
    <w:lvl w:ilvl="2">
      <w:start w:val="1"/>
      <w:numFmt w:val="lowerRoman"/>
      <w:lvlText w:val="%2.%3)"/>
      <w:lvlJc w:val="left"/>
      <w:pPr>
        <w:tabs>
          <w:tab w:val="num" w:pos="0"/>
        </w:tabs>
        <w:ind w:left="1080" w:hanging="360"/>
      </w:pPr>
      <w:rPr>
        <w:rFonts w:cs="Times New Roman"/>
      </w:rPr>
    </w:lvl>
    <w:lvl w:ilvl="3">
      <w:start w:val="1"/>
      <w:numFmt w:val="decimal"/>
      <w:lvlText w:val="(%2.%3.%4)"/>
      <w:lvlJc w:val="left"/>
      <w:pPr>
        <w:tabs>
          <w:tab w:val="num" w:pos="0"/>
        </w:tabs>
        <w:ind w:left="1440" w:hanging="360"/>
      </w:pPr>
      <w:rPr>
        <w:rFonts w:cs="Times New Roman"/>
      </w:rPr>
    </w:lvl>
    <w:lvl w:ilvl="4">
      <w:start w:val="1"/>
      <w:numFmt w:val="lowerLetter"/>
      <w:lvlText w:val="(%2.%3.%4.%5)"/>
      <w:lvlJc w:val="left"/>
      <w:pPr>
        <w:tabs>
          <w:tab w:val="num" w:pos="0"/>
        </w:tabs>
        <w:ind w:left="1800" w:hanging="360"/>
      </w:pPr>
      <w:rPr>
        <w:rFonts w:cs="Times New Roman"/>
      </w:rPr>
    </w:lvl>
    <w:lvl w:ilvl="5">
      <w:start w:val="1"/>
      <w:numFmt w:val="lowerRoman"/>
      <w:lvlText w:val="(%2.%3.%4.%5.%6)"/>
      <w:lvlJc w:val="left"/>
      <w:pPr>
        <w:tabs>
          <w:tab w:val="num" w:pos="0"/>
        </w:tabs>
        <w:ind w:left="2160" w:hanging="360"/>
      </w:pPr>
      <w:rPr>
        <w:rFonts w:cs="Times New Roman"/>
      </w:rPr>
    </w:lvl>
    <w:lvl w:ilvl="6">
      <w:start w:val="1"/>
      <w:numFmt w:val="decimal"/>
      <w:lvlText w:val="%2.%3.%4.%5.%6.%7."/>
      <w:lvlJc w:val="left"/>
      <w:pPr>
        <w:tabs>
          <w:tab w:val="num" w:pos="0"/>
        </w:tabs>
        <w:ind w:left="2520" w:hanging="360"/>
      </w:pPr>
      <w:rPr>
        <w:rFonts w:cs="Times New Roman"/>
      </w:rPr>
    </w:lvl>
    <w:lvl w:ilvl="7">
      <w:start w:val="1"/>
      <w:numFmt w:val="lowerLetter"/>
      <w:lvlText w:val="%2.%3.%4.%5.%6.%7.%8."/>
      <w:lvlJc w:val="left"/>
      <w:pPr>
        <w:tabs>
          <w:tab w:val="num" w:pos="0"/>
        </w:tabs>
        <w:ind w:left="2880" w:hanging="360"/>
      </w:pPr>
      <w:rPr>
        <w:rFonts w:cs="Times New Roman"/>
      </w:rPr>
    </w:lvl>
    <w:lvl w:ilvl="8">
      <w:start w:val="1"/>
      <w:numFmt w:val="lowerRoman"/>
      <w:lvlText w:val="%2.%3.%4.%5.%6.%7.%8.%9."/>
      <w:lvlJc w:val="left"/>
      <w:pPr>
        <w:tabs>
          <w:tab w:val="num" w:pos="0"/>
        </w:tabs>
        <w:ind w:left="3240" w:hanging="360"/>
      </w:pPr>
      <w:rPr>
        <w:rFonts w:cs="Times New Roman"/>
      </w:rPr>
    </w:lvl>
  </w:abstractNum>
  <w:abstractNum w:abstractNumId="3">
    <w:nsid w:val="00000005"/>
    <w:multiLevelType w:val="multilevel"/>
    <w:tmpl w:val="00000005"/>
    <w:name w:val="WWNum4"/>
    <w:lvl w:ilvl="0">
      <w:start w:val="1"/>
      <w:numFmt w:val="decimal"/>
      <w:lvlText w:val="%1)"/>
      <w:lvlJc w:val="left"/>
      <w:pPr>
        <w:tabs>
          <w:tab w:val="num" w:pos="0"/>
        </w:tabs>
        <w:ind w:left="360" w:hanging="360"/>
      </w:pPr>
      <w:rPr>
        <w:rFonts w:cs="Times New Roman"/>
      </w:rPr>
    </w:lvl>
    <w:lvl w:ilvl="1">
      <w:start w:val="1"/>
      <w:numFmt w:val="bullet"/>
      <w:lvlText w:val=""/>
      <w:lvlJc w:val="left"/>
      <w:pPr>
        <w:tabs>
          <w:tab w:val="num" w:pos="0"/>
        </w:tabs>
        <w:ind w:left="720" w:hanging="360"/>
      </w:pPr>
      <w:rPr>
        <w:rFonts w:ascii="Wingdings" w:hAnsi="Wingdings"/>
      </w:rPr>
    </w:lvl>
    <w:lvl w:ilvl="2">
      <w:start w:val="1"/>
      <w:numFmt w:val="lowerRoman"/>
      <w:lvlText w:val="%2.%3)"/>
      <w:lvlJc w:val="left"/>
      <w:pPr>
        <w:tabs>
          <w:tab w:val="num" w:pos="0"/>
        </w:tabs>
        <w:ind w:left="1080" w:hanging="360"/>
      </w:pPr>
      <w:rPr>
        <w:rFonts w:cs="Times New Roman"/>
      </w:rPr>
    </w:lvl>
    <w:lvl w:ilvl="3">
      <w:start w:val="1"/>
      <w:numFmt w:val="decimal"/>
      <w:lvlText w:val="(%2.%3.%4)"/>
      <w:lvlJc w:val="left"/>
      <w:pPr>
        <w:tabs>
          <w:tab w:val="num" w:pos="0"/>
        </w:tabs>
        <w:ind w:left="1440" w:hanging="360"/>
      </w:pPr>
      <w:rPr>
        <w:rFonts w:cs="Times New Roman"/>
      </w:rPr>
    </w:lvl>
    <w:lvl w:ilvl="4">
      <w:start w:val="1"/>
      <w:numFmt w:val="lowerLetter"/>
      <w:lvlText w:val="(%2.%3.%4.%5)"/>
      <w:lvlJc w:val="left"/>
      <w:pPr>
        <w:tabs>
          <w:tab w:val="num" w:pos="0"/>
        </w:tabs>
        <w:ind w:left="1800" w:hanging="360"/>
      </w:pPr>
      <w:rPr>
        <w:rFonts w:cs="Times New Roman"/>
      </w:rPr>
    </w:lvl>
    <w:lvl w:ilvl="5">
      <w:start w:val="1"/>
      <w:numFmt w:val="lowerRoman"/>
      <w:lvlText w:val="(%2.%3.%4.%5.%6)"/>
      <w:lvlJc w:val="left"/>
      <w:pPr>
        <w:tabs>
          <w:tab w:val="num" w:pos="0"/>
        </w:tabs>
        <w:ind w:left="2160" w:hanging="360"/>
      </w:pPr>
      <w:rPr>
        <w:rFonts w:cs="Times New Roman"/>
      </w:rPr>
    </w:lvl>
    <w:lvl w:ilvl="6">
      <w:start w:val="1"/>
      <w:numFmt w:val="decimal"/>
      <w:lvlText w:val="%2.%3.%4.%5.%6.%7."/>
      <w:lvlJc w:val="left"/>
      <w:pPr>
        <w:tabs>
          <w:tab w:val="num" w:pos="0"/>
        </w:tabs>
        <w:ind w:left="2520" w:hanging="360"/>
      </w:pPr>
      <w:rPr>
        <w:rFonts w:cs="Times New Roman"/>
      </w:rPr>
    </w:lvl>
    <w:lvl w:ilvl="7">
      <w:start w:val="1"/>
      <w:numFmt w:val="lowerLetter"/>
      <w:lvlText w:val="%2.%3.%4.%5.%6.%7.%8."/>
      <w:lvlJc w:val="left"/>
      <w:pPr>
        <w:tabs>
          <w:tab w:val="num" w:pos="0"/>
        </w:tabs>
        <w:ind w:left="2880" w:hanging="360"/>
      </w:pPr>
      <w:rPr>
        <w:rFonts w:cs="Times New Roman"/>
      </w:rPr>
    </w:lvl>
    <w:lvl w:ilvl="8">
      <w:start w:val="1"/>
      <w:numFmt w:val="lowerRoman"/>
      <w:lvlText w:val="%2.%3.%4.%5.%6.%7.%8.%9."/>
      <w:lvlJc w:val="left"/>
      <w:pPr>
        <w:tabs>
          <w:tab w:val="num" w:pos="0"/>
        </w:tabs>
        <w:ind w:left="3240" w:hanging="360"/>
      </w:pPr>
      <w:rPr>
        <w:rFonts w:cs="Times New Roman"/>
      </w:rPr>
    </w:lvl>
  </w:abstractNum>
  <w:abstractNum w:abstractNumId="4">
    <w:nsid w:val="00000006"/>
    <w:multiLevelType w:val="multilevel"/>
    <w:tmpl w:val="00000006"/>
    <w:name w:val="WWNum5"/>
    <w:lvl w:ilvl="0">
      <w:start w:val="1"/>
      <w:numFmt w:val="decimal"/>
      <w:lvlText w:val="%1)"/>
      <w:lvlJc w:val="left"/>
      <w:pPr>
        <w:tabs>
          <w:tab w:val="num" w:pos="0"/>
        </w:tabs>
        <w:ind w:left="360" w:hanging="360"/>
      </w:pPr>
      <w:rPr>
        <w:rFonts w:cs="Times New Roman"/>
      </w:rPr>
    </w:lvl>
    <w:lvl w:ilvl="1">
      <w:start w:val="1"/>
      <w:numFmt w:val="bullet"/>
      <w:lvlText w:val=""/>
      <w:lvlJc w:val="left"/>
      <w:pPr>
        <w:tabs>
          <w:tab w:val="num" w:pos="0"/>
        </w:tabs>
        <w:ind w:left="720" w:hanging="360"/>
      </w:pPr>
      <w:rPr>
        <w:rFonts w:ascii="Wingdings" w:hAnsi="Wingdings"/>
      </w:rPr>
    </w:lvl>
    <w:lvl w:ilvl="2">
      <w:start w:val="1"/>
      <w:numFmt w:val="lowerRoman"/>
      <w:lvlText w:val="%2.%3)"/>
      <w:lvlJc w:val="left"/>
      <w:pPr>
        <w:tabs>
          <w:tab w:val="num" w:pos="0"/>
        </w:tabs>
        <w:ind w:left="1080" w:hanging="360"/>
      </w:pPr>
      <w:rPr>
        <w:rFonts w:cs="Times New Roman"/>
      </w:rPr>
    </w:lvl>
    <w:lvl w:ilvl="3">
      <w:start w:val="1"/>
      <w:numFmt w:val="decimal"/>
      <w:lvlText w:val="(%2.%3.%4)"/>
      <w:lvlJc w:val="left"/>
      <w:pPr>
        <w:tabs>
          <w:tab w:val="num" w:pos="0"/>
        </w:tabs>
        <w:ind w:left="1440" w:hanging="360"/>
      </w:pPr>
      <w:rPr>
        <w:rFonts w:cs="Times New Roman"/>
      </w:rPr>
    </w:lvl>
    <w:lvl w:ilvl="4">
      <w:start w:val="1"/>
      <w:numFmt w:val="lowerLetter"/>
      <w:lvlText w:val="(%2.%3.%4.%5)"/>
      <w:lvlJc w:val="left"/>
      <w:pPr>
        <w:tabs>
          <w:tab w:val="num" w:pos="0"/>
        </w:tabs>
        <w:ind w:left="1800" w:hanging="360"/>
      </w:pPr>
      <w:rPr>
        <w:rFonts w:cs="Times New Roman"/>
      </w:rPr>
    </w:lvl>
    <w:lvl w:ilvl="5">
      <w:start w:val="1"/>
      <w:numFmt w:val="lowerRoman"/>
      <w:lvlText w:val="(%2.%3.%4.%5.%6)"/>
      <w:lvlJc w:val="left"/>
      <w:pPr>
        <w:tabs>
          <w:tab w:val="num" w:pos="0"/>
        </w:tabs>
        <w:ind w:left="2160" w:hanging="360"/>
      </w:pPr>
      <w:rPr>
        <w:rFonts w:cs="Times New Roman"/>
      </w:rPr>
    </w:lvl>
    <w:lvl w:ilvl="6">
      <w:start w:val="1"/>
      <w:numFmt w:val="decimal"/>
      <w:lvlText w:val="%2.%3.%4.%5.%6.%7."/>
      <w:lvlJc w:val="left"/>
      <w:pPr>
        <w:tabs>
          <w:tab w:val="num" w:pos="0"/>
        </w:tabs>
        <w:ind w:left="2520" w:hanging="360"/>
      </w:pPr>
      <w:rPr>
        <w:rFonts w:cs="Times New Roman"/>
      </w:rPr>
    </w:lvl>
    <w:lvl w:ilvl="7">
      <w:start w:val="1"/>
      <w:numFmt w:val="lowerLetter"/>
      <w:lvlText w:val="%2.%3.%4.%5.%6.%7.%8."/>
      <w:lvlJc w:val="left"/>
      <w:pPr>
        <w:tabs>
          <w:tab w:val="num" w:pos="0"/>
        </w:tabs>
        <w:ind w:left="2880" w:hanging="360"/>
      </w:pPr>
      <w:rPr>
        <w:rFonts w:cs="Times New Roman"/>
      </w:rPr>
    </w:lvl>
    <w:lvl w:ilvl="8">
      <w:start w:val="1"/>
      <w:numFmt w:val="lowerRoman"/>
      <w:lvlText w:val="%2.%3.%4.%5.%6.%7.%8.%9."/>
      <w:lvlJc w:val="left"/>
      <w:pPr>
        <w:tabs>
          <w:tab w:val="num" w:pos="0"/>
        </w:tabs>
        <w:ind w:left="3240" w:hanging="360"/>
      </w:pPr>
      <w:rPr>
        <w:rFonts w:cs="Times New Roman"/>
      </w:rPr>
    </w:lvl>
  </w:abstractNum>
  <w:abstractNum w:abstractNumId="5">
    <w:nsid w:val="00000007"/>
    <w:multiLevelType w:val="multilevel"/>
    <w:tmpl w:val="00000007"/>
    <w:name w:val="WWNum6"/>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6">
    <w:nsid w:val="00000008"/>
    <w:multiLevelType w:val="multilevel"/>
    <w:tmpl w:val="00000008"/>
    <w:name w:val="WWNum7"/>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nsid w:val="0000000A"/>
    <w:multiLevelType w:val="multilevel"/>
    <w:tmpl w:val="0000000A"/>
    <w:name w:val="WWNum9"/>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nsid w:val="0000000B"/>
    <w:multiLevelType w:val="multilevel"/>
    <w:tmpl w:val="0000000B"/>
    <w:name w:val="WWNum10"/>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9">
    <w:nsid w:val="00000011"/>
    <w:multiLevelType w:val="multilevel"/>
    <w:tmpl w:val="6DC45644"/>
    <w:name w:val="WWNum1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10">
    <w:nsid w:val="00000012"/>
    <w:multiLevelType w:val="multilevel"/>
    <w:tmpl w:val="00000012"/>
    <w:name w:val="WWNum17"/>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1">
    <w:nsid w:val="00000013"/>
    <w:multiLevelType w:val="multilevel"/>
    <w:tmpl w:val="00000013"/>
    <w:name w:val="WWNum18"/>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nsid w:val="00000017"/>
    <w:multiLevelType w:val="multilevel"/>
    <w:tmpl w:val="00000017"/>
    <w:name w:val="WWNum22"/>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3">
    <w:nsid w:val="00000018"/>
    <w:multiLevelType w:val="multilevel"/>
    <w:tmpl w:val="00000018"/>
    <w:name w:val="WWNum23"/>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4">
    <w:nsid w:val="00000019"/>
    <w:multiLevelType w:val="multilevel"/>
    <w:tmpl w:val="790A1AAA"/>
    <w:name w:val="WWNum2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15">
    <w:nsid w:val="0000001A"/>
    <w:multiLevelType w:val="multilevel"/>
    <w:tmpl w:val="0000001A"/>
    <w:name w:val="WWNum25"/>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6">
    <w:nsid w:val="0000001D"/>
    <w:multiLevelType w:val="multilevel"/>
    <w:tmpl w:val="0000001D"/>
    <w:name w:val="WWNum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7">
    <w:nsid w:val="0000001E"/>
    <w:multiLevelType w:val="multilevel"/>
    <w:tmpl w:val="0000001E"/>
    <w:name w:val="WWNum2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8">
    <w:nsid w:val="00000024"/>
    <w:multiLevelType w:val="multilevel"/>
    <w:tmpl w:val="00000024"/>
    <w:name w:val="WWNum35"/>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19">
    <w:nsid w:val="00000025"/>
    <w:multiLevelType w:val="multilevel"/>
    <w:tmpl w:val="00000025"/>
    <w:name w:val="WWNum36"/>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20">
    <w:nsid w:val="00000028"/>
    <w:multiLevelType w:val="multilevel"/>
    <w:tmpl w:val="00000028"/>
    <w:name w:val="WWNum3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1">
    <w:nsid w:val="00000029"/>
    <w:multiLevelType w:val="multilevel"/>
    <w:tmpl w:val="00000029"/>
    <w:name w:val="WWNum40"/>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2">
    <w:nsid w:val="0000002A"/>
    <w:multiLevelType w:val="multilevel"/>
    <w:tmpl w:val="2D1041F2"/>
    <w:name w:val="WWNum41"/>
    <w:lvl w:ilvl="0">
      <w:start w:val="1"/>
      <w:numFmt w:val="decimal"/>
      <w:lvlText w:val="%1."/>
      <w:lvlJc w:val="left"/>
      <w:pPr>
        <w:tabs>
          <w:tab w:val="num" w:pos="720"/>
        </w:tabs>
        <w:ind w:left="720" w:hanging="360"/>
      </w:pPr>
      <w:rPr>
        <w:rFonts w:cs="Times New Roman"/>
        <w:sz w:val="28"/>
        <w:szCs w:val="28"/>
      </w:rPr>
    </w:lvl>
    <w:lvl w:ilvl="1">
      <w:start w:val="1"/>
      <w:numFmt w:val="lowerLetter"/>
      <w:lvlText w:val="%2."/>
      <w:lvlJc w:val="left"/>
      <w:pPr>
        <w:tabs>
          <w:tab w:val="num" w:pos="1440"/>
        </w:tabs>
        <w:ind w:left="1440" w:hanging="360"/>
      </w:pPr>
      <w:rPr>
        <w:rFonts w:cs="Times New Roman"/>
      </w:rPr>
    </w:lvl>
    <w:lvl w:ilvl="2">
      <w:start w:val="1"/>
      <w:numFmt w:val="lowerRoman"/>
      <w:lvlText w:val="%2.%3."/>
      <w:lvlJc w:val="right"/>
      <w:pPr>
        <w:tabs>
          <w:tab w:val="num" w:pos="2160"/>
        </w:tabs>
        <w:ind w:left="2160" w:hanging="180"/>
      </w:pPr>
      <w:rPr>
        <w:rFonts w:cs="Times New Roman"/>
      </w:rPr>
    </w:lvl>
    <w:lvl w:ilvl="3">
      <w:start w:val="1"/>
      <w:numFmt w:val="decimal"/>
      <w:lvlText w:val="%2.%3.%4."/>
      <w:lvlJc w:val="left"/>
      <w:pPr>
        <w:tabs>
          <w:tab w:val="num" w:pos="2880"/>
        </w:tabs>
        <w:ind w:left="2880" w:hanging="360"/>
      </w:pPr>
      <w:rPr>
        <w:rFonts w:cs="Times New Roman"/>
      </w:rPr>
    </w:lvl>
    <w:lvl w:ilvl="4">
      <w:start w:val="1"/>
      <w:numFmt w:val="lowerLetter"/>
      <w:lvlText w:val="%2.%3.%4.%5."/>
      <w:lvlJc w:val="left"/>
      <w:pPr>
        <w:tabs>
          <w:tab w:val="num" w:pos="3600"/>
        </w:tabs>
        <w:ind w:left="3600" w:hanging="360"/>
      </w:pPr>
      <w:rPr>
        <w:rFonts w:cs="Times New Roman"/>
      </w:rPr>
    </w:lvl>
    <w:lvl w:ilvl="5">
      <w:start w:val="1"/>
      <w:numFmt w:val="lowerRoman"/>
      <w:lvlText w:val="%2.%3.%4.%5.%6."/>
      <w:lvlJc w:val="right"/>
      <w:pPr>
        <w:tabs>
          <w:tab w:val="num" w:pos="4320"/>
        </w:tabs>
        <w:ind w:left="4320" w:hanging="180"/>
      </w:pPr>
      <w:rPr>
        <w:rFonts w:cs="Times New Roman"/>
      </w:rPr>
    </w:lvl>
    <w:lvl w:ilvl="6">
      <w:start w:val="1"/>
      <w:numFmt w:val="decimal"/>
      <w:lvlText w:val="%2.%3.%4.%5.%6.%7."/>
      <w:lvlJc w:val="left"/>
      <w:pPr>
        <w:tabs>
          <w:tab w:val="num" w:pos="5040"/>
        </w:tabs>
        <w:ind w:left="5040" w:hanging="360"/>
      </w:pPr>
      <w:rPr>
        <w:rFonts w:cs="Times New Roman"/>
      </w:rPr>
    </w:lvl>
    <w:lvl w:ilvl="7">
      <w:start w:val="1"/>
      <w:numFmt w:val="lowerLetter"/>
      <w:lvlText w:val="%2.%3.%4.%5.%6.%7.%8."/>
      <w:lvlJc w:val="left"/>
      <w:pPr>
        <w:tabs>
          <w:tab w:val="num" w:pos="5760"/>
        </w:tabs>
        <w:ind w:left="5760" w:hanging="360"/>
      </w:pPr>
      <w:rPr>
        <w:rFonts w:cs="Times New Roman"/>
      </w:rPr>
    </w:lvl>
    <w:lvl w:ilvl="8">
      <w:start w:val="1"/>
      <w:numFmt w:val="lowerRoman"/>
      <w:lvlText w:val="%2.%3.%4.%5.%6.%7.%8.%9."/>
      <w:lvlJc w:val="right"/>
      <w:pPr>
        <w:tabs>
          <w:tab w:val="num" w:pos="6480"/>
        </w:tabs>
        <w:ind w:left="6480" w:hanging="180"/>
      </w:pPr>
      <w:rPr>
        <w:rFonts w:cs="Times New Roman"/>
      </w:rPr>
    </w:lvl>
  </w:abstractNum>
  <w:abstractNum w:abstractNumId="23">
    <w:nsid w:val="0000002B"/>
    <w:multiLevelType w:val="multilevel"/>
    <w:tmpl w:val="0000002B"/>
    <w:name w:val="WWNum42"/>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4">
    <w:nsid w:val="0000002E"/>
    <w:multiLevelType w:val="multilevel"/>
    <w:tmpl w:val="0000002E"/>
    <w:name w:val="WWNum45"/>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25">
    <w:nsid w:val="0000002F"/>
    <w:multiLevelType w:val="multilevel"/>
    <w:tmpl w:val="0000002F"/>
    <w:name w:val="WWNum46"/>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26">
    <w:nsid w:val="00000030"/>
    <w:multiLevelType w:val="multilevel"/>
    <w:tmpl w:val="00000030"/>
    <w:name w:val="WWNum47"/>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27">
    <w:nsid w:val="00000031"/>
    <w:multiLevelType w:val="multilevel"/>
    <w:tmpl w:val="00000031"/>
    <w:name w:val="WWNum48"/>
    <w:lvl w:ilvl="0">
      <w:start w:val="1"/>
      <w:numFmt w:val="decimal"/>
      <w:lvlText w:val="%1."/>
      <w:lvlJc w:val="left"/>
      <w:pPr>
        <w:tabs>
          <w:tab w:val="num" w:pos="0"/>
        </w:tabs>
        <w:ind w:left="770" w:hanging="360"/>
      </w:pPr>
      <w:rPr>
        <w:rFonts w:cs="Times New Roman"/>
      </w:rPr>
    </w:lvl>
    <w:lvl w:ilvl="1">
      <w:start w:val="1"/>
      <w:numFmt w:val="lowerLetter"/>
      <w:lvlText w:val="%2."/>
      <w:lvlJc w:val="left"/>
      <w:pPr>
        <w:tabs>
          <w:tab w:val="num" w:pos="0"/>
        </w:tabs>
        <w:ind w:left="1490" w:hanging="360"/>
      </w:pPr>
      <w:rPr>
        <w:rFonts w:cs="Times New Roman"/>
      </w:rPr>
    </w:lvl>
    <w:lvl w:ilvl="2">
      <w:start w:val="1"/>
      <w:numFmt w:val="lowerRoman"/>
      <w:lvlText w:val="%2.%3."/>
      <w:lvlJc w:val="right"/>
      <w:pPr>
        <w:tabs>
          <w:tab w:val="num" w:pos="0"/>
        </w:tabs>
        <w:ind w:left="2210" w:hanging="180"/>
      </w:pPr>
      <w:rPr>
        <w:rFonts w:cs="Times New Roman"/>
      </w:rPr>
    </w:lvl>
    <w:lvl w:ilvl="3">
      <w:start w:val="1"/>
      <w:numFmt w:val="decimal"/>
      <w:lvlText w:val="%2.%3.%4."/>
      <w:lvlJc w:val="left"/>
      <w:pPr>
        <w:tabs>
          <w:tab w:val="num" w:pos="0"/>
        </w:tabs>
        <w:ind w:left="2930" w:hanging="360"/>
      </w:pPr>
      <w:rPr>
        <w:rFonts w:cs="Times New Roman"/>
      </w:rPr>
    </w:lvl>
    <w:lvl w:ilvl="4">
      <w:start w:val="1"/>
      <w:numFmt w:val="lowerLetter"/>
      <w:lvlText w:val="%2.%3.%4.%5."/>
      <w:lvlJc w:val="left"/>
      <w:pPr>
        <w:tabs>
          <w:tab w:val="num" w:pos="0"/>
        </w:tabs>
        <w:ind w:left="3650" w:hanging="360"/>
      </w:pPr>
      <w:rPr>
        <w:rFonts w:cs="Times New Roman"/>
      </w:rPr>
    </w:lvl>
    <w:lvl w:ilvl="5">
      <w:start w:val="1"/>
      <w:numFmt w:val="lowerRoman"/>
      <w:lvlText w:val="%2.%3.%4.%5.%6."/>
      <w:lvlJc w:val="right"/>
      <w:pPr>
        <w:tabs>
          <w:tab w:val="num" w:pos="0"/>
        </w:tabs>
        <w:ind w:left="4370" w:hanging="180"/>
      </w:pPr>
      <w:rPr>
        <w:rFonts w:cs="Times New Roman"/>
      </w:rPr>
    </w:lvl>
    <w:lvl w:ilvl="6">
      <w:start w:val="1"/>
      <w:numFmt w:val="decimal"/>
      <w:lvlText w:val="%2.%3.%4.%5.%6.%7."/>
      <w:lvlJc w:val="left"/>
      <w:pPr>
        <w:tabs>
          <w:tab w:val="num" w:pos="0"/>
        </w:tabs>
        <w:ind w:left="5090" w:hanging="360"/>
      </w:pPr>
      <w:rPr>
        <w:rFonts w:cs="Times New Roman"/>
      </w:rPr>
    </w:lvl>
    <w:lvl w:ilvl="7">
      <w:start w:val="1"/>
      <w:numFmt w:val="lowerLetter"/>
      <w:lvlText w:val="%2.%3.%4.%5.%6.%7.%8."/>
      <w:lvlJc w:val="left"/>
      <w:pPr>
        <w:tabs>
          <w:tab w:val="num" w:pos="0"/>
        </w:tabs>
        <w:ind w:left="5810" w:hanging="360"/>
      </w:pPr>
      <w:rPr>
        <w:rFonts w:cs="Times New Roman"/>
      </w:rPr>
    </w:lvl>
    <w:lvl w:ilvl="8">
      <w:start w:val="1"/>
      <w:numFmt w:val="lowerRoman"/>
      <w:lvlText w:val="%2.%3.%4.%5.%6.%7.%8.%9."/>
      <w:lvlJc w:val="right"/>
      <w:pPr>
        <w:tabs>
          <w:tab w:val="num" w:pos="0"/>
        </w:tabs>
        <w:ind w:left="6530" w:hanging="180"/>
      </w:pPr>
      <w:rPr>
        <w:rFonts w:cs="Times New Roman"/>
      </w:rPr>
    </w:lvl>
  </w:abstractNum>
  <w:abstractNum w:abstractNumId="28">
    <w:nsid w:val="00000032"/>
    <w:multiLevelType w:val="multilevel"/>
    <w:tmpl w:val="00000032"/>
    <w:name w:val="WWNum49"/>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29">
    <w:nsid w:val="00000033"/>
    <w:multiLevelType w:val="multilevel"/>
    <w:tmpl w:val="00000033"/>
    <w:name w:val="WWNum50"/>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30">
    <w:nsid w:val="00000034"/>
    <w:multiLevelType w:val="multilevel"/>
    <w:tmpl w:val="00000034"/>
    <w:name w:val="WWNum51"/>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31">
    <w:nsid w:val="00000035"/>
    <w:multiLevelType w:val="multilevel"/>
    <w:tmpl w:val="00000035"/>
    <w:name w:val="WWNum52"/>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32">
    <w:nsid w:val="00000036"/>
    <w:multiLevelType w:val="multilevel"/>
    <w:tmpl w:val="00000036"/>
    <w:name w:val="WWNum53"/>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33">
    <w:nsid w:val="00000037"/>
    <w:multiLevelType w:val="multilevel"/>
    <w:tmpl w:val="00000037"/>
    <w:name w:val="WWNum54"/>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34">
    <w:nsid w:val="00000038"/>
    <w:multiLevelType w:val="multilevel"/>
    <w:tmpl w:val="00000038"/>
    <w:name w:val="WWNum55"/>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35">
    <w:nsid w:val="00000039"/>
    <w:multiLevelType w:val="multilevel"/>
    <w:tmpl w:val="00000039"/>
    <w:name w:val="WWNum56"/>
    <w:lvl w:ilvl="0">
      <w:start w:val="1"/>
      <w:numFmt w:val="decimal"/>
      <w:lvlText w:val="%1."/>
      <w:lvlJc w:val="left"/>
      <w:pPr>
        <w:tabs>
          <w:tab w:val="num" w:pos="208"/>
        </w:tabs>
        <w:ind w:left="928"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36">
    <w:nsid w:val="0000003A"/>
    <w:multiLevelType w:val="multilevel"/>
    <w:tmpl w:val="0000003A"/>
    <w:name w:val="WWNum57"/>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37">
    <w:nsid w:val="0000003B"/>
    <w:multiLevelType w:val="multilevel"/>
    <w:tmpl w:val="0000003B"/>
    <w:name w:val="WWNum58"/>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38">
    <w:nsid w:val="0000003C"/>
    <w:multiLevelType w:val="multilevel"/>
    <w:tmpl w:val="0000003C"/>
    <w:name w:val="WWNum59"/>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39">
    <w:nsid w:val="0000003D"/>
    <w:multiLevelType w:val="multilevel"/>
    <w:tmpl w:val="0000003D"/>
    <w:name w:val="WWNum60"/>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40">
    <w:nsid w:val="0000003E"/>
    <w:multiLevelType w:val="multilevel"/>
    <w:tmpl w:val="0000003E"/>
    <w:name w:val="WWNum61"/>
    <w:lvl w:ilvl="0">
      <w:start w:val="1"/>
      <w:numFmt w:val="decimal"/>
      <w:lvlText w:val="%1."/>
      <w:lvlJc w:val="left"/>
      <w:pPr>
        <w:tabs>
          <w:tab w:val="num" w:pos="0"/>
        </w:tabs>
        <w:ind w:left="720" w:hanging="360"/>
      </w:pPr>
      <w:rPr>
        <w:rFonts w:cs="Times New Roman"/>
        <w:b w:val="0"/>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41">
    <w:nsid w:val="0000003F"/>
    <w:multiLevelType w:val="multilevel"/>
    <w:tmpl w:val="0000003F"/>
    <w:name w:val="WWNum62"/>
    <w:lvl w:ilvl="0">
      <w:start w:val="1"/>
      <w:numFmt w:val="lowerLetter"/>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42">
    <w:nsid w:val="00000040"/>
    <w:multiLevelType w:val="multilevel"/>
    <w:tmpl w:val="00000040"/>
    <w:name w:val="WWNum63"/>
    <w:lvl w:ilvl="0">
      <w:start w:val="1"/>
      <w:numFmt w:val="decimal"/>
      <w:lvlText w:val="%1."/>
      <w:lvlJc w:val="left"/>
      <w:pPr>
        <w:tabs>
          <w:tab w:val="num" w:pos="0"/>
        </w:tabs>
        <w:ind w:left="720" w:hanging="360"/>
      </w:pPr>
      <w:rPr>
        <w:rFonts w:cs="Times New Roman"/>
        <w:b w:val="0"/>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43">
    <w:nsid w:val="00000041"/>
    <w:multiLevelType w:val="multilevel"/>
    <w:tmpl w:val="00000041"/>
    <w:name w:val="WWNum64"/>
    <w:lvl w:ilvl="0">
      <w:start w:val="1"/>
      <w:numFmt w:val="upperLetter"/>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44">
    <w:nsid w:val="00000042"/>
    <w:multiLevelType w:val="multilevel"/>
    <w:tmpl w:val="00000042"/>
    <w:name w:val="WWNum65"/>
    <w:lvl w:ilvl="0">
      <w:start w:val="1"/>
      <w:numFmt w:val="lowerLetter"/>
      <w:lvlText w:val="%1."/>
      <w:lvlJc w:val="left"/>
      <w:pPr>
        <w:tabs>
          <w:tab w:val="num" w:pos="0"/>
        </w:tabs>
        <w:ind w:left="720" w:hanging="360"/>
      </w:pPr>
      <w:rPr>
        <w:rFonts w:cs="Times New Roman"/>
        <w:b w:val="0"/>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45">
    <w:nsid w:val="00000043"/>
    <w:multiLevelType w:val="multilevel"/>
    <w:tmpl w:val="00000043"/>
    <w:name w:val="WWNum66"/>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46">
    <w:nsid w:val="00000044"/>
    <w:multiLevelType w:val="multilevel"/>
    <w:tmpl w:val="00000044"/>
    <w:name w:val="WWNum67"/>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47">
    <w:nsid w:val="00000045"/>
    <w:multiLevelType w:val="multilevel"/>
    <w:tmpl w:val="00000045"/>
    <w:name w:val="WWNum68"/>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48">
    <w:nsid w:val="00000046"/>
    <w:multiLevelType w:val="multilevel"/>
    <w:tmpl w:val="00000046"/>
    <w:name w:val="WWNum69"/>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49">
    <w:nsid w:val="0DEF4E3E"/>
    <w:multiLevelType w:val="hybridMultilevel"/>
    <w:tmpl w:val="74544CE4"/>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0">
    <w:nsid w:val="0E5215F2"/>
    <w:multiLevelType w:val="hybridMultilevel"/>
    <w:tmpl w:val="AA24B310"/>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1">
    <w:nsid w:val="0F5A2E41"/>
    <w:multiLevelType w:val="multilevel"/>
    <w:tmpl w:val="00000037"/>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52">
    <w:nsid w:val="128115BD"/>
    <w:multiLevelType w:val="hybridMultilevel"/>
    <w:tmpl w:val="5CC0C1E0"/>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3">
    <w:nsid w:val="18DF4C7C"/>
    <w:multiLevelType w:val="multilevel"/>
    <w:tmpl w:val="00000039"/>
    <w:lvl w:ilvl="0">
      <w:start w:val="1"/>
      <w:numFmt w:val="decimal"/>
      <w:lvlText w:val="%1."/>
      <w:lvlJc w:val="left"/>
      <w:pPr>
        <w:tabs>
          <w:tab w:val="num" w:pos="208"/>
        </w:tabs>
        <w:ind w:left="928"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54">
    <w:nsid w:val="2232118E"/>
    <w:multiLevelType w:val="multilevel"/>
    <w:tmpl w:val="0000003D"/>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55">
    <w:nsid w:val="2B6E497A"/>
    <w:multiLevelType w:val="multilevel"/>
    <w:tmpl w:val="0000003A"/>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56">
    <w:nsid w:val="2CF610D3"/>
    <w:multiLevelType w:val="multilevel"/>
    <w:tmpl w:val="00000033"/>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57">
    <w:nsid w:val="2D7C3B16"/>
    <w:multiLevelType w:val="hybridMultilevel"/>
    <w:tmpl w:val="EAD21AFC"/>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8">
    <w:nsid w:val="32867D7C"/>
    <w:multiLevelType w:val="hybridMultilevel"/>
    <w:tmpl w:val="C1E8583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A592A59"/>
    <w:multiLevelType w:val="multilevel"/>
    <w:tmpl w:val="0000002E"/>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60">
    <w:nsid w:val="3C402B75"/>
    <w:multiLevelType w:val="multilevel"/>
    <w:tmpl w:val="00000025"/>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61">
    <w:nsid w:val="413016FC"/>
    <w:multiLevelType w:val="multilevel"/>
    <w:tmpl w:val="00000038"/>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62">
    <w:nsid w:val="46DD46BB"/>
    <w:multiLevelType w:val="hybridMultilevel"/>
    <w:tmpl w:val="7196F00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3">
    <w:nsid w:val="47387776"/>
    <w:multiLevelType w:val="multilevel"/>
    <w:tmpl w:val="1A904496"/>
    <w:lvl w:ilvl="0">
      <w:start w:val="1"/>
      <w:numFmt w:val="decimal"/>
      <w:lvlText w:val="%1."/>
      <w:lvlJc w:val="left"/>
      <w:pPr>
        <w:tabs>
          <w:tab w:val="num" w:pos="0"/>
        </w:tabs>
        <w:ind w:left="720" w:hanging="360"/>
      </w:pPr>
      <w:rPr>
        <w:rFonts w:cs="Times New Roman"/>
        <w:b w:val="0"/>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64">
    <w:nsid w:val="4F9000FD"/>
    <w:multiLevelType w:val="multilevel"/>
    <w:tmpl w:val="00000036"/>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65">
    <w:nsid w:val="542145E8"/>
    <w:multiLevelType w:val="multilevel"/>
    <w:tmpl w:val="00000024"/>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66">
    <w:nsid w:val="565542D3"/>
    <w:multiLevelType w:val="hybridMultilevel"/>
    <w:tmpl w:val="A960423A"/>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7">
    <w:nsid w:val="64AC78A6"/>
    <w:multiLevelType w:val="hybridMultilevel"/>
    <w:tmpl w:val="5CDE3F12"/>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8">
    <w:nsid w:val="659269C7"/>
    <w:multiLevelType w:val="multilevel"/>
    <w:tmpl w:val="00000034"/>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69">
    <w:nsid w:val="665F0A30"/>
    <w:multiLevelType w:val="multilevel"/>
    <w:tmpl w:val="00000032"/>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70">
    <w:nsid w:val="6CBB1018"/>
    <w:multiLevelType w:val="multilevel"/>
    <w:tmpl w:val="00000035"/>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71">
    <w:nsid w:val="738C1540"/>
    <w:multiLevelType w:val="multilevel"/>
    <w:tmpl w:val="0000002F"/>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num w:numId="1">
    <w:abstractNumId w:val="0"/>
  </w:num>
  <w:num w:numId="2">
    <w:abstractNumId w:val="18"/>
  </w:num>
  <w:num w:numId="3">
    <w:abstractNumId w:val="26"/>
  </w:num>
  <w:num w:numId="4">
    <w:abstractNumId w:val="27"/>
  </w:num>
  <w:num w:numId="5">
    <w:abstractNumId w:val="37"/>
  </w:num>
  <w:num w:numId="6">
    <w:abstractNumId w:val="38"/>
  </w:num>
  <w:num w:numId="7">
    <w:abstractNumId w:val="39"/>
  </w:num>
  <w:num w:numId="8">
    <w:abstractNumId w:val="40"/>
  </w:num>
  <w:num w:numId="9">
    <w:abstractNumId w:val="41"/>
  </w:num>
  <w:num w:numId="10">
    <w:abstractNumId w:val="42"/>
  </w:num>
  <w:num w:numId="11">
    <w:abstractNumId w:val="43"/>
  </w:num>
  <w:num w:numId="12">
    <w:abstractNumId w:val="44"/>
  </w:num>
  <w:num w:numId="13">
    <w:abstractNumId w:val="45"/>
  </w:num>
  <w:num w:numId="14">
    <w:abstractNumId w:val="46"/>
  </w:num>
  <w:num w:numId="15">
    <w:abstractNumId w:val="47"/>
  </w:num>
  <w:num w:numId="16">
    <w:abstractNumId w:val="54"/>
  </w:num>
  <w:num w:numId="17">
    <w:abstractNumId w:val="58"/>
  </w:num>
  <w:num w:numId="18">
    <w:abstractNumId w:val="62"/>
  </w:num>
  <w:num w:numId="1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0"/>
  </w:num>
  <w:num w:numId="23">
    <w:abstractNumId w:val="70"/>
  </w:num>
  <w:num w:numId="24">
    <w:abstractNumId w:val="64"/>
  </w:num>
  <w:num w:numId="25">
    <w:abstractNumId w:val="51"/>
  </w:num>
  <w:num w:numId="26">
    <w:abstractNumId w:val="61"/>
  </w:num>
  <w:num w:numId="27">
    <w:abstractNumId w:val="67"/>
  </w:num>
  <w:num w:numId="28">
    <w:abstractNumId w:val="65"/>
  </w:num>
  <w:num w:numId="29">
    <w:abstractNumId w:val="69"/>
  </w:num>
  <w:num w:numId="30">
    <w:abstractNumId w:val="60"/>
  </w:num>
  <w:num w:numId="31">
    <w:abstractNumId w:val="59"/>
  </w:num>
  <w:num w:numId="32">
    <w:abstractNumId w:val="71"/>
  </w:num>
  <w:num w:numId="33">
    <w:abstractNumId w:val="49"/>
  </w:num>
  <w:num w:numId="34">
    <w:abstractNumId w:val="53"/>
  </w:num>
  <w:num w:numId="35">
    <w:abstractNumId w:val="63"/>
  </w:num>
  <w:num w:numId="36">
    <w:abstractNumId w:val="56"/>
  </w:num>
  <w:num w:numId="37">
    <w:abstractNumId w:val="68"/>
  </w:num>
  <w:num w:numId="38">
    <w:abstractNumId w:val="55"/>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63A9"/>
    <w:rsid w:val="00125FB7"/>
    <w:rsid w:val="009525C4"/>
    <w:rsid w:val="00976E26"/>
    <w:rsid w:val="00A56EE6"/>
    <w:rsid w:val="00BB1BB6"/>
    <w:rsid w:val="00D67C57"/>
    <w:rsid w:val="00E7075E"/>
    <w:rsid w:val="00E763A9"/>
    <w:rsid w:val="00EE1E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index heading"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
    <w:name w:val="Normal"/>
    <w:qFormat/>
  </w:style>
  <w:style w:type="paragraph" w:styleId="1">
    <w:name w:val="heading 1"/>
    <w:basedOn w:val="a"/>
    <w:next w:val="a0"/>
    <w:link w:val="10"/>
    <w:qFormat/>
    <w:rsid w:val="00E763A9"/>
    <w:pPr>
      <w:keepNext/>
      <w:numPr>
        <w:numId w:val="1"/>
      </w:numPr>
      <w:suppressAutoHyphens/>
      <w:spacing w:before="240" w:after="60"/>
      <w:outlineLvl w:val="0"/>
    </w:pPr>
    <w:rPr>
      <w:rFonts w:ascii="Calibri Light" w:eastAsia="Times New Roman" w:hAnsi="Calibri Light" w:cs="Times New Roman"/>
      <w:b/>
      <w:bCs/>
      <w:kern w:val="1"/>
      <w:sz w:val="32"/>
      <w:szCs w:val="32"/>
      <w:lang w:eastAsia="ar-SA"/>
    </w:rPr>
  </w:style>
  <w:style w:type="paragraph" w:styleId="2">
    <w:name w:val="heading 2"/>
    <w:basedOn w:val="a"/>
    <w:next w:val="a0"/>
    <w:link w:val="20"/>
    <w:qFormat/>
    <w:rsid w:val="00E763A9"/>
    <w:pPr>
      <w:keepNext/>
      <w:numPr>
        <w:ilvl w:val="1"/>
        <w:numId w:val="1"/>
      </w:numPr>
      <w:suppressAutoHyphens/>
      <w:spacing w:before="240" w:after="60"/>
      <w:outlineLvl w:val="1"/>
    </w:pPr>
    <w:rPr>
      <w:rFonts w:ascii="Calibri Light" w:eastAsia="Times New Roman" w:hAnsi="Calibri Light" w:cs="Times New Roman"/>
      <w:b/>
      <w:bCs/>
      <w:i/>
      <w:iCs/>
      <w:sz w:val="28"/>
      <w:szCs w:val="28"/>
      <w:lang w:eastAsia="ar-SA"/>
    </w:rPr>
  </w:style>
  <w:style w:type="paragraph" w:styleId="3">
    <w:name w:val="heading 3"/>
    <w:basedOn w:val="a"/>
    <w:next w:val="a0"/>
    <w:link w:val="30"/>
    <w:qFormat/>
    <w:rsid w:val="00E763A9"/>
    <w:pPr>
      <w:keepNext/>
      <w:numPr>
        <w:ilvl w:val="2"/>
        <w:numId w:val="1"/>
      </w:numPr>
      <w:suppressAutoHyphens/>
      <w:spacing w:before="240" w:after="60"/>
      <w:outlineLvl w:val="2"/>
    </w:pPr>
    <w:rPr>
      <w:rFonts w:ascii="Calibri Light" w:eastAsia="Times New Roman" w:hAnsi="Calibri Light" w:cs="Times New Roman"/>
      <w:b/>
      <w:bCs/>
      <w:sz w:val="26"/>
      <w:szCs w:val="26"/>
      <w:lang w:eastAsia="ar-SA"/>
    </w:rPr>
  </w:style>
  <w:style w:type="paragraph" w:styleId="4">
    <w:name w:val="heading 4"/>
    <w:basedOn w:val="a"/>
    <w:next w:val="a0"/>
    <w:link w:val="40"/>
    <w:qFormat/>
    <w:rsid w:val="00E763A9"/>
    <w:pPr>
      <w:keepNext/>
      <w:numPr>
        <w:ilvl w:val="3"/>
        <w:numId w:val="1"/>
      </w:numPr>
      <w:suppressAutoHyphens/>
      <w:spacing w:before="240" w:after="60"/>
      <w:outlineLvl w:val="3"/>
    </w:pPr>
    <w:rPr>
      <w:rFonts w:ascii="Times New Roman" w:eastAsia="Calibri" w:hAnsi="Times New Roman" w:cs="Times New Roman"/>
      <w:b/>
      <w:bCs/>
      <w:sz w:val="28"/>
      <w:szCs w:val="28"/>
      <w:lang w:eastAsia="ar-SA"/>
    </w:rPr>
  </w:style>
  <w:style w:type="paragraph" w:styleId="5">
    <w:name w:val="heading 5"/>
    <w:basedOn w:val="a"/>
    <w:next w:val="a"/>
    <w:link w:val="50"/>
    <w:qFormat/>
    <w:rsid w:val="00E763A9"/>
    <w:pPr>
      <w:keepNext/>
      <w:suppressAutoHyphens/>
      <w:spacing w:after="0"/>
      <w:jc w:val="center"/>
      <w:outlineLvl w:val="4"/>
    </w:pPr>
    <w:rPr>
      <w:rFonts w:ascii="Times New Roman" w:eastAsia="Calibri" w:hAnsi="Times New Roman" w:cs="Times New Roman"/>
      <w:b/>
      <w:i/>
      <w:u w:val="single"/>
      <w:lang w:val="en-US"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763A9"/>
    <w:rPr>
      <w:rFonts w:ascii="Calibri Light" w:eastAsia="Times New Roman" w:hAnsi="Calibri Light" w:cs="Times New Roman"/>
      <w:b/>
      <w:bCs/>
      <w:kern w:val="1"/>
      <w:sz w:val="32"/>
      <w:szCs w:val="32"/>
      <w:lang w:eastAsia="ar-SA"/>
    </w:rPr>
  </w:style>
  <w:style w:type="character" w:customStyle="1" w:styleId="20">
    <w:name w:val="Заголовок 2 Знак"/>
    <w:basedOn w:val="a1"/>
    <w:link w:val="2"/>
    <w:rsid w:val="00E763A9"/>
    <w:rPr>
      <w:rFonts w:ascii="Calibri Light" w:eastAsia="Times New Roman" w:hAnsi="Calibri Light" w:cs="Times New Roman"/>
      <w:b/>
      <w:bCs/>
      <w:i/>
      <w:iCs/>
      <w:sz w:val="28"/>
      <w:szCs w:val="28"/>
      <w:lang w:eastAsia="ar-SA"/>
    </w:rPr>
  </w:style>
  <w:style w:type="character" w:customStyle="1" w:styleId="30">
    <w:name w:val="Заголовок 3 Знак"/>
    <w:basedOn w:val="a1"/>
    <w:link w:val="3"/>
    <w:rsid w:val="00E763A9"/>
    <w:rPr>
      <w:rFonts w:ascii="Calibri Light" w:eastAsia="Times New Roman" w:hAnsi="Calibri Light" w:cs="Times New Roman"/>
      <w:b/>
      <w:bCs/>
      <w:sz w:val="26"/>
      <w:szCs w:val="26"/>
      <w:lang w:eastAsia="ar-SA"/>
    </w:rPr>
  </w:style>
  <w:style w:type="character" w:customStyle="1" w:styleId="40">
    <w:name w:val="Заголовок 4 Знак"/>
    <w:basedOn w:val="a1"/>
    <w:link w:val="4"/>
    <w:rsid w:val="00E763A9"/>
    <w:rPr>
      <w:rFonts w:ascii="Times New Roman" w:eastAsia="Calibri" w:hAnsi="Times New Roman" w:cs="Times New Roman"/>
      <w:b/>
      <w:bCs/>
      <w:sz w:val="28"/>
      <w:szCs w:val="28"/>
      <w:lang w:eastAsia="ar-SA"/>
    </w:rPr>
  </w:style>
  <w:style w:type="character" w:customStyle="1" w:styleId="50">
    <w:name w:val="Заголовок 5 Знак"/>
    <w:basedOn w:val="a1"/>
    <w:link w:val="5"/>
    <w:rsid w:val="00E763A9"/>
    <w:rPr>
      <w:rFonts w:ascii="Times New Roman" w:eastAsia="Calibri" w:hAnsi="Times New Roman" w:cs="Times New Roman"/>
      <w:b/>
      <w:i/>
      <w:u w:val="single"/>
      <w:lang w:val="en-US" w:eastAsia="ar-SA"/>
    </w:rPr>
  </w:style>
  <w:style w:type="numbering" w:customStyle="1" w:styleId="11">
    <w:name w:val="Нет списка1"/>
    <w:next w:val="a3"/>
    <w:uiPriority w:val="99"/>
    <w:semiHidden/>
    <w:unhideWhenUsed/>
    <w:rsid w:val="00E763A9"/>
  </w:style>
  <w:style w:type="character" w:customStyle="1" w:styleId="12">
    <w:name w:val="Основной шрифт абзаца1"/>
    <w:rsid w:val="00E763A9"/>
  </w:style>
  <w:style w:type="character" w:customStyle="1" w:styleId="Heading1Char">
    <w:name w:val="Heading 1 Char"/>
    <w:rsid w:val="00E763A9"/>
    <w:rPr>
      <w:rFonts w:ascii="Calibri Light" w:hAnsi="Calibri Light"/>
      <w:b/>
      <w:kern w:val="1"/>
      <w:sz w:val="32"/>
      <w:lang w:val="en-US" w:eastAsia="ar-SA" w:bidi="ar-SA"/>
    </w:rPr>
  </w:style>
  <w:style w:type="character" w:customStyle="1" w:styleId="Heading2Char">
    <w:name w:val="Heading 2 Char"/>
    <w:rsid w:val="00E763A9"/>
    <w:rPr>
      <w:rFonts w:ascii="Calibri Light" w:hAnsi="Calibri Light"/>
      <w:b/>
      <w:i/>
      <w:sz w:val="28"/>
      <w:lang w:val="en-US" w:eastAsia="ar-SA" w:bidi="ar-SA"/>
    </w:rPr>
  </w:style>
  <w:style w:type="character" w:customStyle="1" w:styleId="Heading3Char">
    <w:name w:val="Heading 3 Char"/>
    <w:rsid w:val="00E763A9"/>
    <w:rPr>
      <w:rFonts w:ascii="Calibri Light" w:hAnsi="Calibri Light"/>
      <w:b/>
      <w:sz w:val="26"/>
      <w:lang w:val="en-US" w:eastAsia="ar-SA" w:bidi="ar-SA"/>
    </w:rPr>
  </w:style>
  <w:style w:type="character" w:customStyle="1" w:styleId="Heading4Char">
    <w:name w:val="Heading 4 Char"/>
    <w:rsid w:val="00E763A9"/>
    <w:rPr>
      <w:rFonts w:ascii="Calibri" w:hAnsi="Calibri"/>
      <w:b/>
      <w:sz w:val="28"/>
      <w:lang w:val="en-US" w:eastAsia="ar-SA" w:bidi="ar-SA"/>
    </w:rPr>
  </w:style>
  <w:style w:type="character" w:customStyle="1" w:styleId="HeaderChar">
    <w:name w:val="Header Char"/>
    <w:rsid w:val="00E763A9"/>
    <w:rPr>
      <w:rFonts w:ascii="Calibri" w:hAnsi="Calibri"/>
      <w:lang w:val="en-US" w:eastAsia="ar-SA" w:bidi="ar-SA"/>
    </w:rPr>
  </w:style>
  <w:style w:type="character" w:customStyle="1" w:styleId="FooterChar">
    <w:name w:val="Footer Char"/>
    <w:rsid w:val="00E763A9"/>
    <w:rPr>
      <w:rFonts w:ascii="Calibri" w:hAnsi="Calibri"/>
      <w:lang w:val="en-US" w:eastAsia="ar-SA" w:bidi="ar-SA"/>
    </w:rPr>
  </w:style>
  <w:style w:type="character" w:customStyle="1" w:styleId="SubtitleChar">
    <w:name w:val="Subtitle Char"/>
    <w:rsid w:val="00E763A9"/>
    <w:rPr>
      <w:rFonts w:ascii="Calibri Light" w:hAnsi="Calibri Light"/>
      <w:sz w:val="24"/>
      <w:lang w:val="en-US" w:eastAsia="ar-SA" w:bidi="ar-SA"/>
    </w:rPr>
  </w:style>
  <w:style w:type="character" w:styleId="a4">
    <w:name w:val="Hyperlink"/>
    <w:semiHidden/>
    <w:rsid w:val="00E763A9"/>
    <w:rPr>
      <w:rFonts w:cs="Times New Roman"/>
      <w:color w:val="0563C1"/>
      <w:u w:val="single"/>
    </w:rPr>
  </w:style>
  <w:style w:type="character" w:customStyle="1" w:styleId="BalloonTextChar">
    <w:name w:val="Balloon Text Char"/>
    <w:rsid w:val="00E763A9"/>
    <w:rPr>
      <w:rFonts w:ascii="Tahoma" w:hAnsi="Tahoma"/>
      <w:sz w:val="16"/>
    </w:rPr>
  </w:style>
  <w:style w:type="character" w:customStyle="1" w:styleId="ListLabel1">
    <w:name w:val="ListLabel 1"/>
    <w:rsid w:val="00E763A9"/>
    <w:rPr>
      <w:rFonts w:cs="Times New Roman"/>
    </w:rPr>
  </w:style>
  <w:style w:type="character" w:customStyle="1" w:styleId="ListLabel2">
    <w:name w:val="ListLabel 2"/>
    <w:rsid w:val="00E763A9"/>
    <w:rPr>
      <w:rFonts w:cs="Times New Roman"/>
      <w:b w:val="0"/>
    </w:rPr>
  </w:style>
  <w:style w:type="paragraph" w:customStyle="1" w:styleId="a5">
    <w:name w:val="Заголовок"/>
    <w:basedOn w:val="a"/>
    <w:next w:val="a0"/>
    <w:rsid w:val="00E763A9"/>
    <w:pPr>
      <w:keepNext/>
      <w:suppressAutoHyphens/>
      <w:spacing w:before="240" w:after="120"/>
    </w:pPr>
    <w:rPr>
      <w:rFonts w:ascii="Arial" w:eastAsia="Microsoft YaHei" w:hAnsi="Arial" w:cs="Mangal"/>
      <w:sz w:val="28"/>
      <w:szCs w:val="28"/>
      <w:lang w:eastAsia="ar-SA"/>
    </w:rPr>
  </w:style>
  <w:style w:type="paragraph" w:styleId="a0">
    <w:name w:val="Body Text"/>
    <w:basedOn w:val="a"/>
    <w:link w:val="a6"/>
    <w:semiHidden/>
    <w:rsid w:val="00E763A9"/>
    <w:pPr>
      <w:suppressAutoHyphens/>
      <w:spacing w:after="120"/>
    </w:pPr>
    <w:rPr>
      <w:rFonts w:ascii="Calibri" w:eastAsia="Calibri" w:hAnsi="Calibri" w:cs="Times New Roman"/>
      <w:lang w:eastAsia="ar-SA"/>
    </w:rPr>
  </w:style>
  <w:style w:type="character" w:customStyle="1" w:styleId="a6">
    <w:name w:val="Основной текст Знак"/>
    <w:basedOn w:val="a1"/>
    <w:link w:val="a0"/>
    <w:semiHidden/>
    <w:rsid w:val="00E763A9"/>
    <w:rPr>
      <w:rFonts w:ascii="Calibri" w:eastAsia="Calibri" w:hAnsi="Calibri" w:cs="Times New Roman"/>
      <w:lang w:eastAsia="ar-SA"/>
    </w:rPr>
  </w:style>
  <w:style w:type="paragraph" w:styleId="a7">
    <w:name w:val="List"/>
    <w:basedOn w:val="a0"/>
    <w:semiHidden/>
    <w:rsid w:val="00E763A9"/>
    <w:rPr>
      <w:rFonts w:cs="Mangal"/>
    </w:rPr>
  </w:style>
  <w:style w:type="paragraph" w:styleId="a8">
    <w:name w:val="Title"/>
    <w:basedOn w:val="a"/>
    <w:link w:val="a9"/>
    <w:qFormat/>
    <w:rsid w:val="00E763A9"/>
    <w:pPr>
      <w:suppressLineNumbers/>
      <w:suppressAutoHyphens/>
      <w:spacing w:before="120" w:after="120"/>
    </w:pPr>
    <w:rPr>
      <w:rFonts w:ascii="Calibri" w:eastAsia="Calibri" w:hAnsi="Calibri" w:cs="Mangal"/>
      <w:i/>
      <w:iCs/>
      <w:sz w:val="24"/>
      <w:szCs w:val="24"/>
      <w:lang w:eastAsia="ar-SA"/>
    </w:rPr>
  </w:style>
  <w:style w:type="character" w:customStyle="1" w:styleId="a9">
    <w:name w:val="Название Знак"/>
    <w:basedOn w:val="a1"/>
    <w:link w:val="a8"/>
    <w:rsid w:val="00E763A9"/>
    <w:rPr>
      <w:rFonts w:ascii="Calibri" w:eastAsia="Calibri" w:hAnsi="Calibri" w:cs="Mangal"/>
      <w:i/>
      <w:iCs/>
      <w:sz w:val="24"/>
      <w:szCs w:val="24"/>
      <w:lang w:eastAsia="ar-SA"/>
    </w:rPr>
  </w:style>
  <w:style w:type="paragraph" w:styleId="13">
    <w:name w:val="index 1"/>
    <w:basedOn w:val="a"/>
    <w:next w:val="a"/>
    <w:autoRedefine/>
    <w:uiPriority w:val="99"/>
    <w:semiHidden/>
    <w:unhideWhenUsed/>
    <w:rsid w:val="00E763A9"/>
    <w:pPr>
      <w:spacing w:after="0" w:line="240" w:lineRule="auto"/>
      <w:ind w:left="220" w:hanging="220"/>
    </w:pPr>
  </w:style>
  <w:style w:type="paragraph" w:styleId="aa">
    <w:name w:val="index heading"/>
    <w:basedOn w:val="a"/>
    <w:semiHidden/>
    <w:rsid w:val="00E763A9"/>
    <w:pPr>
      <w:suppressLineNumbers/>
      <w:suppressAutoHyphens/>
    </w:pPr>
    <w:rPr>
      <w:rFonts w:ascii="Calibri" w:eastAsia="Calibri" w:hAnsi="Calibri" w:cs="Mangal"/>
      <w:lang w:eastAsia="ar-SA"/>
    </w:rPr>
  </w:style>
  <w:style w:type="paragraph" w:customStyle="1" w:styleId="ListParagraph1">
    <w:name w:val="List Paragraph1"/>
    <w:basedOn w:val="a"/>
    <w:rsid w:val="00E763A9"/>
    <w:pPr>
      <w:suppressAutoHyphens/>
      <w:ind w:left="720"/>
    </w:pPr>
    <w:rPr>
      <w:rFonts w:ascii="Calibri" w:eastAsia="Calibri" w:hAnsi="Calibri" w:cs="Times New Roman"/>
      <w:lang w:eastAsia="ar-SA"/>
    </w:rPr>
  </w:style>
  <w:style w:type="paragraph" w:customStyle="1" w:styleId="Bodytext2">
    <w:name w:val="Body text (2)"/>
    <w:basedOn w:val="a"/>
    <w:rsid w:val="00E763A9"/>
    <w:pPr>
      <w:widowControl w:val="0"/>
      <w:shd w:val="clear" w:color="auto" w:fill="FFFFFF"/>
      <w:suppressAutoHyphens/>
      <w:spacing w:before="120" w:after="0" w:line="630" w:lineRule="exact"/>
      <w:jc w:val="both"/>
    </w:pPr>
    <w:rPr>
      <w:rFonts w:ascii="Times New Roman" w:eastAsia="Times New Roman" w:hAnsi="Times New Roman" w:cs="Times New Roman"/>
      <w:sz w:val="38"/>
      <w:szCs w:val="38"/>
      <w:lang w:eastAsia="ar-SA"/>
    </w:rPr>
  </w:style>
  <w:style w:type="paragraph" w:styleId="ab">
    <w:name w:val="header"/>
    <w:basedOn w:val="a"/>
    <w:link w:val="ac"/>
    <w:semiHidden/>
    <w:rsid w:val="00E763A9"/>
    <w:pPr>
      <w:suppressLineNumbers/>
      <w:tabs>
        <w:tab w:val="center" w:pos="4677"/>
        <w:tab w:val="right" w:pos="9355"/>
      </w:tabs>
      <w:suppressAutoHyphens/>
      <w:spacing w:after="0" w:line="100" w:lineRule="atLeast"/>
    </w:pPr>
    <w:rPr>
      <w:rFonts w:ascii="Calibri" w:eastAsia="Calibri" w:hAnsi="Calibri" w:cs="Times New Roman"/>
      <w:lang w:val="x-none" w:eastAsia="ar-SA"/>
    </w:rPr>
  </w:style>
  <w:style w:type="character" w:customStyle="1" w:styleId="ac">
    <w:name w:val="Верхний колонтитул Знак"/>
    <w:basedOn w:val="a1"/>
    <w:link w:val="ab"/>
    <w:semiHidden/>
    <w:rsid w:val="00E763A9"/>
    <w:rPr>
      <w:rFonts w:ascii="Calibri" w:eastAsia="Calibri" w:hAnsi="Calibri" w:cs="Times New Roman"/>
      <w:lang w:val="x-none" w:eastAsia="ar-SA"/>
    </w:rPr>
  </w:style>
  <w:style w:type="paragraph" w:styleId="ad">
    <w:name w:val="footer"/>
    <w:basedOn w:val="a"/>
    <w:link w:val="ae"/>
    <w:semiHidden/>
    <w:rsid w:val="00E763A9"/>
    <w:pPr>
      <w:suppressLineNumbers/>
      <w:tabs>
        <w:tab w:val="center" w:pos="4677"/>
        <w:tab w:val="right" w:pos="9355"/>
      </w:tabs>
      <w:suppressAutoHyphens/>
      <w:spacing w:after="0" w:line="100" w:lineRule="atLeast"/>
    </w:pPr>
    <w:rPr>
      <w:rFonts w:ascii="Calibri" w:eastAsia="Calibri" w:hAnsi="Calibri" w:cs="Times New Roman"/>
      <w:lang w:eastAsia="ar-SA"/>
    </w:rPr>
  </w:style>
  <w:style w:type="character" w:customStyle="1" w:styleId="ae">
    <w:name w:val="Нижний колонтитул Знак"/>
    <w:basedOn w:val="a1"/>
    <w:link w:val="ad"/>
    <w:semiHidden/>
    <w:rsid w:val="00E763A9"/>
    <w:rPr>
      <w:rFonts w:ascii="Calibri" w:eastAsia="Calibri" w:hAnsi="Calibri" w:cs="Times New Roman"/>
      <w:lang w:eastAsia="ar-SA"/>
    </w:rPr>
  </w:style>
  <w:style w:type="paragraph" w:styleId="af">
    <w:name w:val="TOC Heading"/>
    <w:basedOn w:val="1"/>
    <w:qFormat/>
    <w:rsid w:val="00E763A9"/>
    <w:pPr>
      <w:keepLines/>
      <w:numPr>
        <w:numId w:val="0"/>
      </w:numPr>
      <w:suppressLineNumbers/>
      <w:suppressAutoHyphens w:val="0"/>
      <w:spacing w:after="0" w:line="256" w:lineRule="auto"/>
    </w:pPr>
    <w:rPr>
      <w:b w:val="0"/>
      <w:bCs w:val="0"/>
      <w:color w:val="2E74B5"/>
    </w:rPr>
  </w:style>
  <w:style w:type="paragraph" w:styleId="21">
    <w:name w:val="toc 2"/>
    <w:basedOn w:val="a"/>
    <w:semiHidden/>
    <w:rsid w:val="00E763A9"/>
    <w:pPr>
      <w:tabs>
        <w:tab w:val="right" w:leader="dot" w:pos="9355"/>
      </w:tabs>
      <w:spacing w:after="100" w:line="256" w:lineRule="auto"/>
      <w:ind w:left="220"/>
    </w:pPr>
    <w:rPr>
      <w:rFonts w:ascii="Calibri" w:eastAsia="Times New Roman" w:hAnsi="Calibri" w:cs="Times New Roman"/>
      <w:lang w:eastAsia="ar-SA"/>
    </w:rPr>
  </w:style>
  <w:style w:type="paragraph" w:styleId="14">
    <w:name w:val="toc 1"/>
    <w:basedOn w:val="a"/>
    <w:semiHidden/>
    <w:rsid w:val="00E763A9"/>
    <w:pPr>
      <w:tabs>
        <w:tab w:val="right" w:leader="dot" w:pos="9638"/>
      </w:tabs>
      <w:spacing w:after="100" w:line="256" w:lineRule="auto"/>
    </w:pPr>
    <w:rPr>
      <w:rFonts w:ascii="Calibri" w:eastAsia="Times New Roman" w:hAnsi="Calibri" w:cs="Times New Roman"/>
      <w:lang w:eastAsia="ar-SA"/>
    </w:rPr>
  </w:style>
  <w:style w:type="paragraph" w:styleId="31">
    <w:name w:val="toc 3"/>
    <w:basedOn w:val="a"/>
    <w:semiHidden/>
    <w:rsid w:val="00E763A9"/>
    <w:pPr>
      <w:tabs>
        <w:tab w:val="left" w:pos="1320"/>
        <w:tab w:val="right" w:leader="dot" w:pos="9345"/>
      </w:tabs>
      <w:spacing w:after="100" w:line="256" w:lineRule="auto"/>
      <w:ind w:left="440"/>
    </w:pPr>
    <w:rPr>
      <w:rFonts w:ascii="Times New Roman" w:eastAsia="Times New Roman" w:hAnsi="Times New Roman" w:cs="Times New Roman"/>
      <w:lang w:eastAsia="ar-SA"/>
    </w:rPr>
  </w:style>
  <w:style w:type="paragraph" w:styleId="af0">
    <w:name w:val="Subtitle"/>
    <w:basedOn w:val="a"/>
    <w:next w:val="a0"/>
    <w:link w:val="af1"/>
    <w:qFormat/>
    <w:rsid w:val="00E763A9"/>
    <w:pPr>
      <w:suppressAutoHyphens/>
      <w:spacing w:after="60"/>
      <w:jc w:val="center"/>
    </w:pPr>
    <w:rPr>
      <w:rFonts w:ascii="Calibri Light" w:eastAsia="Times New Roman" w:hAnsi="Calibri Light" w:cs="Times New Roman"/>
      <w:i/>
      <w:iCs/>
      <w:sz w:val="24"/>
      <w:szCs w:val="24"/>
      <w:lang w:eastAsia="ar-SA"/>
    </w:rPr>
  </w:style>
  <w:style w:type="character" w:customStyle="1" w:styleId="af1">
    <w:name w:val="Подзаголовок Знак"/>
    <w:basedOn w:val="a1"/>
    <w:link w:val="af0"/>
    <w:rsid w:val="00E763A9"/>
    <w:rPr>
      <w:rFonts w:ascii="Calibri Light" w:eastAsia="Times New Roman" w:hAnsi="Calibri Light" w:cs="Times New Roman"/>
      <w:i/>
      <w:iCs/>
      <w:sz w:val="24"/>
      <w:szCs w:val="24"/>
      <w:lang w:eastAsia="ar-SA"/>
    </w:rPr>
  </w:style>
  <w:style w:type="paragraph" w:customStyle="1" w:styleId="15">
    <w:name w:val="Абзац списка1"/>
    <w:basedOn w:val="a"/>
    <w:rsid w:val="00E763A9"/>
    <w:pPr>
      <w:ind w:left="720"/>
    </w:pPr>
    <w:rPr>
      <w:rFonts w:ascii="Calibri" w:eastAsia="Calibri" w:hAnsi="Calibri" w:cs="Times New Roman"/>
      <w:lang w:eastAsia="ar-SA"/>
    </w:rPr>
  </w:style>
  <w:style w:type="paragraph" w:customStyle="1" w:styleId="16">
    <w:name w:val="Текст выноски1"/>
    <w:basedOn w:val="a"/>
    <w:rsid w:val="00E763A9"/>
    <w:pPr>
      <w:spacing w:after="0" w:line="100" w:lineRule="atLeast"/>
    </w:pPr>
    <w:rPr>
      <w:rFonts w:ascii="Tahoma" w:eastAsia="Calibri" w:hAnsi="Tahoma" w:cs="Tahoma"/>
      <w:sz w:val="16"/>
      <w:szCs w:val="16"/>
      <w:lang w:eastAsia="ar-SA"/>
    </w:rPr>
  </w:style>
  <w:style w:type="paragraph" w:customStyle="1" w:styleId="17">
    <w:name w:val="Без интервала1"/>
    <w:rsid w:val="00E763A9"/>
    <w:pPr>
      <w:suppressAutoHyphens/>
      <w:spacing w:after="0" w:line="240" w:lineRule="auto"/>
    </w:pPr>
    <w:rPr>
      <w:rFonts w:ascii="Calibri" w:eastAsia="Times New Roman" w:hAnsi="Calibri" w:cs="Times New Roman"/>
      <w:lang w:eastAsia="ar-SA"/>
    </w:rPr>
  </w:style>
  <w:style w:type="character" w:styleId="af2">
    <w:name w:val="FollowedHyperlink"/>
    <w:semiHidden/>
    <w:rsid w:val="00E763A9"/>
    <w:rPr>
      <w:color w:val="800080"/>
      <w:u w:val="single"/>
    </w:rPr>
  </w:style>
  <w:style w:type="paragraph" w:styleId="41">
    <w:name w:val="toc 4"/>
    <w:basedOn w:val="a"/>
    <w:next w:val="a"/>
    <w:autoRedefine/>
    <w:semiHidden/>
    <w:unhideWhenUsed/>
    <w:rsid w:val="00E763A9"/>
    <w:pPr>
      <w:suppressAutoHyphens/>
      <w:ind w:left="660"/>
    </w:pPr>
    <w:rPr>
      <w:rFonts w:ascii="Calibri" w:eastAsia="Calibri" w:hAnsi="Calibri" w:cs="Times New Roman"/>
      <w:lang w:eastAsia="ar-SA"/>
    </w:rPr>
  </w:style>
  <w:style w:type="paragraph" w:styleId="af3">
    <w:name w:val="Body Text Indent"/>
    <w:basedOn w:val="a"/>
    <w:link w:val="af4"/>
    <w:semiHidden/>
    <w:rsid w:val="00E763A9"/>
    <w:pPr>
      <w:suppressAutoHyphens/>
      <w:spacing w:after="0" w:line="360" w:lineRule="auto"/>
      <w:ind w:firstLine="709"/>
      <w:jc w:val="both"/>
    </w:pPr>
    <w:rPr>
      <w:rFonts w:ascii="Times New Roman" w:eastAsia="Calibri" w:hAnsi="Times New Roman" w:cs="Times New Roman"/>
      <w:sz w:val="28"/>
      <w:szCs w:val="28"/>
      <w:lang w:eastAsia="ar-SA"/>
    </w:rPr>
  </w:style>
  <w:style w:type="character" w:customStyle="1" w:styleId="af4">
    <w:name w:val="Основной текст с отступом Знак"/>
    <w:basedOn w:val="a1"/>
    <w:link w:val="af3"/>
    <w:semiHidden/>
    <w:rsid w:val="00E763A9"/>
    <w:rPr>
      <w:rFonts w:ascii="Times New Roman" w:eastAsia="Calibri" w:hAnsi="Times New Roman" w:cs="Times New Roman"/>
      <w:sz w:val="28"/>
      <w:szCs w:val="28"/>
      <w:lang w:eastAsia="ar-SA"/>
    </w:rPr>
  </w:style>
  <w:style w:type="paragraph" w:styleId="af5">
    <w:name w:val="Balloon Text"/>
    <w:basedOn w:val="a"/>
    <w:link w:val="af6"/>
    <w:uiPriority w:val="99"/>
    <w:semiHidden/>
    <w:unhideWhenUsed/>
    <w:rsid w:val="00E763A9"/>
    <w:pPr>
      <w:spacing w:after="0" w:line="240" w:lineRule="auto"/>
    </w:pPr>
    <w:rPr>
      <w:rFonts w:ascii="Tahoma" w:hAnsi="Tahoma" w:cs="Tahoma"/>
      <w:sz w:val="16"/>
      <w:szCs w:val="16"/>
    </w:rPr>
  </w:style>
  <w:style w:type="character" w:customStyle="1" w:styleId="af6">
    <w:name w:val="Текст выноски Знак"/>
    <w:basedOn w:val="a1"/>
    <w:link w:val="af5"/>
    <w:uiPriority w:val="99"/>
    <w:semiHidden/>
    <w:rsid w:val="00E763A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index heading"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
    <w:name w:val="Normal"/>
    <w:qFormat/>
  </w:style>
  <w:style w:type="paragraph" w:styleId="1">
    <w:name w:val="heading 1"/>
    <w:basedOn w:val="a"/>
    <w:next w:val="a0"/>
    <w:link w:val="10"/>
    <w:qFormat/>
    <w:rsid w:val="00E763A9"/>
    <w:pPr>
      <w:keepNext/>
      <w:numPr>
        <w:numId w:val="1"/>
      </w:numPr>
      <w:suppressAutoHyphens/>
      <w:spacing w:before="240" w:after="60"/>
      <w:outlineLvl w:val="0"/>
    </w:pPr>
    <w:rPr>
      <w:rFonts w:ascii="Calibri Light" w:eastAsia="Times New Roman" w:hAnsi="Calibri Light" w:cs="Times New Roman"/>
      <w:b/>
      <w:bCs/>
      <w:kern w:val="1"/>
      <w:sz w:val="32"/>
      <w:szCs w:val="32"/>
      <w:lang w:eastAsia="ar-SA"/>
    </w:rPr>
  </w:style>
  <w:style w:type="paragraph" w:styleId="2">
    <w:name w:val="heading 2"/>
    <w:basedOn w:val="a"/>
    <w:next w:val="a0"/>
    <w:link w:val="20"/>
    <w:qFormat/>
    <w:rsid w:val="00E763A9"/>
    <w:pPr>
      <w:keepNext/>
      <w:numPr>
        <w:ilvl w:val="1"/>
        <w:numId w:val="1"/>
      </w:numPr>
      <w:suppressAutoHyphens/>
      <w:spacing w:before="240" w:after="60"/>
      <w:outlineLvl w:val="1"/>
    </w:pPr>
    <w:rPr>
      <w:rFonts w:ascii="Calibri Light" w:eastAsia="Times New Roman" w:hAnsi="Calibri Light" w:cs="Times New Roman"/>
      <w:b/>
      <w:bCs/>
      <w:i/>
      <w:iCs/>
      <w:sz w:val="28"/>
      <w:szCs w:val="28"/>
      <w:lang w:eastAsia="ar-SA"/>
    </w:rPr>
  </w:style>
  <w:style w:type="paragraph" w:styleId="3">
    <w:name w:val="heading 3"/>
    <w:basedOn w:val="a"/>
    <w:next w:val="a0"/>
    <w:link w:val="30"/>
    <w:qFormat/>
    <w:rsid w:val="00E763A9"/>
    <w:pPr>
      <w:keepNext/>
      <w:numPr>
        <w:ilvl w:val="2"/>
        <w:numId w:val="1"/>
      </w:numPr>
      <w:suppressAutoHyphens/>
      <w:spacing w:before="240" w:after="60"/>
      <w:outlineLvl w:val="2"/>
    </w:pPr>
    <w:rPr>
      <w:rFonts w:ascii="Calibri Light" w:eastAsia="Times New Roman" w:hAnsi="Calibri Light" w:cs="Times New Roman"/>
      <w:b/>
      <w:bCs/>
      <w:sz w:val="26"/>
      <w:szCs w:val="26"/>
      <w:lang w:eastAsia="ar-SA"/>
    </w:rPr>
  </w:style>
  <w:style w:type="paragraph" w:styleId="4">
    <w:name w:val="heading 4"/>
    <w:basedOn w:val="a"/>
    <w:next w:val="a0"/>
    <w:link w:val="40"/>
    <w:qFormat/>
    <w:rsid w:val="00E763A9"/>
    <w:pPr>
      <w:keepNext/>
      <w:numPr>
        <w:ilvl w:val="3"/>
        <w:numId w:val="1"/>
      </w:numPr>
      <w:suppressAutoHyphens/>
      <w:spacing w:before="240" w:after="60"/>
      <w:outlineLvl w:val="3"/>
    </w:pPr>
    <w:rPr>
      <w:rFonts w:ascii="Times New Roman" w:eastAsia="Calibri" w:hAnsi="Times New Roman" w:cs="Times New Roman"/>
      <w:b/>
      <w:bCs/>
      <w:sz w:val="28"/>
      <w:szCs w:val="28"/>
      <w:lang w:eastAsia="ar-SA"/>
    </w:rPr>
  </w:style>
  <w:style w:type="paragraph" w:styleId="5">
    <w:name w:val="heading 5"/>
    <w:basedOn w:val="a"/>
    <w:next w:val="a"/>
    <w:link w:val="50"/>
    <w:qFormat/>
    <w:rsid w:val="00E763A9"/>
    <w:pPr>
      <w:keepNext/>
      <w:suppressAutoHyphens/>
      <w:spacing w:after="0"/>
      <w:jc w:val="center"/>
      <w:outlineLvl w:val="4"/>
    </w:pPr>
    <w:rPr>
      <w:rFonts w:ascii="Times New Roman" w:eastAsia="Calibri" w:hAnsi="Times New Roman" w:cs="Times New Roman"/>
      <w:b/>
      <w:i/>
      <w:u w:val="single"/>
      <w:lang w:val="en-US"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763A9"/>
    <w:rPr>
      <w:rFonts w:ascii="Calibri Light" w:eastAsia="Times New Roman" w:hAnsi="Calibri Light" w:cs="Times New Roman"/>
      <w:b/>
      <w:bCs/>
      <w:kern w:val="1"/>
      <w:sz w:val="32"/>
      <w:szCs w:val="32"/>
      <w:lang w:eastAsia="ar-SA"/>
    </w:rPr>
  </w:style>
  <w:style w:type="character" w:customStyle="1" w:styleId="20">
    <w:name w:val="Заголовок 2 Знак"/>
    <w:basedOn w:val="a1"/>
    <w:link w:val="2"/>
    <w:rsid w:val="00E763A9"/>
    <w:rPr>
      <w:rFonts w:ascii="Calibri Light" w:eastAsia="Times New Roman" w:hAnsi="Calibri Light" w:cs="Times New Roman"/>
      <w:b/>
      <w:bCs/>
      <w:i/>
      <w:iCs/>
      <w:sz w:val="28"/>
      <w:szCs w:val="28"/>
      <w:lang w:eastAsia="ar-SA"/>
    </w:rPr>
  </w:style>
  <w:style w:type="character" w:customStyle="1" w:styleId="30">
    <w:name w:val="Заголовок 3 Знак"/>
    <w:basedOn w:val="a1"/>
    <w:link w:val="3"/>
    <w:rsid w:val="00E763A9"/>
    <w:rPr>
      <w:rFonts w:ascii="Calibri Light" w:eastAsia="Times New Roman" w:hAnsi="Calibri Light" w:cs="Times New Roman"/>
      <w:b/>
      <w:bCs/>
      <w:sz w:val="26"/>
      <w:szCs w:val="26"/>
      <w:lang w:eastAsia="ar-SA"/>
    </w:rPr>
  </w:style>
  <w:style w:type="character" w:customStyle="1" w:styleId="40">
    <w:name w:val="Заголовок 4 Знак"/>
    <w:basedOn w:val="a1"/>
    <w:link w:val="4"/>
    <w:rsid w:val="00E763A9"/>
    <w:rPr>
      <w:rFonts w:ascii="Times New Roman" w:eastAsia="Calibri" w:hAnsi="Times New Roman" w:cs="Times New Roman"/>
      <w:b/>
      <w:bCs/>
      <w:sz w:val="28"/>
      <w:szCs w:val="28"/>
      <w:lang w:eastAsia="ar-SA"/>
    </w:rPr>
  </w:style>
  <w:style w:type="character" w:customStyle="1" w:styleId="50">
    <w:name w:val="Заголовок 5 Знак"/>
    <w:basedOn w:val="a1"/>
    <w:link w:val="5"/>
    <w:rsid w:val="00E763A9"/>
    <w:rPr>
      <w:rFonts w:ascii="Times New Roman" w:eastAsia="Calibri" w:hAnsi="Times New Roman" w:cs="Times New Roman"/>
      <w:b/>
      <w:i/>
      <w:u w:val="single"/>
      <w:lang w:val="en-US" w:eastAsia="ar-SA"/>
    </w:rPr>
  </w:style>
  <w:style w:type="numbering" w:customStyle="1" w:styleId="11">
    <w:name w:val="Нет списка1"/>
    <w:next w:val="a3"/>
    <w:uiPriority w:val="99"/>
    <w:semiHidden/>
    <w:unhideWhenUsed/>
    <w:rsid w:val="00E763A9"/>
  </w:style>
  <w:style w:type="character" w:customStyle="1" w:styleId="12">
    <w:name w:val="Основной шрифт абзаца1"/>
    <w:rsid w:val="00E763A9"/>
  </w:style>
  <w:style w:type="character" w:customStyle="1" w:styleId="Heading1Char">
    <w:name w:val="Heading 1 Char"/>
    <w:rsid w:val="00E763A9"/>
    <w:rPr>
      <w:rFonts w:ascii="Calibri Light" w:hAnsi="Calibri Light"/>
      <w:b/>
      <w:kern w:val="1"/>
      <w:sz w:val="32"/>
      <w:lang w:val="en-US" w:eastAsia="ar-SA" w:bidi="ar-SA"/>
    </w:rPr>
  </w:style>
  <w:style w:type="character" w:customStyle="1" w:styleId="Heading2Char">
    <w:name w:val="Heading 2 Char"/>
    <w:rsid w:val="00E763A9"/>
    <w:rPr>
      <w:rFonts w:ascii="Calibri Light" w:hAnsi="Calibri Light"/>
      <w:b/>
      <w:i/>
      <w:sz w:val="28"/>
      <w:lang w:val="en-US" w:eastAsia="ar-SA" w:bidi="ar-SA"/>
    </w:rPr>
  </w:style>
  <w:style w:type="character" w:customStyle="1" w:styleId="Heading3Char">
    <w:name w:val="Heading 3 Char"/>
    <w:rsid w:val="00E763A9"/>
    <w:rPr>
      <w:rFonts w:ascii="Calibri Light" w:hAnsi="Calibri Light"/>
      <w:b/>
      <w:sz w:val="26"/>
      <w:lang w:val="en-US" w:eastAsia="ar-SA" w:bidi="ar-SA"/>
    </w:rPr>
  </w:style>
  <w:style w:type="character" w:customStyle="1" w:styleId="Heading4Char">
    <w:name w:val="Heading 4 Char"/>
    <w:rsid w:val="00E763A9"/>
    <w:rPr>
      <w:rFonts w:ascii="Calibri" w:hAnsi="Calibri"/>
      <w:b/>
      <w:sz w:val="28"/>
      <w:lang w:val="en-US" w:eastAsia="ar-SA" w:bidi="ar-SA"/>
    </w:rPr>
  </w:style>
  <w:style w:type="character" w:customStyle="1" w:styleId="HeaderChar">
    <w:name w:val="Header Char"/>
    <w:rsid w:val="00E763A9"/>
    <w:rPr>
      <w:rFonts w:ascii="Calibri" w:hAnsi="Calibri"/>
      <w:lang w:val="en-US" w:eastAsia="ar-SA" w:bidi="ar-SA"/>
    </w:rPr>
  </w:style>
  <w:style w:type="character" w:customStyle="1" w:styleId="FooterChar">
    <w:name w:val="Footer Char"/>
    <w:rsid w:val="00E763A9"/>
    <w:rPr>
      <w:rFonts w:ascii="Calibri" w:hAnsi="Calibri"/>
      <w:lang w:val="en-US" w:eastAsia="ar-SA" w:bidi="ar-SA"/>
    </w:rPr>
  </w:style>
  <w:style w:type="character" w:customStyle="1" w:styleId="SubtitleChar">
    <w:name w:val="Subtitle Char"/>
    <w:rsid w:val="00E763A9"/>
    <w:rPr>
      <w:rFonts w:ascii="Calibri Light" w:hAnsi="Calibri Light"/>
      <w:sz w:val="24"/>
      <w:lang w:val="en-US" w:eastAsia="ar-SA" w:bidi="ar-SA"/>
    </w:rPr>
  </w:style>
  <w:style w:type="character" w:styleId="a4">
    <w:name w:val="Hyperlink"/>
    <w:semiHidden/>
    <w:rsid w:val="00E763A9"/>
    <w:rPr>
      <w:rFonts w:cs="Times New Roman"/>
      <w:color w:val="0563C1"/>
      <w:u w:val="single"/>
    </w:rPr>
  </w:style>
  <w:style w:type="character" w:customStyle="1" w:styleId="BalloonTextChar">
    <w:name w:val="Balloon Text Char"/>
    <w:rsid w:val="00E763A9"/>
    <w:rPr>
      <w:rFonts w:ascii="Tahoma" w:hAnsi="Tahoma"/>
      <w:sz w:val="16"/>
    </w:rPr>
  </w:style>
  <w:style w:type="character" w:customStyle="1" w:styleId="ListLabel1">
    <w:name w:val="ListLabel 1"/>
    <w:rsid w:val="00E763A9"/>
    <w:rPr>
      <w:rFonts w:cs="Times New Roman"/>
    </w:rPr>
  </w:style>
  <w:style w:type="character" w:customStyle="1" w:styleId="ListLabel2">
    <w:name w:val="ListLabel 2"/>
    <w:rsid w:val="00E763A9"/>
    <w:rPr>
      <w:rFonts w:cs="Times New Roman"/>
      <w:b w:val="0"/>
    </w:rPr>
  </w:style>
  <w:style w:type="paragraph" w:customStyle="1" w:styleId="a5">
    <w:name w:val="Заголовок"/>
    <w:basedOn w:val="a"/>
    <w:next w:val="a0"/>
    <w:rsid w:val="00E763A9"/>
    <w:pPr>
      <w:keepNext/>
      <w:suppressAutoHyphens/>
      <w:spacing w:before="240" w:after="120"/>
    </w:pPr>
    <w:rPr>
      <w:rFonts w:ascii="Arial" w:eastAsia="Microsoft YaHei" w:hAnsi="Arial" w:cs="Mangal"/>
      <w:sz w:val="28"/>
      <w:szCs w:val="28"/>
      <w:lang w:eastAsia="ar-SA"/>
    </w:rPr>
  </w:style>
  <w:style w:type="paragraph" w:styleId="a0">
    <w:name w:val="Body Text"/>
    <w:basedOn w:val="a"/>
    <w:link w:val="a6"/>
    <w:semiHidden/>
    <w:rsid w:val="00E763A9"/>
    <w:pPr>
      <w:suppressAutoHyphens/>
      <w:spacing w:after="120"/>
    </w:pPr>
    <w:rPr>
      <w:rFonts w:ascii="Calibri" w:eastAsia="Calibri" w:hAnsi="Calibri" w:cs="Times New Roman"/>
      <w:lang w:eastAsia="ar-SA"/>
    </w:rPr>
  </w:style>
  <w:style w:type="character" w:customStyle="1" w:styleId="a6">
    <w:name w:val="Основной текст Знак"/>
    <w:basedOn w:val="a1"/>
    <w:link w:val="a0"/>
    <w:semiHidden/>
    <w:rsid w:val="00E763A9"/>
    <w:rPr>
      <w:rFonts w:ascii="Calibri" w:eastAsia="Calibri" w:hAnsi="Calibri" w:cs="Times New Roman"/>
      <w:lang w:eastAsia="ar-SA"/>
    </w:rPr>
  </w:style>
  <w:style w:type="paragraph" w:styleId="a7">
    <w:name w:val="List"/>
    <w:basedOn w:val="a0"/>
    <w:semiHidden/>
    <w:rsid w:val="00E763A9"/>
    <w:rPr>
      <w:rFonts w:cs="Mangal"/>
    </w:rPr>
  </w:style>
  <w:style w:type="paragraph" w:styleId="a8">
    <w:name w:val="Title"/>
    <w:basedOn w:val="a"/>
    <w:link w:val="a9"/>
    <w:qFormat/>
    <w:rsid w:val="00E763A9"/>
    <w:pPr>
      <w:suppressLineNumbers/>
      <w:suppressAutoHyphens/>
      <w:spacing w:before="120" w:after="120"/>
    </w:pPr>
    <w:rPr>
      <w:rFonts w:ascii="Calibri" w:eastAsia="Calibri" w:hAnsi="Calibri" w:cs="Mangal"/>
      <w:i/>
      <w:iCs/>
      <w:sz w:val="24"/>
      <w:szCs w:val="24"/>
      <w:lang w:eastAsia="ar-SA"/>
    </w:rPr>
  </w:style>
  <w:style w:type="character" w:customStyle="1" w:styleId="a9">
    <w:name w:val="Название Знак"/>
    <w:basedOn w:val="a1"/>
    <w:link w:val="a8"/>
    <w:rsid w:val="00E763A9"/>
    <w:rPr>
      <w:rFonts w:ascii="Calibri" w:eastAsia="Calibri" w:hAnsi="Calibri" w:cs="Mangal"/>
      <w:i/>
      <w:iCs/>
      <w:sz w:val="24"/>
      <w:szCs w:val="24"/>
      <w:lang w:eastAsia="ar-SA"/>
    </w:rPr>
  </w:style>
  <w:style w:type="paragraph" w:styleId="13">
    <w:name w:val="index 1"/>
    <w:basedOn w:val="a"/>
    <w:next w:val="a"/>
    <w:autoRedefine/>
    <w:uiPriority w:val="99"/>
    <w:semiHidden/>
    <w:unhideWhenUsed/>
    <w:rsid w:val="00E763A9"/>
    <w:pPr>
      <w:spacing w:after="0" w:line="240" w:lineRule="auto"/>
      <w:ind w:left="220" w:hanging="220"/>
    </w:pPr>
  </w:style>
  <w:style w:type="paragraph" w:styleId="aa">
    <w:name w:val="index heading"/>
    <w:basedOn w:val="a"/>
    <w:semiHidden/>
    <w:rsid w:val="00E763A9"/>
    <w:pPr>
      <w:suppressLineNumbers/>
      <w:suppressAutoHyphens/>
    </w:pPr>
    <w:rPr>
      <w:rFonts w:ascii="Calibri" w:eastAsia="Calibri" w:hAnsi="Calibri" w:cs="Mangal"/>
      <w:lang w:eastAsia="ar-SA"/>
    </w:rPr>
  </w:style>
  <w:style w:type="paragraph" w:customStyle="1" w:styleId="ListParagraph1">
    <w:name w:val="List Paragraph1"/>
    <w:basedOn w:val="a"/>
    <w:rsid w:val="00E763A9"/>
    <w:pPr>
      <w:suppressAutoHyphens/>
      <w:ind w:left="720"/>
    </w:pPr>
    <w:rPr>
      <w:rFonts w:ascii="Calibri" w:eastAsia="Calibri" w:hAnsi="Calibri" w:cs="Times New Roman"/>
      <w:lang w:eastAsia="ar-SA"/>
    </w:rPr>
  </w:style>
  <w:style w:type="paragraph" w:customStyle="1" w:styleId="Bodytext2">
    <w:name w:val="Body text (2)"/>
    <w:basedOn w:val="a"/>
    <w:rsid w:val="00E763A9"/>
    <w:pPr>
      <w:widowControl w:val="0"/>
      <w:shd w:val="clear" w:color="auto" w:fill="FFFFFF"/>
      <w:suppressAutoHyphens/>
      <w:spacing w:before="120" w:after="0" w:line="630" w:lineRule="exact"/>
      <w:jc w:val="both"/>
    </w:pPr>
    <w:rPr>
      <w:rFonts w:ascii="Times New Roman" w:eastAsia="Times New Roman" w:hAnsi="Times New Roman" w:cs="Times New Roman"/>
      <w:sz w:val="38"/>
      <w:szCs w:val="38"/>
      <w:lang w:eastAsia="ar-SA"/>
    </w:rPr>
  </w:style>
  <w:style w:type="paragraph" w:styleId="ab">
    <w:name w:val="header"/>
    <w:basedOn w:val="a"/>
    <w:link w:val="ac"/>
    <w:semiHidden/>
    <w:rsid w:val="00E763A9"/>
    <w:pPr>
      <w:suppressLineNumbers/>
      <w:tabs>
        <w:tab w:val="center" w:pos="4677"/>
        <w:tab w:val="right" w:pos="9355"/>
      </w:tabs>
      <w:suppressAutoHyphens/>
      <w:spacing w:after="0" w:line="100" w:lineRule="atLeast"/>
    </w:pPr>
    <w:rPr>
      <w:rFonts w:ascii="Calibri" w:eastAsia="Calibri" w:hAnsi="Calibri" w:cs="Times New Roman"/>
      <w:lang w:val="x-none" w:eastAsia="ar-SA"/>
    </w:rPr>
  </w:style>
  <w:style w:type="character" w:customStyle="1" w:styleId="ac">
    <w:name w:val="Верхний колонтитул Знак"/>
    <w:basedOn w:val="a1"/>
    <w:link w:val="ab"/>
    <w:semiHidden/>
    <w:rsid w:val="00E763A9"/>
    <w:rPr>
      <w:rFonts w:ascii="Calibri" w:eastAsia="Calibri" w:hAnsi="Calibri" w:cs="Times New Roman"/>
      <w:lang w:val="x-none" w:eastAsia="ar-SA"/>
    </w:rPr>
  </w:style>
  <w:style w:type="paragraph" w:styleId="ad">
    <w:name w:val="footer"/>
    <w:basedOn w:val="a"/>
    <w:link w:val="ae"/>
    <w:semiHidden/>
    <w:rsid w:val="00E763A9"/>
    <w:pPr>
      <w:suppressLineNumbers/>
      <w:tabs>
        <w:tab w:val="center" w:pos="4677"/>
        <w:tab w:val="right" w:pos="9355"/>
      </w:tabs>
      <w:suppressAutoHyphens/>
      <w:spacing w:after="0" w:line="100" w:lineRule="atLeast"/>
    </w:pPr>
    <w:rPr>
      <w:rFonts w:ascii="Calibri" w:eastAsia="Calibri" w:hAnsi="Calibri" w:cs="Times New Roman"/>
      <w:lang w:eastAsia="ar-SA"/>
    </w:rPr>
  </w:style>
  <w:style w:type="character" w:customStyle="1" w:styleId="ae">
    <w:name w:val="Нижний колонтитул Знак"/>
    <w:basedOn w:val="a1"/>
    <w:link w:val="ad"/>
    <w:semiHidden/>
    <w:rsid w:val="00E763A9"/>
    <w:rPr>
      <w:rFonts w:ascii="Calibri" w:eastAsia="Calibri" w:hAnsi="Calibri" w:cs="Times New Roman"/>
      <w:lang w:eastAsia="ar-SA"/>
    </w:rPr>
  </w:style>
  <w:style w:type="paragraph" w:styleId="af">
    <w:name w:val="TOC Heading"/>
    <w:basedOn w:val="1"/>
    <w:qFormat/>
    <w:rsid w:val="00E763A9"/>
    <w:pPr>
      <w:keepLines/>
      <w:numPr>
        <w:numId w:val="0"/>
      </w:numPr>
      <w:suppressLineNumbers/>
      <w:suppressAutoHyphens w:val="0"/>
      <w:spacing w:after="0" w:line="256" w:lineRule="auto"/>
    </w:pPr>
    <w:rPr>
      <w:b w:val="0"/>
      <w:bCs w:val="0"/>
      <w:color w:val="2E74B5"/>
    </w:rPr>
  </w:style>
  <w:style w:type="paragraph" w:styleId="21">
    <w:name w:val="toc 2"/>
    <w:basedOn w:val="a"/>
    <w:semiHidden/>
    <w:rsid w:val="00E763A9"/>
    <w:pPr>
      <w:tabs>
        <w:tab w:val="right" w:leader="dot" w:pos="9355"/>
      </w:tabs>
      <w:spacing w:after="100" w:line="256" w:lineRule="auto"/>
      <w:ind w:left="220"/>
    </w:pPr>
    <w:rPr>
      <w:rFonts w:ascii="Calibri" w:eastAsia="Times New Roman" w:hAnsi="Calibri" w:cs="Times New Roman"/>
      <w:lang w:eastAsia="ar-SA"/>
    </w:rPr>
  </w:style>
  <w:style w:type="paragraph" w:styleId="14">
    <w:name w:val="toc 1"/>
    <w:basedOn w:val="a"/>
    <w:semiHidden/>
    <w:rsid w:val="00E763A9"/>
    <w:pPr>
      <w:tabs>
        <w:tab w:val="right" w:leader="dot" w:pos="9638"/>
      </w:tabs>
      <w:spacing w:after="100" w:line="256" w:lineRule="auto"/>
    </w:pPr>
    <w:rPr>
      <w:rFonts w:ascii="Calibri" w:eastAsia="Times New Roman" w:hAnsi="Calibri" w:cs="Times New Roman"/>
      <w:lang w:eastAsia="ar-SA"/>
    </w:rPr>
  </w:style>
  <w:style w:type="paragraph" w:styleId="31">
    <w:name w:val="toc 3"/>
    <w:basedOn w:val="a"/>
    <w:semiHidden/>
    <w:rsid w:val="00E763A9"/>
    <w:pPr>
      <w:tabs>
        <w:tab w:val="left" w:pos="1320"/>
        <w:tab w:val="right" w:leader="dot" w:pos="9345"/>
      </w:tabs>
      <w:spacing w:after="100" w:line="256" w:lineRule="auto"/>
      <w:ind w:left="440"/>
    </w:pPr>
    <w:rPr>
      <w:rFonts w:ascii="Times New Roman" w:eastAsia="Times New Roman" w:hAnsi="Times New Roman" w:cs="Times New Roman"/>
      <w:lang w:eastAsia="ar-SA"/>
    </w:rPr>
  </w:style>
  <w:style w:type="paragraph" w:styleId="af0">
    <w:name w:val="Subtitle"/>
    <w:basedOn w:val="a"/>
    <w:next w:val="a0"/>
    <w:link w:val="af1"/>
    <w:qFormat/>
    <w:rsid w:val="00E763A9"/>
    <w:pPr>
      <w:suppressAutoHyphens/>
      <w:spacing w:after="60"/>
      <w:jc w:val="center"/>
    </w:pPr>
    <w:rPr>
      <w:rFonts w:ascii="Calibri Light" w:eastAsia="Times New Roman" w:hAnsi="Calibri Light" w:cs="Times New Roman"/>
      <w:i/>
      <w:iCs/>
      <w:sz w:val="24"/>
      <w:szCs w:val="24"/>
      <w:lang w:eastAsia="ar-SA"/>
    </w:rPr>
  </w:style>
  <w:style w:type="character" w:customStyle="1" w:styleId="af1">
    <w:name w:val="Подзаголовок Знак"/>
    <w:basedOn w:val="a1"/>
    <w:link w:val="af0"/>
    <w:rsid w:val="00E763A9"/>
    <w:rPr>
      <w:rFonts w:ascii="Calibri Light" w:eastAsia="Times New Roman" w:hAnsi="Calibri Light" w:cs="Times New Roman"/>
      <w:i/>
      <w:iCs/>
      <w:sz w:val="24"/>
      <w:szCs w:val="24"/>
      <w:lang w:eastAsia="ar-SA"/>
    </w:rPr>
  </w:style>
  <w:style w:type="paragraph" w:customStyle="1" w:styleId="15">
    <w:name w:val="Абзац списка1"/>
    <w:basedOn w:val="a"/>
    <w:rsid w:val="00E763A9"/>
    <w:pPr>
      <w:ind w:left="720"/>
    </w:pPr>
    <w:rPr>
      <w:rFonts w:ascii="Calibri" w:eastAsia="Calibri" w:hAnsi="Calibri" w:cs="Times New Roman"/>
      <w:lang w:eastAsia="ar-SA"/>
    </w:rPr>
  </w:style>
  <w:style w:type="paragraph" w:customStyle="1" w:styleId="16">
    <w:name w:val="Текст выноски1"/>
    <w:basedOn w:val="a"/>
    <w:rsid w:val="00E763A9"/>
    <w:pPr>
      <w:spacing w:after="0" w:line="100" w:lineRule="atLeast"/>
    </w:pPr>
    <w:rPr>
      <w:rFonts w:ascii="Tahoma" w:eastAsia="Calibri" w:hAnsi="Tahoma" w:cs="Tahoma"/>
      <w:sz w:val="16"/>
      <w:szCs w:val="16"/>
      <w:lang w:eastAsia="ar-SA"/>
    </w:rPr>
  </w:style>
  <w:style w:type="paragraph" w:customStyle="1" w:styleId="17">
    <w:name w:val="Без интервала1"/>
    <w:rsid w:val="00E763A9"/>
    <w:pPr>
      <w:suppressAutoHyphens/>
      <w:spacing w:after="0" w:line="240" w:lineRule="auto"/>
    </w:pPr>
    <w:rPr>
      <w:rFonts w:ascii="Calibri" w:eastAsia="Times New Roman" w:hAnsi="Calibri" w:cs="Times New Roman"/>
      <w:lang w:eastAsia="ar-SA"/>
    </w:rPr>
  </w:style>
  <w:style w:type="character" w:styleId="af2">
    <w:name w:val="FollowedHyperlink"/>
    <w:semiHidden/>
    <w:rsid w:val="00E763A9"/>
    <w:rPr>
      <w:color w:val="800080"/>
      <w:u w:val="single"/>
    </w:rPr>
  </w:style>
  <w:style w:type="paragraph" w:styleId="41">
    <w:name w:val="toc 4"/>
    <w:basedOn w:val="a"/>
    <w:next w:val="a"/>
    <w:autoRedefine/>
    <w:semiHidden/>
    <w:unhideWhenUsed/>
    <w:rsid w:val="00E763A9"/>
    <w:pPr>
      <w:suppressAutoHyphens/>
      <w:ind w:left="660"/>
    </w:pPr>
    <w:rPr>
      <w:rFonts w:ascii="Calibri" w:eastAsia="Calibri" w:hAnsi="Calibri" w:cs="Times New Roman"/>
      <w:lang w:eastAsia="ar-SA"/>
    </w:rPr>
  </w:style>
  <w:style w:type="paragraph" w:styleId="af3">
    <w:name w:val="Body Text Indent"/>
    <w:basedOn w:val="a"/>
    <w:link w:val="af4"/>
    <w:semiHidden/>
    <w:rsid w:val="00E763A9"/>
    <w:pPr>
      <w:suppressAutoHyphens/>
      <w:spacing w:after="0" w:line="360" w:lineRule="auto"/>
      <w:ind w:firstLine="709"/>
      <w:jc w:val="both"/>
    </w:pPr>
    <w:rPr>
      <w:rFonts w:ascii="Times New Roman" w:eastAsia="Calibri" w:hAnsi="Times New Roman" w:cs="Times New Roman"/>
      <w:sz w:val="28"/>
      <w:szCs w:val="28"/>
      <w:lang w:eastAsia="ar-SA"/>
    </w:rPr>
  </w:style>
  <w:style w:type="character" w:customStyle="1" w:styleId="af4">
    <w:name w:val="Основной текст с отступом Знак"/>
    <w:basedOn w:val="a1"/>
    <w:link w:val="af3"/>
    <w:semiHidden/>
    <w:rsid w:val="00E763A9"/>
    <w:rPr>
      <w:rFonts w:ascii="Times New Roman" w:eastAsia="Calibri" w:hAnsi="Times New Roman" w:cs="Times New Roman"/>
      <w:sz w:val="28"/>
      <w:szCs w:val="28"/>
      <w:lang w:eastAsia="ar-SA"/>
    </w:rPr>
  </w:style>
  <w:style w:type="paragraph" w:styleId="af5">
    <w:name w:val="Balloon Text"/>
    <w:basedOn w:val="a"/>
    <w:link w:val="af6"/>
    <w:uiPriority w:val="99"/>
    <w:semiHidden/>
    <w:unhideWhenUsed/>
    <w:rsid w:val="00E763A9"/>
    <w:pPr>
      <w:spacing w:after="0" w:line="240" w:lineRule="auto"/>
    </w:pPr>
    <w:rPr>
      <w:rFonts w:ascii="Tahoma" w:hAnsi="Tahoma" w:cs="Tahoma"/>
      <w:sz w:val="16"/>
      <w:szCs w:val="16"/>
    </w:rPr>
  </w:style>
  <w:style w:type="character" w:customStyle="1" w:styleId="af6">
    <w:name w:val="Текст выноски Знак"/>
    <w:basedOn w:val="a1"/>
    <w:link w:val="af5"/>
    <w:uiPriority w:val="99"/>
    <w:semiHidden/>
    <w:rsid w:val="00E763A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21</Pages>
  <Words>4238</Words>
  <Characters>24160</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2020-08-12T19:58:00Z</dcterms:created>
  <dcterms:modified xsi:type="dcterms:W3CDTF">2020-09-28T21:23:00Z</dcterms:modified>
</cp:coreProperties>
</file>